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E27AAD" w:rsidRPr="00EF103B">
      <w:pPr>
        <w:rPr>
          <w:rFonts w:ascii="Times New Roman" w:hAnsi="Times New Roman"/>
          <w:lang w:eastAsia="zh-CN"/>
        </w:rPr>
      </w:pPr>
      <w:r>
        <w:rPr>
          <w:rFonts w:ascii="Times New Roman" w:hAnsi="Times New Roman"/>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7pt;height:30pt;margin-top:905pt;margin-left:970pt;mso-position-horizontal-relative:page;mso-position-vertical-relative:top-margin-area;position:absolute;z-index:251658240">
            <v:imagedata r:id="rId6" o:title=""/>
            <o:lock v:ext="edit" aspectratio="t"/>
          </v:shape>
        </w:pict>
      </w:r>
    </w:p>
    <w:p w:rsidR="00E27AAD" w:rsidRPr="00EF103B">
      <w:pPr>
        <w:jc w:val="center"/>
        <w:rPr>
          <w:rFonts w:ascii="Times New Roman" w:hAnsi="Times New Roman"/>
        </w:rPr>
      </w:pPr>
      <w:r w:rsidRPr="00EF103B">
        <w:rPr>
          <w:rFonts w:ascii="Times New Roman" w:hAnsi="Times New Roman"/>
          <w:b/>
          <w:bCs/>
          <w:sz w:val="28"/>
          <w:szCs w:val="28"/>
        </w:rPr>
        <w:t>专题一</w:t>
      </w:r>
      <w:r w:rsidRPr="00EF103B">
        <w:rPr>
          <w:rFonts w:ascii="Times New Roman" w:hAnsi="Times New Roman"/>
          <w:b/>
          <w:bCs/>
          <w:sz w:val="28"/>
          <w:szCs w:val="28"/>
        </w:rPr>
        <w:t xml:space="preserve">  </w:t>
      </w:r>
      <w:r w:rsidRPr="00EF103B">
        <w:rPr>
          <w:rFonts w:ascii="Times New Roman" w:hAnsi="Times New Roman"/>
          <w:b/>
          <w:bCs/>
          <w:sz w:val="28"/>
          <w:szCs w:val="28"/>
        </w:rPr>
        <w:t>实数</w:t>
      </w:r>
      <w:r w:rsidR="002F1106">
        <w:rPr>
          <w:rFonts w:ascii="Times New Roman" w:hAnsi="Times New Roman" w:hint="eastAsia"/>
          <w:b/>
          <w:bCs/>
          <w:sz w:val="28"/>
          <w:szCs w:val="28"/>
          <w:lang w:eastAsia="zh-CN"/>
        </w:rPr>
        <w:t>、代数式</w:t>
      </w:r>
    </w:p>
    <w:p w:rsidR="00E27AAD" w:rsidRPr="00EF103B">
      <w:pPr>
        <w:rPr>
          <w:rFonts w:ascii="Times New Roman" w:hAnsi="Times New Roman"/>
        </w:rPr>
      </w:pPr>
      <w:r w:rsidRPr="00EF103B">
        <w:rPr>
          <w:rFonts w:ascii="Times New Roman" w:hAnsi="Times New Roman"/>
          <w:b/>
          <w:bCs/>
          <w:sz w:val="24"/>
          <w:szCs w:val="24"/>
        </w:rPr>
        <w:t>一、单选题</w:t>
      </w:r>
    </w:p>
    <w:p w:rsidR="00E27AAD" w:rsidRPr="00EF103B">
      <w:pPr>
        <w:spacing w:after="0"/>
        <w:rPr>
          <w:rFonts w:ascii="Times New Roman" w:hAnsi="Times New Roman"/>
        </w:rPr>
      </w:pP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温州模拟）根据温州市民政局社会事务处的历年数据显示，预计今年清明期间全市祭扫人数超</w:t>
      </w:r>
      <w:r w:rsidRPr="00EF103B">
        <w:rPr>
          <w:rFonts w:ascii="Times New Roman" w:hAnsi="Times New Roman"/>
          <w:color w:val="000000"/>
        </w:rPr>
        <w:t>310</w:t>
      </w:r>
      <w:r w:rsidRPr="00EF103B">
        <w:rPr>
          <w:rFonts w:ascii="Times New Roman" w:hAnsi="Times New Roman"/>
          <w:color w:val="000000"/>
        </w:rPr>
        <w:t>万人次，其中的</w:t>
      </w:r>
      <w:r w:rsidRPr="00EF103B">
        <w:rPr>
          <w:rFonts w:ascii="Times New Roman" w:hAnsi="Times New Roman"/>
          <w:color w:val="000000"/>
        </w:rPr>
        <w:t>310</w:t>
      </w:r>
      <w:r w:rsidRPr="00EF103B">
        <w:rPr>
          <w:rFonts w:ascii="Times New Roman" w:hAnsi="Times New Roman"/>
          <w:color w:val="000000"/>
        </w:rPr>
        <w:t>万用科学记数法表示为（</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ind w:left="150"/>
        <w:rPr>
          <w:rFonts w:ascii="Times New Roman" w:hAnsi="Times New Roman"/>
        </w:rPr>
      </w:pPr>
      <w:r w:rsidRPr="00EF103B">
        <w:rPr>
          <w:rFonts w:ascii="Times New Roman" w:hAnsi="Times New Roman"/>
          <w:color w:val="000000"/>
        </w:rPr>
        <w:t>A. 310×10</w:t>
      </w:r>
      <w:r w:rsidRPr="00EF103B">
        <w:rPr>
          <w:rFonts w:ascii="Times New Roman" w:hAnsi="Times New Roman"/>
          <w:color w:val="000000"/>
          <w:vertAlign w:val="superscript"/>
        </w:rPr>
        <w:t>4</w:t>
      </w:r>
      <w:r w:rsidRPr="00EF103B">
        <w:rPr>
          <w:rFonts w:ascii="Times New Roman" w:hAnsi="Times New Roman"/>
          <w:color w:val="000000"/>
        </w:rPr>
        <w:t>                            </w:t>
      </w:r>
      <w:r>
        <w:rPr>
          <w:rFonts w:ascii="Times New Roman" w:hAnsi="Times New Roman"/>
          <w:noProof/>
        </w:rPr>
        <w:pict>
          <v:shape id="图片 1" o:spid="_x0000_i1026" type="#_x0000_t75" style="width:1.35pt;height:3.35pt;mso-wrap-style:square;visibility:visible">
            <v:imagedata r:id="rId7" o:title=""/>
          </v:shape>
        </w:pict>
      </w:r>
      <w:r w:rsidRPr="00EF103B">
        <w:rPr>
          <w:rFonts w:ascii="Times New Roman" w:hAnsi="Times New Roman"/>
          <w:color w:val="000000"/>
        </w:rPr>
        <w:t>B. 31×10</w:t>
      </w:r>
      <w:r w:rsidRPr="00EF103B">
        <w:rPr>
          <w:rFonts w:ascii="Times New Roman" w:hAnsi="Times New Roman"/>
          <w:color w:val="000000"/>
          <w:vertAlign w:val="superscript"/>
        </w:rPr>
        <w:t>5</w:t>
      </w:r>
      <w:r w:rsidRPr="00EF103B">
        <w:rPr>
          <w:rFonts w:ascii="Times New Roman" w:hAnsi="Times New Roman"/>
          <w:color w:val="000000"/>
        </w:rPr>
        <w:t>                            </w:t>
      </w:r>
      <w:r>
        <w:rPr>
          <w:rFonts w:ascii="Times New Roman" w:hAnsi="Times New Roman"/>
          <w:noProof/>
        </w:rPr>
        <w:pict>
          <v:shape id="图片 2" o:spid="_x0000_i1027" type="#_x0000_t75" style="width:1.35pt;height:3.35pt;mso-wrap-style:square;visibility:visible">
            <v:imagedata r:id="rId7" o:title=""/>
          </v:shape>
        </w:pict>
      </w:r>
      <w:r w:rsidRPr="00EF103B">
        <w:rPr>
          <w:rFonts w:ascii="Times New Roman" w:hAnsi="Times New Roman"/>
          <w:color w:val="000000"/>
        </w:rPr>
        <w:t>C. 3.1x10</w:t>
      </w:r>
      <w:r w:rsidRPr="00EF103B">
        <w:rPr>
          <w:rFonts w:ascii="Times New Roman" w:hAnsi="Times New Roman"/>
          <w:color w:val="000000"/>
          <w:vertAlign w:val="superscript"/>
        </w:rPr>
        <w:t>6</w:t>
      </w:r>
      <w:r w:rsidRPr="00EF103B">
        <w:rPr>
          <w:rFonts w:ascii="Times New Roman" w:hAnsi="Times New Roman"/>
          <w:color w:val="000000"/>
        </w:rPr>
        <w:t>                            </w:t>
      </w:r>
      <w:r>
        <w:rPr>
          <w:rFonts w:ascii="Times New Roman" w:hAnsi="Times New Roman"/>
          <w:noProof/>
        </w:rPr>
        <w:pict>
          <v:shape id="图片 3" o:spid="_x0000_i1028" type="#_x0000_t75" style="width:1.35pt;height:3.35pt;mso-wrap-style:square;visibility:visible">
            <v:imagedata r:id="rId7" o:title=""/>
          </v:shape>
        </w:pict>
      </w:r>
      <w:r w:rsidRPr="00EF103B">
        <w:rPr>
          <w:rFonts w:ascii="Times New Roman" w:hAnsi="Times New Roman"/>
          <w:color w:val="000000"/>
        </w:rPr>
        <w:t>D. 0.31×10</w:t>
      </w:r>
      <w:r w:rsidRPr="00EF103B">
        <w:rPr>
          <w:rFonts w:ascii="Times New Roman" w:hAnsi="Times New Roman"/>
          <w:color w:val="000000"/>
          <w:vertAlign w:val="superscript"/>
        </w:rPr>
        <w:t>7</w:t>
      </w:r>
    </w:p>
    <w:p w:rsidR="00E27AAD" w:rsidRPr="00EF103B">
      <w:pPr>
        <w:spacing w:after="0"/>
        <w:rPr>
          <w:rFonts w:ascii="Times New Roman" w:hAnsi="Times New Roman"/>
        </w:rPr>
      </w:pP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百色模拟）对于任意实数</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，定义一种新运算</w:t>
      </w:r>
      <w:r w:rsidRPr="00EF103B">
        <w:rPr>
          <w:rFonts w:ascii="Times New Roman" w:hAnsi="Times New Roman"/>
          <w:color w:val="000000"/>
        </w:rPr>
        <w:t>m※n</w:t>
      </w:r>
      <w:r w:rsidRPr="00EF103B">
        <w:rPr>
          <w:rFonts w:ascii="Times New Roman" w:hAnsi="Times New Roman"/>
          <w:color w:val="000000"/>
        </w:rPr>
        <w:t>＝</w:t>
      </w:r>
      <w:r w:rsidRPr="00EF103B">
        <w:rPr>
          <w:rFonts w:ascii="Times New Roman" w:hAnsi="Times New Roman"/>
          <w:color w:val="000000"/>
        </w:rPr>
        <w:t>mn</w:t>
      </w:r>
      <w:r w:rsidRPr="00EF103B">
        <w:rPr>
          <w:rFonts w:ascii="Times New Roman" w:hAnsi="Times New Roman"/>
          <w:color w:val="000000"/>
        </w:rPr>
        <w:t>﹣</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n+3</w:t>
      </w:r>
      <w:r w:rsidRPr="00EF103B">
        <w:rPr>
          <w:rFonts w:ascii="Times New Roman" w:hAnsi="Times New Roman"/>
          <w:color w:val="000000"/>
        </w:rPr>
        <w:t>，等式的右边是通常的加减和乘法运算，例如：</w:t>
      </w:r>
      <w:r w:rsidRPr="00EF103B">
        <w:rPr>
          <w:rFonts w:ascii="Times New Roman" w:hAnsi="Times New Roman"/>
          <w:color w:val="000000"/>
        </w:rPr>
        <w:t>2※6</w:t>
      </w:r>
      <w:r w:rsidRPr="00EF103B">
        <w:rPr>
          <w:rFonts w:ascii="Times New Roman" w:hAnsi="Times New Roman"/>
          <w:color w:val="000000"/>
        </w:rPr>
        <w:t>＝</w:t>
      </w:r>
      <w:r w:rsidRPr="00EF103B">
        <w:rPr>
          <w:rFonts w:ascii="Times New Roman" w:hAnsi="Times New Roman"/>
          <w:color w:val="000000"/>
        </w:rPr>
        <w:t>2×6</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6+3</w:t>
      </w:r>
      <w:r w:rsidRPr="00EF103B">
        <w:rPr>
          <w:rFonts w:ascii="Times New Roman" w:hAnsi="Times New Roman"/>
          <w:color w:val="000000"/>
        </w:rPr>
        <w:t>＝</w:t>
      </w:r>
      <w:r w:rsidRPr="00EF103B">
        <w:rPr>
          <w:rFonts w:ascii="Times New Roman" w:hAnsi="Times New Roman"/>
          <w:color w:val="000000"/>
        </w:rPr>
        <w:t>7</w:t>
      </w:r>
      <w:r w:rsidRPr="00EF103B">
        <w:rPr>
          <w:rFonts w:ascii="Times New Roman" w:hAnsi="Times New Roman"/>
          <w:color w:val="000000"/>
        </w:rPr>
        <w:t>．请根据上述定义解决问题：若</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4※x</w:t>
      </w:r>
      <w:r w:rsidRPr="00EF103B">
        <w:rPr>
          <w:rFonts w:ascii="Times New Roman" w:hAnsi="Times New Roman"/>
          <w:color w:val="000000"/>
        </w:rPr>
        <w:t>＜</w:t>
      </w:r>
      <w:r w:rsidRPr="00EF103B">
        <w:rPr>
          <w:rFonts w:ascii="Times New Roman" w:hAnsi="Times New Roman"/>
          <w:color w:val="000000"/>
        </w:rPr>
        <w:t>8</w:t>
      </w:r>
      <w:r w:rsidRPr="00EF103B">
        <w:rPr>
          <w:rFonts w:ascii="Times New Roman" w:hAnsi="Times New Roman"/>
          <w:color w:val="000000"/>
        </w:rPr>
        <w:t>，且解集中有</w:t>
      </w:r>
      <w:r w:rsidRPr="00EF103B">
        <w:rPr>
          <w:rFonts w:ascii="Times New Roman" w:hAnsi="Times New Roman"/>
          <w:color w:val="000000"/>
        </w:rPr>
        <w:t>2</w:t>
      </w:r>
      <w:r w:rsidRPr="00EF103B">
        <w:rPr>
          <w:rFonts w:ascii="Times New Roman" w:hAnsi="Times New Roman"/>
          <w:color w:val="000000"/>
        </w:rPr>
        <w:t>个整数解，则</w:t>
      </w:r>
      <w:r w:rsidRPr="00EF103B">
        <w:rPr>
          <w:rFonts w:ascii="Times New Roman" w:hAnsi="Times New Roman"/>
          <w:color w:val="000000"/>
        </w:rPr>
        <w:t>a</w:t>
      </w:r>
      <w:r w:rsidRPr="00EF103B">
        <w:rPr>
          <w:rFonts w:ascii="Times New Roman" w:hAnsi="Times New Roman"/>
          <w:color w:val="000000"/>
        </w:rPr>
        <w:t>的取值范围是（　　）</w:t>
      </w:r>
      <w:r w:rsidRPr="00EF103B">
        <w:rPr>
          <w:rFonts w:ascii="Times New Roman" w:hAnsi="Times New Roman"/>
          <w:color w:val="000000"/>
        </w:rPr>
        <w:t xml:space="preserve">            </w:t>
      </w:r>
    </w:p>
    <w:p w:rsidR="00E27AAD" w:rsidRPr="00EF103B">
      <w:pPr>
        <w:spacing w:after="0"/>
        <w:ind w:left="150"/>
        <w:rPr>
          <w:rFonts w:ascii="Times New Roman" w:hAnsi="Times New Roman"/>
        </w:rPr>
      </w:pPr>
      <w:r w:rsidRPr="00EF103B">
        <w:rPr>
          <w:rFonts w:ascii="Times New Roman" w:hAnsi="Times New Roman"/>
          <w:color w:val="000000"/>
        </w:rPr>
        <w:t>A.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a≤2                       </w:t>
      </w:r>
      <w:r>
        <w:rPr>
          <w:rFonts w:ascii="Times New Roman" w:hAnsi="Times New Roman"/>
          <w:noProof/>
        </w:rPr>
        <w:pict>
          <v:shape id="图片 4" o:spid="_x0000_i1029" type="#_x0000_t75" style="width:1.35pt;height:3.35pt;mso-wrap-style:square;visibility:visible">
            <v:imagedata r:id="rId7" o:title=""/>
          </v:shape>
        </w:pict>
      </w:r>
      <w:r w:rsidRPr="00EF103B">
        <w:rPr>
          <w:rFonts w:ascii="Times New Roman" w:hAnsi="Times New Roman"/>
          <w:color w:val="000000"/>
        </w:rPr>
        <w:t>B. </w:t>
      </w:r>
      <w:r w:rsidRPr="00EF103B">
        <w:rPr>
          <w:rFonts w:ascii="Times New Roman" w:hAnsi="Times New Roman"/>
          <w:color w:val="000000"/>
        </w:rPr>
        <w:t>﹣</w:t>
      </w:r>
      <w:r w:rsidRPr="00EF103B">
        <w:rPr>
          <w:rFonts w:ascii="Times New Roman" w:hAnsi="Times New Roman"/>
          <w:color w:val="000000"/>
        </w:rPr>
        <w:t>1≤a</w:t>
      </w:r>
      <w:r w:rsidRPr="00EF103B">
        <w:rPr>
          <w:rFonts w:ascii="Times New Roman" w:hAnsi="Times New Roman"/>
          <w:color w:val="000000"/>
        </w:rPr>
        <w:t>＜</w:t>
      </w:r>
      <w:r w:rsidRPr="00EF103B">
        <w:rPr>
          <w:rFonts w:ascii="Times New Roman" w:hAnsi="Times New Roman"/>
          <w:color w:val="000000"/>
        </w:rPr>
        <w:t>2                       </w:t>
      </w:r>
      <w:r>
        <w:rPr>
          <w:rFonts w:ascii="Times New Roman" w:hAnsi="Times New Roman"/>
          <w:noProof/>
        </w:rPr>
        <w:pict>
          <v:shape id="图片 5" o:spid="_x0000_i1030" type="#_x0000_t75" style="width:1.35pt;height:3.35pt;mso-wrap-style:square;visibility:visible">
            <v:imagedata r:id="rId7" o:title=""/>
          </v:shape>
        </w:pict>
      </w:r>
      <w:r w:rsidRPr="00EF103B">
        <w:rPr>
          <w:rFonts w:ascii="Times New Roman" w:hAnsi="Times New Roman"/>
          <w:color w:val="000000"/>
        </w:rPr>
        <w:t>C. </w:t>
      </w:r>
      <w:r w:rsidRPr="00EF103B">
        <w:rPr>
          <w:rFonts w:ascii="Times New Roman" w:hAnsi="Times New Roman"/>
          <w:color w:val="000000"/>
        </w:rPr>
        <w:t>﹣</w:t>
      </w:r>
      <w:r w:rsidRPr="00EF103B">
        <w:rPr>
          <w:rFonts w:ascii="Times New Roman" w:hAnsi="Times New Roman"/>
          <w:color w:val="000000"/>
        </w:rPr>
        <w:t>4≤a</w:t>
      </w:r>
      <w:r w:rsidRPr="00EF103B">
        <w:rPr>
          <w:rFonts w:ascii="Times New Roman" w:hAnsi="Times New Roman"/>
          <w:color w:val="000000"/>
        </w:rPr>
        <w:t>＜﹣</w:t>
      </w:r>
      <w:r w:rsidRPr="00EF103B">
        <w:rPr>
          <w:rFonts w:ascii="Times New Roman" w:hAnsi="Times New Roman"/>
          <w:color w:val="000000"/>
        </w:rPr>
        <w:t>1                       </w:t>
      </w:r>
      <w:r>
        <w:rPr>
          <w:rFonts w:ascii="Times New Roman" w:hAnsi="Times New Roman"/>
          <w:noProof/>
        </w:rPr>
        <w:pict>
          <v:shape id="图片 6" o:spid="_x0000_i1031" type="#_x0000_t75" style="width:1.35pt;height:3.35pt;mso-wrap-style:square;visibility:visible">
            <v:imagedata r:id="rId7" o:title=""/>
          </v:shape>
        </w:pict>
      </w:r>
      <w:r w:rsidRPr="00EF103B">
        <w:rPr>
          <w:rFonts w:ascii="Times New Roman" w:hAnsi="Times New Roman"/>
          <w:color w:val="000000"/>
        </w:rPr>
        <w:t>D. </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1</w:t>
      </w:r>
    </w:p>
    <w:p w:rsidR="00E27AAD" w:rsidRPr="00EF103B">
      <w:pPr>
        <w:spacing w:after="0"/>
        <w:rPr>
          <w:rFonts w:ascii="Times New Roman" w:hAnsi="Times New Roman"/>
        </w:rPr>
      </w:pP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曲靖模拟）火灾猛于虎</w:t>
      </w:r>
      <w:r w:rsidRPr="00EF103B">
        <w:rPr>
          <w:rFonts w:ascii="Times New Roman" w:hAnsi="Times New Roman"/>
          <w:color w:val="000000"/>
        </w:rPr>
        <w:t>!</w:t>
      </w:r>
      <w:r w:rsidRPr="00EF103B">
        <w:rPr>
          <w:rFonts w:ascii="Times New Roman" w:hAnsi="Times New Roman"/>
          <w:color w:val="000000"/>
        </w:rPr>
        <w:t>据应急管理部统计，</w:t>
      </w:r>
      <w:r w:rsidRPr="00EF103B">
        <w:rPr>
          <w:rFonts w:ascii="Times New Roman" w:hAnsi="Times New Roman"/>
          <w:color w:val="000000"/>
        </w:rPr>
        <w:t>2018</w:t>
      </w:r>
      <w:r w:rsidRPr="00EF103B">
        <w:rPr>
          <w:rFonts w:ascii="Times New Roman" w:hAnsi="Times New Roman"/>
          <w:color w:val="000000"/>
        </w:rPr>
        <w:t>年全国共接报火灾</w:t>
      </w:r>
      <w:r w:rsidRPr="00EF103B">
        <w:rPr>
          <w:rFonts w:ascii="Times New Roman" w:hAnsi="Times New Roman"/>
          <w:color w:val="000000"/>
        </w:rPr>
        <w:t>23.7</w:t>
      </w:r>
      <w:r w:rsidRPr="00EF103B">
        <w:rPr>
          <w:rFonts w:ascii="Times New Roman" w:hAnsi="Times New Roman"/>
          <w:color w:val="000000"/>
        </w:rPr>
        <w:t>万起，死亡</w:t>
      </w:r>
      <w:r w:rsidRPr="00EF103B">
        <w:rPr>
          <w:rFonts w:ascii="Times New Roman" w:hAnsi="Times New Roman"/>
          <w:color w:val="000000"/>
        </w:rPr>
        <w:t>1407</w:t>
      </w:r>
      <w:r w:rsidRPr="00EF103B">
        <w:rPr>
          <w:rFonts w:ascii="Times New Roman" w:hAnsi="Times New Roman"/>
          <w:color w:val="000000"/>
        </w:rPr>
        <w:t>人，伤</w:t>
      </w:r>
      <w:r w:rsidRPr="00EF103B">
        <w:rPr>
          <w:rFonts w:ascii="Times New Roman" w:hAnsi="Times New Roman"/>
          <w:color w:val="000000"/>
        </w:rPr>
        <w:t>798</w:t>
      </w:r>
      <w:r w:rsidRPr="00EF103B">
        <w:rPr>
          <w:rFonts w:ascii="Times New Roman" w:hAnsi="Times New Roman"/>
          <w:color w:val="000000"/>
        </w:rPr>
        <w:t>人，直接财产损失</w:t>
      </w:r>
      <w:r w:rsidRPr="00EF103B">
        <w:rPr>
          <w:rFonts w:ascii="Times New Roman" w:hAnsi="Times New Roman"/>
          <w:color w:val="000000"/>
        </w:rPr>
        <w:t>36.75</w:t>
      </w:r>
      <w:r w:rsidRPr="00EF103B">
        <w:rPr>
          <w:rFonts w:ascii="Times New Roman" w:hAnsi="Times New Roman"/>
          <w:color w:val="000000"/>
        </w:rPr>
        <w:t>亿元，其中</w:t>
      </w:r>
      <w:r w:rsidRPr="00EF103B">
        <w:rPr>
          <w:rFonts w:ascii="Times New Roman" w:hAnsi="Times New Roman"/>
          <w:color w:val="000000"/>
        </w:rPr>
        <w:t>36.75</w:t>
      </w:r>
      <w:r w:rsidRPr="00EF103B">
        <w:rPr>
          <w:rFonts w:ascii="Times New Roman" w:hAnsi="Times New Roman"/>
          <w:color w:val="000000"/>
        </w:rPr>
        <w:t>亿元用科学记数法表示正确的是（</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ind w:left="150"/>
        <w:rPr>
          <w:rFonts w:ascii="Times New Roman" w:hAnsi="Times New Roman"/>
        </w:rPr>
      </w:pPr>
      <w:r w:rsidRPr="00EF103B">
        <w:rPr>
          <w:rFonts w:ascii="Times New Roman" w:hAnsi="Times New Roman"/>
          <w:color w:val="000000"/>
        </w:rPr>
        <w:t>A. 3.675×10</w:t>
      </w:r>
      <w:r w:rsidRPr="00EF103B">
        <w:rPr>
          <w:rFonts w:ascii="Times New Roman" w:hAnsi="Times New Roman"/>
          <w:color w:val="000000"/>
          <w:vertAlign w:val="superscript"/>
        </w:rPr>
        <w:t>9</w:t>
      </w:r>
      <w:r w:rsidRPr="00EF103B">
        <w:rPr>
          <w:rFonts w:ascii="Times New Roman" w:hAnsi="Times New Roman"/>
          <w:color w:val="000000"/>
        </w:rPr>
        <w:t>元</w:t>
      </w:r>
      <w:r w:rsidRPr="00EF103B">
        <w:rPr>
          <w:rFonts w:ascii="Times New Roman" w:hAnsi="Times New Roman"/>
          <w:color w:val="000000"/>
        </w:rPr>
        <w:t>                 </w:t>
      </w:r>
      <w:r>
        <w:rPr>
          <w:rFonts w:ascii="Times New Roman" w:hAnsi="Times New Roman"/>
          <w:noProof/>
        </w:rPr>
        <w:pict>
          <v:shape id="图片 7" o:spid="_x0000_i1032" type="#_x0000_t75" style="width:2pt;height:3.35pt;mso-wrap-style:square;visibility:visible">
            <v:imagedata r:id="rId8" o:title=""/>
          </v:shape>
        </w:pict>
      </w:r>
      <w:r w:rsidRPr="00EF103B">
        <w:rPr>
          <w:rFonts w:ascii="Times New Roman" w:hAnsi="Times New Roman"/>
          <w:color w:val="000000"/>
        </w:rPr>
        <w:t>B. 0.3675×10</w:t>
      </w:r>
      <w:r w:rsidRPr="00EF103B">
        <w:rPr>
          <w:rFonts w:ascii="Times New Roman" w:hAnsi="Times New Roman"/>
          <w:color w:val="000000"/>
          <w:vertAlign w:val="superscript"/>
        </w:rPr>
        <w:t>10</w:t>
      </w:r>
      <w:r w:rsidRPr="00EF103B">
        <w:rPr>
          <w:rFonts w:ascii="Times New Roman" w:hAnsi="Times New Roman"/>
          <w:color w:val="000000"/>
        </w:rPr>
        <w:t>元</w:t>
      </w:r>
      <w:r w:rsidRPr="00EF103B">
        <w:rPr>
          <w:rFonts w:ascii="Times New Roman" w:hAnsi="Times New Roman"/>
          <w:color w:val="000000"/>
        </w:rPr>
        <w:t>                 </w:t>
      </w:r>
      <w:r>
        <w:rPr>
          <w:rFonts w:ascii="Times New Roman" w:hAnsi="Times New Roman"/>
          <w:noProof/>
        </w:rPr>
        <w:pict>
          <v:shape id="图片 8" o:spid="_x0000_i1033" type="#_x0000_t75" style="width:2pt;height:3.35pt;mso-wrap-style:square;visibility:visible">
            <v:imagedata r:id="rId8" o:title=""/>
          </v:shape>
        </w:pict>
      </w:r>
      <w:r w:rsidRPr="00EF103B">
        <w:rPr>
          <w:rFonts w:ascii="Times New Roman" w:hAnsi="Times New Roman"/>
          <w:color w:val="000000"/>
        </w:rPr>
        <w:t>C. 3.675×10</w:t>
      </w:r>
      <w:r w:rsidRPr="00EF103B">
        <w:rPr>
          <w:rFonts w:ascii="Times New Roman" w:hAnsi="Times New Roman"/>
          <w:color w:val="000000"/>
          <w:vertAlign w:val="superscript"/>
        </w:rPr>
        <w:t>8</w:t>
      </w:r>
      <w:r w:rsidRPr="00EF103B">
        <w:rPr>
          <w:rFonts w:ascii="Times New Roman" w:hAnsi="Times New Roman"/>
          <w:color w:val="000000"/>
        </w:rPr>
        <w:t>元</w:t>
      </w:r>
      <w:r w:rsidRPr="00EF103B">
        <w:rPr>
          <w:rFonts w:ascii="Times New Roman" w:hAnsi="Times New Roman"/>
          <w:color w:val="000000"/>
        </w:rPr>
        <w:t>                 </w:t>
      </w:r>
      <w:r>
        <w:rPr>
          <w:rFonts w:ascii="Times New Roman" w:hAnsi="Times New Roman"/>
          <w:noProof/>
        </w:rPr>
        <w:pict>
          <v:shape id="图片 9" o:spid="_x0000_i1034" type="#_x0000_t75" style="width:2pt;height:3.35pt;mso-wrap-style:square;visibility:visible">
            <v:imagedata r:id="rId8" o:title=""/>
          </v:shape>
        </w:pict>
      </w:r>
      <w:r w:rsidRPr="00EF103B">
        <w:rPr>
          <w:rFonts w:ascii="Times New Roman" w:hAnsi="Times New Roman"/>
          <w:color w:val="000000"/>
        </w:rPr>
        <w:t>D. 36.75×10</w:t>
      </w:r>
      <w:r w:rsidRPr="00EF103B">
        <w:rPr>
          <w:rFonts w:ascii="Times New Roman" w:hAnsi="Times New Roman"/>
          <w:color w:val="000000"/>
          <w:vertAlign w:val="superscript"/>
        </w:rPr>
        <w:t>8</w:t>
      </w:r>
      <w:r w:rsidRPr="00EF103B">
        <w:rPr>
          <w:rFonts w:ascii="Times New Roman" w:hAnsi="Times New Roman"/>
          <w:color w:val="000000"/>
        </w:rPr>
        <w:t>元</w:t>
      </w:r>
    </w:p>
    <w:p w:rsidR="00E27AAD" w:rsidRPr="00EF103B">
      <w:pPr>
        <w:spacing w:after="0"/>
        <w:rPr>
          <w:rFonts w:ascii="Times New Roman" w:hAnsi="Times New Roman"/>
        </w:rPr>
      </w:pP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大渡口模拟）下列图形是用长度相等的火柴棒按一定规律排列的图形，第（</w:t>
      </w:r>
      <w:r w:rsidRPr="00EF103B">
        <w:rPr>
          <w:rFonts w:ascii="Times New Roman" w:hAnsi="Times New Roman"/>
          <w:color w:val="000000"/>
        </w:rPr>
        <w:t>1</w:t>
      </w:r>
      <w:r w:rsidRPr="00EF103B">
        <w:rPr>
          <w:rFonts w:ascii="Times New Roman" w:hAnsi="Times New Roman"/>
          <w:color w:val="000000"/>
        </w:rPr>
        <w:t>）个图形中有</w:t>
      </w:r>
      <w:r w:rsidRPr="00EF103B">
        <w:rPr>
          <w:rFonts w:ascii="Times New Roman" w:hAnsi="Times New Roman"/>
          <w:color w:val="000000"/>
        </w:rPr>
        <w:t>8</w:t>
      </w:r>
      <w:r w:rsidRPr="00EF103B">
        <w:rPr>
          <w:rFonts w:ascii="Times New Roman" w:hAnsi="Times New Roman"/>
          <w:color w:val="000000"/>
        </w:rPr>
        <w:t>根火柴棒，第（</w:t>
      </w:r>
      <w:r w:rsidRPr="00EF103B">
        <w:rPr>
          <w:rFonts w:ascii="Times New Roman" w:hAnsi="Times New Roman"/>
          <w:color w:val="000000"/>
        </w:rPr>
        <w:t>2</w:t>
      </w:r>
      <w:r w:rsidRPr="00EF103B">
        <w:rPr>
          <w:rFonts w:ascii="Times New Roman" w:hAnsi="Times New Roman"/>
          <w:color w:val="000000"/>
        </w:rPr>
        <w:t>）个图形中有</w:t>
      </w:r>
      <w:r w:rsidRPr="00EF103B">
        <w:rPr>
          <w:rFonts w:ascii="Times New Roman" w:hAnsi="Times New Roman"/>
          <w:color w:val="000000"/>
        </w:rPr>
        <w:t>14</w:t>
      </w:r>
      <w:r w:rsidRPr="00EF103B">
        <w:rPr>
          <w:rFonts w:ascii="Times New Roman" w:hAnsi="Times New Roman"/>
          <w:color w:val="000000"/>
        </w:rPr>
        <w:t>根火柴棒，第（</w:t>
      </w:r>
      <w:r w:rsidRPr="00EF103B">
        <w:rPr>
          <w:rFonts w:ascii="Times New Roman" w:hAnsi="Times New Roman"/>
          <w:color w:val="000000"/>
        </w:rPr>
        <w:t>3</w:t>
      </w:r>
      <w:r w:rsidRPr="00EF103B">
        <w:rPr>
          <w:rFonts w:ascii="Times New Roman" w:hAnsi="Times New Roman"/>
          <w:color w:val="000000"/>
        </w:rPr>
        <w:t>）个图形中有</w:t>
      </w:r>
      <w:r w:rsidRPr="00EF103B">
        <w:rPr>
          <w:rFonts w:ascii="Times New Roman" w:hAnsi="Times New Roman"/>
          <w:color w:val="000000"/>
        </w:rPr>
        <w:t>20</w:t>
      </w:r>
      <w:r w:rsidRPr="00EF103B">
        <w:rPr>
          <w:rFonts w:ascii="Times New Roman" w:hAnsi="Times New Roman"/>
          <w:color w:val="000000"/>
        </w:rPr>
        <w:t>根火柴棒，</w:t>
      </w:r>
      <w:r w:rsidRPr="00EF103B">
        <w:rPr>
          <w:rFonts w:ascii="Times New Roman" w:hAnsi="Times New Roman"/>
          <w:color w:val="000000"/>
        </w:rPr>
        <w:t>…</w:t>
      </w:r>
      <w:r w:rsidRPr="00EF103B">
        <w:rPr>
          <w:rFonts w:ascii="Times New Roman" w:hAnsi="Times New Roman"/>
          <w:color w:val="000000"/>
        </w:rPr>
        <w:t>，按此规律排列下去，第（</w:t>
      </w:r>
      <w:r w:rsidRPr="00EF103B">
        <w:rPr>
          <w:rFonts w:ascii="Times New Roman" w:hAnsi="Times New Roman"/>
          <w:color w:val="000000"/>
        </w:rPr>
        <w:t>6</w:t>
      </w:r>
      <w:r w:rsidRPr="00EF103B">
        <w:rPr>
          <w:rFonts w:ascii="Times New Roman" w:hAnsi="Times New Roman"/>
          <w:color w:val="000000"/>
        </w:rPr>
        <w:t>）个图形中，火柴棒的根数是（</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10" o:spid="_x0000_i1035" type="#_x0000_t75" alt="http://www.zxxk.com" style="width:211.35pt;height:35.35pt;mso-wrap-style:square;visibility:visible">
            <v:imagedata r:id="rId9" o:title="图片_x0020_1688011947"/>
          </v:shape>
        </w:pict>
      </w:r>
    </w:p>
    <w:p w:rsidR="00E27AAD" w:rsidRPr="00EF103B">
      <w:pPr>
        <w:spacing w:after="0"/>
        <w:ind w:left="150"/>
        <w:rPr>
          <w:rFonts w:ascii="Times New Roman" w:hAnsi="Times New Roman"/>
        </w:rPr>
      </w:pPr>
      <w:r w:rsidRPr="00EF103B">
        <w:rPr>
          <w:rFonts w:ascii="Times New Roman" w:hAnsi="Times New Roman"/>
          <w:color w:val="000000"/>
        </w:rPr>
        <w:t>A. 34                                         B. 36                                         C. 38                                         D. 48</w:t>
      </w:r>
    </w:p>
    <w:p w:rsidR="00E27AAD" w:rsidRPr="00EF103B">
      <w:pPr>
        <w:spacing w:after="0"/>
        <w:rPr>
          <w:rFonts w:ascii="Times New Roman" w:hAnsi="Times New Roman"/>
        </w:rPr>
      </w:pP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九下</w:t>
      </w:r>
      <w:r w:rsidRPr="00EF103B">
        <w:rPr>
          <w:rFonts w:ascii="Times New Roman" w:hAnsi="Times New Roman"/>
          <w:color w:val="000000"/>
        </w:rPr>
        <w:t>·</w:t>
      </w:r>
      <w:r w:rsidRPr="00EF103B">
        <w:rPr>
          <w:rFonts w:ascii="Times New Roman" w:hAnsi="Times New Roman"/>
          <w:color w:val="000000"/>
        </w:rPr>
        <w:t>期中）若</w:t>
      </w:r>
      <w:r w:rsidRPr="00EF103B">
        <w:rPr>
          <w:rFonts w:ascii="Times New Roman" w:hAnsi="Times New Roman"/>
          <w:color w:val="000000"/>
        </w:rPr>
        <w:t xml:space="preserve"> </w:t>
      </w:r>
      <w:r>
        <w:rPr>
          <w:rFonts w:ascii="Times New Roman" w:hAnsi="Times New Roman"/>
          <w:noProof/>
        </w:rPr>
        <w:pict>
          <v:shape id="图片 11" o:spid="_x0000_i1036" type="#_x0000_t75" style="width:12pt;height:24pt;mso-wrap-style:square;visibility:visible">
            <v:imagedata r:id="rId10" o:title=""/>
          </v:shape>
        </w:pict>
      </w:r>
      <w:r w:rsidRPr="00EF103B">
        <w:rPr>
          <w:rFonts w:ascii="Times New Roman" w:hAnsi="Times New Roman"/>
          <w:color w:val="000000"/>
        </w:rPr>
        <w:t xml:space="preserve">= </w:t>
      </w:r>
      <w:r>
        <w:rPr>
          <w:rFonts w:ascii="Times New Roman" w:hAnsi="Times New Roman"/>
          <w:noProof/>
        </w:rPr>
        <w:pict>
          <v:shape id="图片 12" o:spid="_x0000_i1037" type="#_x0000_t75" style="width:12pt;height:27.35pt;mso-wrap-style:square;visibility:visible">
            <v:imagedata r:id="rId11" o:title=""/>
          </v:shape>
        </w:pic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13" o:spid="_x0000_i1038" type="#_x0000_t75" style="width:34.65pt;height:28.65pt;mso-wrap-style:square;visibility:visible">
            <v:imagedata r:id="rId12" o:title=""/>
          </v:shape>
        </w:pict>
      </w:r>
      <w:r w:rsidRPr="00EF103B">
        <w:rPr>
          <w:rFonts w:ascii="Times New Roman" w:hAnsi="Times New Roman"/>
          <w:color w:val="000000"/>
        </w:rPr>
        <w:t>的值等于（</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ind w:left="150"/>
        <w:rPr>
          <w:rFonts w:ascii="Times New Roman" w:hAnsi="Times New Roman"/>
        </w:rPr>
      </w:pPr>
      <w:r w:rsidRPr="00EF103B">
        <w:rPr>
          <w:rFonts w:ascii="Times New Roman" w:hAnsi="Times New Roman"/>
          <w:color w:val="000000"/>
        </w:rPr>
        <w:t>A. </w:t>
      </w:r>
      <w:r>
        <w:rPr>
          <w:rFonts w:ascii="Times New Roman" w:hAnsi="Times New Roman"/>
          <w:noProof/>
        </w:rPr>
        <w:pict>
          <v:shape id="图片 14" o:spid="_x0000_i1039" type="#_x0000_t75" style="width:12pt;height:27.35pt;mso-wrap-style:square;visibility:visible">
            <v:imagedata r:id="rId13" o:title=""/>
          </v:shape>
        </w:pict>
      </w:r>
      <w:r w:rsidRPr="00EF103B">
        <w:rPr>
          <w:rFonts w:ascii="Times New Roman" w:hAnsi="Times New Roman"/>
          <w:color w:val="000000"/>
        </w:rPr>
        <w:t>                                         </w:t>
      </w:r>
      <w:r>
        <w:rPr>
          <w:rFonts w:ascii="Times New Roman" w:hAnsi="Times New Roman"/>
          <w:noProof/>
        </w:rPr>
        <w:pict>
          <v:shape id="图片 15" o:spid="_x0000_i1040" type="#_x0000_t75" style="width:0.65pt;height:3.35pt;mso-wrap-style:square;visibility:visible">
            <v:imagedata r:id="rId14" o:title=""/>
          </v:shape>
        </w:pict>
      </w:r>
      <w:r w:rsidRPr="00EF103B">
        <w:rPr>
          <w:rFonts w:ascii="Times New Roman" w:hAnsi="Times New Roman"/>
          <w:color w:val="000000"/>
        </w:rPr>
        <w:t>B. </w:t>
      </w:r>
      <w:r>
        <w:rPr>
          <w:rFonts w:ascii="Times New Roman" w:hAnsi="Times New Roman"/>
          <w:noProof/>
        </w:rPr>
        <w:pict>
          <v:shape id="图片 16" o:spid="_x0000_i1041" type="#_x0000_t75" style="width:12pt;height:27.35pt;mso-wrap-style:square;visibility:visible">
            <v:imagedata r:id="rId15" o:title=""/>
          </v:shape>
        </w:pict>
      </w:r>
      <w:r w:rsidRPr="00EF103B">
        <w:rPr>
          <w:rFonts w:ascii="Times New Roman" w:hAnsi="Times New Roman"/>
          <w:color w:val="000000"/>
        </w:rPr>
        <w:t>                                         </w:t>
      </w:r>
      <w:r>
        <w:rPr>
          <w:rFonts w:ascii="Times New Roman" w:hAnsi="Times New Roman"/>
          <w:noProof/>
        </w:rPr>
        <w:pict>
          <v:shape id="图片 17" o:spid="_x0000_i1042" type="#_x0000_t75" style="width:0.65pt;height:3.35pt;mso-wrap-style:square;visibility:visible">
            <v:imagedata r:id="rId14" o:title=""/>
          </v:shape>
        </w:pict>
      </w:r>
      <w:r w:rsidRPr="00EF103B">
        <w:rPr>
          <w:rFonts w:ascii="Times New Roman" w:hAnsi="Times New Roman"/>
          <w:color w:val="000000"/>
        </w:rPr>
        <w:t>C. </w:t>
      </w:r>
      <w:r>
        <w:rPr>
          <w:rFonts w:ascii="Times New Roman" w:hAnsi="Times New Roman"/>
          <w:noProof/>
        </w:rPr>
        <w:pict>
          <v:shape id="图片 18" o:spid="_x0000_i1043" type="#_x0000_t75" style="width:11.35pt;height:27.35pt;mso-wrap-style:square;visibility:visible">
            <v:imagedata r:id="rId16" o:title=""/>
          </v:shape>
        </w:pict>
      </w:r>
      <w:r w:rsidRPr="00EF103B">
        <w:rPr>
          <w:rFonts w:ascii="Times New Roman" w:hAnsi="Times New Roman"/>
          <w:color w:val="000000"/>
        </w:rPr>
        <w:t>                                         </w:t>
      </w:r>
      <w:r>
        <w:rPr>
          <w:rFonts w:ascii="Times New Roman" w:hAnsi="Times New Roman"/>
          <w:noProof/>
        </w:rPr>
        <w:pict>
          <v:shape id="图片 19" o:spid="_x0000_i1044" type="#_x0000_t75" style="width:0.65pt;height:3.35pt;mso-wrap-style:square;visibility:visible">
            <v:imagedata r:id="rId14" o:title=""/>
          </v:shape>
        </w:pict>
      </w:r>
      <w:r w:rsidRPr="00EF103B">
        <w:rPr>
          <w:rFonts w:ascii="Times New Roman" w:hAnsi="Times New Roman"/>
          <w:color w:val="000000"/>
        </w:rPr>
        <w:t>D. </w:t>
      </w:r>
      <w:r>
        <w:rPr>
          <w:rFonts w:ascii="Times New Roman" w:hAnsi="Times New Roman"/>
          <w:noProof/>
        </w:rPr>
        <w:pict>
          <v:shape id="图片 20" o:spid="_x0000_i1045" type="#_x0000_t75" style="width:12pt;height:27.35pt;mso-wrap-style:square;visibility:visible">
            <v:imagedata r:id="rId17" o:title=""/>
          </v:shape>
        </w:pict>
      </w:r>
    </w:p>
    <w:p w:rsidR="00E27AAD" w:rsidRPr="00EF103B">
      <w:pPr>
        <w:spacing w:after="0"/>
        <w:rPr>
          <w:rFonts w:ascii="Times New Roman" w:hAnsi="Times New Roman"/>
        </w:rPr>
      </w:pPr>
      <w:r w:rsidRPr="00EF103B">
        <w:rPr>
          <w:rFonts w:ascii="Times New Roman" w:hAnsi="Times New Roman"/>
          <w:color w:val="000000"/>
        </w:rPr>
        <w:t>6.</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迁安模拟）通过计算几何图形的面积可表示代数恒等式，图中可表示的代数恒等式是</w:t>
      </w:r>
      <w:r w:rsidRPr="00EF103B">
        <w:rPr>
          <w:rFonts w:ascii="Times New Roman" w:hAnsi="Times New Roman"/>
          <w:color w:val="000000"/>
        </w:rPr>
        <w:t xml:space="preserve">(    )  </w:t>
      </w:r>
    </w:p>
    <w:p w:rsidR="00E27AAD" w:rsidRPr="00EF103B">
      <w:pPr>
        <w:spacing w:after="0"/>
        <w:rPr>
          <w:rFonts w:ascii="Times New Roman" w:hAnsi="Times New Roman"/>
        </w:rPr>
      </w:pPr>
      <w:r w:rsidRPr="00EF103B">
        <w:rPr>
          <w:rFonts w:ascii="Times New Roman" w:hAnsi="Times New Roman"/>
          <w:color w:val="000000"/>
        </w:rPr>
        <w:t xml:space="preserve"> </w:t>
      </w:r>
      <w:r>
        <w:rPr>
          <w:rFonts w:ascii="Times New Roman" w:hAnsi="Times New Roman"/>
          <w:noProof/>
        </w:rPr>
        <w:pict>
          <v:shape id="图片 21" o:spid="_x0000_i1046" type="#_x0000_t75" style="width:157.35pt;height:74pt;mso-wrap-style:square;visibility:visible">
            <v:imagedata r:id="rId18" o:title=""/>
          </v:shape>
        </w:pict>
      </w:r>
    </w:p>
    <w:p w:rsidR="00E27AAD" w:rsidRPr="00EF103B">
      <w:pPr>
        <w:spacing w:after="0"/>
        <w:ind w:left="150"/>
        <w:rPr>
          <w:rFonts w:ascii="Times New Roman" w:hAnsi="Times New Roman"/>
        </w:rPr>
      </w:pPr>
      <w:r w:rsidRPr="00EF103B">
        <w:rPr>
          <w:rFonts w:ascii="Times New Roman" w:hAnsi="Times New Roman"/>
          <w:color w:val="000000"/>
        </w:rPr>
        <w:t>A. (a-b)</w:t>
      </w:r>
      <w:r w:rsidRPr="00EF103B">
        <w:rPr>
          <w:rFonts w:ascii="Times New Roman" w:hAnsi="Times New Roman"/>
          <w:color w:val="000000"/>
          <w:vertAlign w:val="superscript"/>
        </w:rPr>
        <w:t>2</w:t>
      </w:r>
      <w:r w:rsidRPr="00EF103B">
        <w:rPr>
          <w:rFonts w:ascii="Times New Roman" w:hAnsi="Times New Roman"/>
          <w:color w:val="000000"/>
        </w:rPr>
        <w:t>=a</w:t>
      </w:r>
      <w:r w:rsidRPr="00EF103B">
        <w:rPr>
          <w:rFonts w:ascii="Times New Roman" w:hAnsi="Times New Roman"/>
          <w:color w:val="000000"/>
          <w:vertAlign w:val="superscript"/>
        </w:rPr>
        <w:t>2</w:t>
      </w:r>
      <w:r w:rsidRPr="00EF103B">
        <w:rPr>
          <w:rFonts w:ascii="Times New Roman" w:hAnsi="Times New Roman"/>
          <w:color w:val="000000"/>
        </w:rPr>
        <w:t>-2ab+b</w:t>
      </w:r>
      <w:r w:rsidRPr="00EF103B">
        <w:rPr>
          <w:rFonts w:ascii="Times New Roman" w:hAnsi="Times New Roman"/>
          <w:color w:val="000000"/>
          <w:vertAlign w:val="superscript"/>
        </w:rPr>
        <w:t>2</w:t>
      </w:r>
      <w:r w:rsidRPr="00EF103B">
        <w:rPr>
          <w:rFonts w:ascii="Times New Roman" w:hAnsi="Times New Roman"/>
          <w:color w:val="000000"/>
        </w:rPr>
        <w:t>     </w:t>
      </w:r>
      <w:r>
        <w:rPr>
          <w:rFonts w:ascii="Times New Roman" w:hAnsi="Times New Roman"/>
          <w:noProof/>
        </w:rPr>
        <w:pict>
          <v:shape id="图片 22" o:spid="_x0000_i1047" type="#_x0000_t75" style="width:2pt;height:3.35pt;mso-wrap-style:square;visibility:visible">
            <v:imagedata r:id="rId8" o:title=""/>
          </v:shape>
        </w:pict>
      </w:r>
      <w:r w:rsidRPr="00EF103B">
        <w:rPr>
          <w:rFonts w:ascii="Times New Roman" w:hAnsi="Times New Roman"/>
          <w:color w:val="000000"/>
        </w:rPr>
        <w:t>B. (a+b)</w:t>
      </w:r>
      <w:r w:rsidRPr="00EF103B">
        <w:rPr>
          <w:rFonts w:ascii="Times New Roman" w:hAnsi="Times New Roman"/>
          <w:color w:val="000000"/>
          <w:vertAlign w:val="superscript"/>
        </w:rPr>
        <w:t>2</w:t>
      </w:r>
      <w:r w:rsidRPr="00EF103B">
        <w:rPr>
          <w:rFonts w:ascii="Times New Roman" w:hAnsi="Times New Roman"/>
          <w:color w:val="000000"/>
        </w:rPr>
        <w:t>=a</w:t>
      </w:r>
      <w:r w:rsidRPr="00EF103B">
        <w:rPr>
          <w:rFonts w:ascii="Times New Roman" w:hAnsi="Times New Roman"/>
          <w:color w:val="000000"/>
          <w:vertAlign w:val="superscript"/>
        </w:rPr>
        <w:t>2</w:t>
      </w:r>
      <w:r w:rsidRPr="00EF103B">
        <w:rPr>
          <w:rFonts w:ascii="Times New Roman" w:hAnsi="Times New Roman"/>
          <w:color w:val="000000"/>
        </w:rPr>
        <w:t>+2ab+b²     </w:t>
      </w:r>
      <w:r>
        <w:rPr>
          <w:rFonts w:ascii="Times New Roman" w:hAnsi="Times New Roman"/>
          <w:noProof/>
        </w:rPr>
        <w:pict>
          <v:shape id="图片 23" o:spid="_x0000_i1048" type="#_x0000_t75" style="width:2pt;height:3.35pt;mso-wrap-style:square;visibility:visible">
            <v:imagedata r:id="rId8" o:title=""/>
          </v:shape>
        </w:pict>
      </w:r>
      <w:r w:rsidRPr="00EF103B">
        <w:rPr>
          <w:rFonts w:ascii="Times New Roman" w:hAnsi="Times New Roman"/>
          <w:color w:val="000000"/>
        </w:rPr>
        <w:t>C. 2a(a+b)=2a</w:t>
      </w:r>
      <w:r w:rsidRPr="00EF103B">
        <w:rPr>
          <w:rFonts w:ascii="Times New Roman" w:hAnsi="Times New Roman"/>
          <w:color w:val="000000"/>
          <w:vertAlign w:val="superscript"/>
        </w:rPr>
        <w:t>2</w:t>
      </w:r>
      <w:r w:rsidRPr="00EF103B">
        <w:rPr>
          <w:rFonts w:ascii="Times New Roman" w:hAnsi="Times New Roman"/>
          <w:color w:val="000000"/>
        </w:rPr>
        <w:t>+2ab     </w:t>
      </w:r>
      <w:r>
        <w:rPr>
          <w:rFonts w:ascii="Times New Roman" w:hAnsi="Times New Roman"/>
          <w:noProof/>
        </w:rPr>
        <w:pict>
          <v:shape id="图片 24" o:spid="_x0000_i1049" type="#_x0000_t75" style="width:2pt;height:3.35pt;mso-wrap-style:square;visibility:visible">
            <v:imagedata r:id="rId8" o:title=""/>
          </v:shape>
        </w:pict>
      </w:r>
      <w:r w:rsidRPr="00EF103B">
        <w:rPr>
          <w:rFonts w:ascii="Times New Roman" w:hAnsi="Times New Roman"/>
          <w:color w:val="000000"/>
        </w:rPr>
        <w:t>D. (a+b)(a-b)=a</w:t>
      </w:r>
      <w:r w:rsidRPr="00EF103B">
        <w:rPr>
          <w:rFonts w:ascii="Times New Roman" w:hAnsi="Times New Roman"/>
          <w:color w:val="000000"/>
          <w:vertAlign w:val="superscript"/>
        </w:rPr>
        <w:t>2</w:t>
      </w:r>
      <w:r w:rsidRPr="00EF103B">
        <w:rPr>
          <w:rFonts w:ascii="Times New Roman" w:hAnsi="Times New Roman"/>
          <w:color w:val="000000"/>
        </w:rPr>
        <w:t>-b²</w:t>
      </w:r>
    </w:p>
    <w:p w:rsidR="00E27AAD" w:rsidRPr="00EF103B">
      <w:pPr>
        <w:spacing w:after="0"/>
        <w:rPr>
          <w:rFonts w:ascii="Times New Roman" w:hAnsi="Times New Roman"/>
        </w:rPr>
      </w:pPr>
      <w:r w:rsidRPr="00EF103B">
        <w:rPr>
          <w:rFonts w:ascii="Times New Roman" w:hAnsi="Times New Roman"/>
          <w:color w:val="000000"/>
        </w:rPr>
        <w:t>7.</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朝阳模拟）实数</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在数轴上对应的点的位置如图所示，若</w:t>
      </w:r>
      <w:r w:rsidRPr="00EF103B">
        <w:rPr>
          <w:rFonts w:ascii="Times New Roman" w:hAnsi="Times New Roman"/>
          <w:color w:val="000000"/>
        </w:rPr>
        <w:t>mn</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，且</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，则原点可能是（　　）</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 xml:space="preserve"> </w:t>
      </w:r>
      <w:r>
        <w:rPr>
          <w:rFonts w:ascii="Times New Roman" w:hAnsi="Times New Roman"/>
          <w:noProof/>
        </w:rPr>
        <w:pict>
          <v:shape id="图片 25" o:spid="_x0000_i1050" type="#_x0000_t75" style="width:169.35pt;height:22pt;mso-wrap-style:square;visibility:visible">
            <v:imagedata r:id="rId19" o:title=""/>
          </v:shape>
        </w:pict>
      </w:r>
    </w:p>
    <w:p w:rsidR="00E27AAD" w:rsidRPr="00EF103B">
      <w:pPr>
        <w:spacing w:after="0"/>
        <w:ind w:left="150"/>
        <w:rPr>
          <w:rFonts w:ascii="Times New Roman" w:hAnsi="Times New Roman"/>
        </w:rPr>
      </w:pPr>
      <w:r w:rsidRPr="00EF103B">
        <w:rPr>
          <w:rFonts w:ascii="Times New Roman" w:hAnsi="Times New Roman"/>
          <w:color w:val="000000"/>
        </w:rPr>
        <w:t>A. </w:t>
      </w:r>
      <w:r w:rsidRPr="00EF103B">
        <w:rPr>
          <w:rFonts w:ascii="Times New Roman" w:hAnsi="Times New Roman"/>
          <w:color w:val="000000"/>
        </w:rPr>
        <w:t>点</w:t>
      </w:r>
      <w:r w:rsidRPr="00EF103B">
        <w:rPr>
          <w:rFonts w:ascii="Times New Roman" w:hAnsi="Times New Roman"/>
          <w:color w:val="000000"/>
        </w:rPr>
        <w:t>A                                      </w:t>
      </w:r>
      <w:r>
        <w:rPr>
          <w:rFonts w:ascii="Times New Roman" w:hAnsi="Times New Roman"/>
          <w:noProof/>
        </w:rPr>
        <w:pict>
          <v:shape id="图片 26" o:spid="_x0000_i1051" type="#_x0000_t75" style="width:1.35pt;height:3.35pt;mso-wrap-style:square;visibility:visible">
            <v:imagedata r:id="rId7" o:title=""/>
          </v:shape>
        </w:pict>
      </w:r>
      <w:r w:rsidRPr="00EF103B">
        <w:rPr>
          <w:rFonts w:ascii="Times New Roman" w:hAnsi="Times New Roman"/>
          <w:color w:val="000000"/>
        </w:rPr>
        <w:t>B. </w:t>
      </w:r>
      <w:r w:rsidRPr="00EF103B">
        <w:rPr>
          <w:rFonts w:ascii="Times New Roman" w:hAnsi="Times New Roman"/>
          <w:color w:val="000000"/>
        </w:rPr>
        <w:t>点</w:t>
      </w:r>
      <w:r w:rsidRPr="00EF103B">
        <w:rPr>
          <w:rFonts w:ascii="Times New Roman" w:hAnsi="Times New Roman"/>
          <w:color w:val="000000"/>
        </w:rPr>
        <w:t>B                                      </w:t>
      </w:r>
      <w:r>
        <w:rPr>
          <w:rFonts w:ascii="Times New Roman" w:hAnsi="Times New Roman"/>
          <w:noProof/>
        </w:rPr>
        <w:pict>
          <v:shape id="图片 27" o:spid="_x0000_i1052" type="#_x0000_t75" style="width:1.35pt;height:3.35pt;mso-wrap-style:square;visibility:visible">
            <v:imagedata r:id="rId7" o:title=""/>
          </v:shape>
        </w:pict>
      </w:r>
      <w:r w:rsidRPr="00EF103B">
        <w:rPr>
          <w:rFonts w:ascii="Times New Roman" w:hAnsi="Times New Roman"/>
          <w:color w:val="000000"/>
        </w:rPr>
        <w:t>C. </w:t>
      </w:r>
      <w:r w:rsidRPr="00EF103B">
        <w:rPr>
          <w:rFonts w:ascii="Times New Roman" w:hAnsi="Times New Roman"/>
          <w:color w:val="000000"/>
        </w:rPr>
        <w:t>点</w:t>
      </w:r>
      <w:r w:rsidRPr="00EF103B">
        <w:rPr>
          <w:rFonts w:ascii="Times New Roman" w:hAnsi="Times New Roman"/>
          <w:color w:val="000000"/>
        </w:rPr>
        <w:t>C                                      </w:t>
      </w:r>
      <w:r>
        <w:rPr>
          <w:rFonts w:ascii="Times New Roman" w:hAnsi="Times New Roman"/>
          <w:noProof/>
        </w:rPr>
        <w:pict>
          <v:shape id="图片 28" o:spid="_x0000_i1053" type="#_x0000_t75" style="width:1.35pt;height:3.35pt;mso-wrap-style:square;visibility:visible">
            <v:imagedata r:id="rId7" o:title=""/>
          </v:shape>
        </w:pict>
      </w:r>
      <w:r w:rsidRPr="00EF103B">
        <w:rPr>
          <w:rFonts w:ascii="Times New Roman" w:hAnsi="Times New Roman"/>
          <w:color w:val="000000"/>
        </w:rPr>
        <w:t>D. </w:t>
      </w:r>
      <w:r w:rsidRPr="00EF103B">
        <w:rPr>
          <w:rFonts w:ascii="Times New Roman" w:hAnsi="Times New Roman"/>
          <w:color w:val="000000"/>
        </w:rPr>
        <w:t>点</w:t>
      </w:r>
      <w:r w:rsidRPr="00EF103B">
        <w:rPr>
          <w:rFonts w:ascii="Times New Roman" w:hAnsi="Times New Roman"/>
          <w:color w:val="000000"/>
        </w:rPr>
        <w:t>D</w:t>
      </w:r>
    </w:p>
    <w:p w:rsidR="00E27AAD" w:rsidRPr="00EF103B">
      <w:pPr>
        <w:spacing w:after="0"/>
        <w:rPr>
          <w:rFonts w:ascii="Times New Roman" w:hAnsi="Times New Roman"/>
        </w:rPr>
      </w:pPr>
      <w:r w:rsidRPr="00EF103B">
        <w:rPr>
          <w:rFonts w:ascii="Times New Roman" w:hAnsi="Times New Roman"/>
          <w:color w:val="000000"/>
        </w:rPr>
        <w:t>8.</w:t>
      </w:r>
      <w:r w:rsidRPr="00EF103B">
        <w:rPr>
          <w:rFonts w:ascii="Times New Roman" w:hAnsi="Times New Roman"/>
          <w:color w:val="000000"/>
        </w:rPr>
        <w:t>两列火车都从</w:t>
      </w:r>
      <w:r w:rsidRPr="00EF103B">
        <w:rPr>
          <w:rFonts w:ascii="Times New Roman" w:hAnsi="Times New Roman"/>
          <w:color w:val="000000"/>
        </w:rPr>
        <w:t>A</w:t>
      </w:r>
      <w:r w:rsidRPr="00EF103B">
        <w:rPr>
          <w:rFonts w:ascii="Times New Roman" w:hAnsi="Times New Roman"/>
          <w:color w:val="000000"/>
        </w:rPr>
        <w:t>地驶向</w:t>
      </w:r>
      <w:r w:rsidRPr="00EF103B">
        <w:rPr>
          <w:rFonts w:ascii="Times New Roman" w:hAnsi="Times New Roman"/>
          <w:color w:val="000000"/>
        </w:rPr>
        <w:t>B</w:t>
      </w:r>
      <w:r w:rsidRPr="00EF103B">
        <w:rPr>
          <w:rFonts w:ascii="Times New Roman" w:hAnsi="Times New Roman"/>
          <w:color w:val="000000"/>
        </w:rPr>
        <w:t>地．已知甲车的速度是</w:t>
      </w:r>
      <w:r w:rsidRPr="00EF103B">
        <w:rPr>
          <w:rFonts w:ascii="Times New Roman" w:hAnsi="Times New Roman"/>
          <w:color w:val="000000"/>
        </w:rPr>
        <w:t>x</w:t>
      </w:r>
      <w:r w:rsidRPr="00EF103B">
        <w:rPr>
          <w:rFonts w:ascii="Times New Roman" w:hAnsi="Times New Roman"/>
          <w:color w:val="000000"/>
        </w:rPr>
        <w:t>千米</w:t>
      </w:r>
      <w:r w:rsidRPr="00EF103B">
        <w:rPr>
          <w:rFonts w:ascii="Times New Roman" w:hAnsi="Times New Roman"/>
          <w:color w:val="000000"/>
        </w:rPr>
        <w:t>/</w:t>
      </w:r>
      <w:r w:rsidRPr="00EF103B">
        <w:rPr>
          <w:rFonts w:ascii="Times New Roman" w:hAnsi="Times New Roman"/>
          <w:color w:val="000000"/>
        </w:rPr>
        <w:t>时，乙车的速度是</w:t>
      </w:r>
      <w:r w:rsidRPr="00EF103B">
        <w:rPr>
          <w:rFonts w:ascii="Times New Roman" w:hAnsi="Times New Roman"/>
          <w:color w:val="000000"/>
        </w:rPr>
        <w:t>y</w:t>
      </w:r>
      <w:r w:rsidRPr="00EF103B">
        <w:rPr>
          <w:rFonts w:ascii="Times New Roman" w:hAnsi="Times New Roman"/>
          <w:color w:val="000000"/>
        </w:rPr>
        <w:t>千米</w:t>
      </w:r>
      <w:r w:rsidRPr="00EF103B">
        <w:rPr>
          <w:rFonts w:ascii="Times New Roman" w:hAnsi="Times New Roman"/>
          <w:color w:val="000000"/>
        </w:rPr>
        <w:t>/</w:t>
      </w:r>
      <w:r w:rsidRPr="00EF103B">
        <w:rPr>
          <w:rFonts w:ascii="Times New Roman" w:hAnsi="Times New Roman"/>
          <w:color w:val="000000"/>
        </w:rPr>
        <w:t>时，经过</w:t>
      </w:r>
      <w:r w:rsidRPr="00EF103B">
        <w:rPr>
          <w:rFonts w:ascii="Times New Roman" w:hAnsi="Times New Roman"/>
          <w:color w:val="000000"/>
        </w:rPr>
        <w:t>3</w:t>
      </w:r>
      <w:r w:rsidRPr="00EF103B">
        <w:rPr>
          <w:rFonts w:ascii="Times New Roman" w:hAnsi="Times New Roman"/>
          <w:color w:val="000000"/>
        </w:rPr>
        <w:t>小时，乙车距离</w:t>
      </w:r>
      <w:r w:rsidRPr="00EF103B">
        <w:rPr>
          <w:rFonts w:ascii="Times New Roman" w:hAnsi="Times New Roman"/>
          <w:color w:val="000000"/>
        </w:rPr>
        <w:t>B</w:t>
      </w:r>
      <w:r w:rsidRPr="00EF103B">
        <w:rPr>
          <w:rFonts w:ascii="Times New Roman" w:hAnsi="Times New Roman"/>
          <w:color w:val="000000"/>
        </w:rPr>
        <w:t>地</w:t>
      </w:r>
      <w:r w:rsidRPr="00EF103B">
        <w:rPr>
          <w:rFonts w:ascii="Times New Roman" w:hAnsi="Times New Roman"/>
          <w:color w:val="000000"/>
        </w:rPr>
        <w:t>5</w:t>
      </w:r>
      <w:r w:rsidRPr="00EF103B">
        <w:rPr>
          <w:rFonts w:ascii="Times New Roman" w:hAnsi="Times New Roman"/>
          <w:color w:val="000000"/>
        </w:rPr>
        <w:t>千米，此刻甲车距离</w:t>
      </w:r>
      <w:r w:rsidRPr="00EF103B">
        <w:rPr>
          <w:rFonts w:ascii="Times New Roman" w:hAnsi="Times New Roman"/>
          <w:color w:val="000000"/>
        </w:rPr>
        <w:t>B</w:t>
      </w:r>
      <w:r w:rsidRPr="00EF103B">
        <w:rPr>
          <w:rFonts w:ascii="Times New Roman" w:hAnsi="Times New Roman"/>
          <w:color w:val="000000"/>
        </w:rPr>
        <w:t>地（</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ind w:left="150"/>
        <w:rPr>
          <w:rFonts w:ascii="Times New Roman" w:hAnsi="Times New Roman"/>
        </w:rPr>
      </w:pPr>
      <w:r w:rsidRPr="00EF103B">
        <w:rPr>
          <w:rFonts w:ascii="Times New Roman" w:hAnsi="Times New Roman"/>
          <w:color w:val="000000"/>
        </w:rPr>
        <w:t>A. [3(</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y)</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千米</w:t>
      </w:r>
      <w:r w:rsidRPr="00EF103B">
        <w:rPr>
          <w:rFonts w:ascii="Times New Roman" w:hAnsi="Times New Roman"/>
          <w:color w:val="000000"/>
        </w:rPr>
        <w:t>        </w:t>
      </w:r>
      <w:r>
        <w:rPr>
          <w:rFonts w:ascii="Times New Roman" w:hAnsi="Times New Roman"/>
          <w:noProof/>
        </w:rPr>
        <w:pict>
          <v:shape id="图片 29" o:spid="_x0000_i1054" type="#_x0000_t75" style="width:2pt;height:3.35pt;mso-wrap-style:square;visibility:visible">
            <v:imagedata r:id="rId8" o:title=""/>
          </v:shape>
        </w:pict>
      </w:r>
      <w:r w:rsidRPr="00EF103B">
        <w:rPr>
          <w:rFonts w:ascii="Times New Roman" w:hAnsi="Times New Roman"/>
          <w:color w:val="000000"/>
        </w:rPr>
        <w:t>B. [3(x</w:t>
      </w:r>
      <w:r w:rsidRPr="00EF103B">
        <w:rPr>
          <w:rFonts w:ascii="Times New Roman" w:hAnsi="Times New Roman"/>
          <w:color w:val="000000"/>
        </w:rPr>
        <w:t>＋</w:t>
      </w:r>
      <w:r w:rsidRPr="00EF103B">
        <w:rPr>
          <w:rFonts w:ascii="Times New Roman" w:hAnsi="Times New Roman"/>
          <w:color w:val="000000"/>
        </w:rPr>
        <w:t>y)</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千米</w:t>
      </w:r>
      <w:r w:rsidRPr="00EF103B">
        <w:rPr>
          <w:rFonts w:ascii="Times New Roman" w:hAnsi="Times New Roman"/>
          <w:color w:val="000000"/>
        </w:rPr>
        <w:t>        </w:t>
      </w:r>
      <w:r>
        <w:rPr>
          <w:rFonts w:ascii="Times New Roman" w:hAnsi="Times New Roman"/>
          <w:noProof/>
        </w:rPr>
        <w:pict>
          <v:shape id="图片 30" o:spid="_x0000_i1055" type="#_x0000_t75" style="width:2pt;height:3.35pt;mso-wrap-style:square;visibility:visible">
            <v:imagedata r:id="rId8" o:title=""/>
          </v:shape>
        </w:pict>
      </w:r>
      <w:r w:rsidRPr="00EF103B">
        <w:rPr>
          <w:rFonts w:ascii="Times New Roman" w:hAnsi="Times New Roman"/>
          <w:color w:val="000000"/>
        </w:rPr>
        <w:t>C. [3(</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y)</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千米</w:t>
      </w:r>
      <w:r w:rsidRPr="00EF103B">
        <w:rPr>
          <w:rFonts w:ascii="Times New Roman" w:hAnsi="Times New Roman"/>
          <w:color w:val="000000"/>
        </w:rPr>
        <w:t>        </w:t>
      </w:r>
      <w:r>
        <w:rPr>
          <w:rFonts w:ascii="Times New Roman" w:hAnsi="Times New Roman"/>
          <w:noProof/>
        </w:rPr>
        <w:pict>
          <v:shape id="图片 31" o:spid="_x0000_i1056" type="#_x0000_t75" style="width:2pt;height:3.35pt;mso-wrap-style:square;visibility:visible">
            <v:imagedata r:id="rId8" o:title=""/>
          </v:shape>
        </w:pict>
      </w:r>
      <w:r w:rsidRPr="00EF103B">
        <w:rPr>
          <w:rFonts w:ascii="Times New Roman" w:hAnsi="Times New Roman"/>
          <w:color w:val="000000"/>
        </w:rPr>
        <w:t>D. [3(x</w:t>
      </w:r>
      <w:r w:rsidRPr="00EF103B">
        <w:rPr>
          <w:rFonts w:ascii="Times New Roman" w:hAnsi="Times New Roman"/>
          <w:color w:val="000000"/>
        </w:rPr>
        <w:t>＋</w:t>
      </w:r>
      <w:r w:rsidRPr="00EF103B">
        <w:rPr>
          <w:rFonts w:ascii="Times New Roman" w:hAnsi="Times New Roman"/>
          <w:color w:val="000000"/>
        </w:rPr>
        <w:t>y)</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千米</w:t>
      </w:r>
    </w:p>
    <w:p w:rsidR="00E27AAD" w:rsidRPr="00EF103B">
      <w:pPr>
        <w:spacing w:after="0"/>
        <w:rPr>
          <w:rFonts w:ascii="Times New Roman" w:hAnsi="Times New Roman"/>
        </w:rPr>
      </w:pPr>
      <w:r w:rsidRPr="00EF103B">
        <w:rPr>
          <w:rFonts w:ascii="Times New Roman" w:hAnsi="Times New Roman"/>
          <w:color w:val="000000"/>
        </w:rPr>
        <w:t>9.</w:t>
      </w:r>
      <w:r w:rsidRPr="00EF103B">
        <w:rPr>
          <w:rFonts w:ascii="Times New Roman" w:hAnsi="Times New Roman"/>
          <w:color w:val="000000"/>
        </w:rPr>
        <w:t>下列说法中：</w:t>
      </w:r>
      <w:r w:rsidRPr="00EF103B">
        <w:rPr>
          <w:rFonts w:ascii="Times New Roman" w:hAnsi="Times New Roman"/>
          <w:color w:val="000000"/>
        </w:rPr>
        <w:t xml:space="preserve"> </w:t>
      </w:r>
      <w:r w:rsidRPr="00EF103B">
        <w:rPr>
          <w:rFonts w:ascii="宋体" w:hAnsi="宋体" w:cs="宋体" w:hint="eastAsia"/>
          <w:color w:val="000000"/>
        </w:rPr>
        <w:t>①</w:t>
      </w:r>
      <w:r w:rsidRPr="00EF103B">
        <w:rPr>
          <w:rFonts w:ascii="Times New Roman" w:hAnsi="Times New Roman"/>
          <w:color w:val="000000"/>
        </w:rPr>
        <w:t>0</w:t>
      </w:r>
      <w:r w:rsidRPr="00EF103B">
        <w:rPr>
          <w:rFonts w:ascii="Times New Roman" w:hAnsi="Times New Roman"/>
          <w:color w:val="000000"/>
        </w:rPr>
        <w:t>的相反数是</w:t>
      </w:r>
      <w:r w:rsidRPr="00EF103B">
        <w:rPr>
          <w:rFonts w:ascii="Times New Roman" w:hAnsi="Times New Roman"/>
          <w:color w:val="000000"/>
        </w:rPr>
        <w:t>0</w:t>
      </w:r>
      <w:r w:rsidRPr="00EF103B">
        <w:rPr>
          <w:rFonts w:ascii="Times New Roman" w:hAnsi="Times New Roman"/>
          <w:color w:val="000000"/>
        </w:rPr>
        <w:t>；</w:t>
      </w:r>
      <w:r w:rsidRPr="00EF103B">
        <w:rPr>
          <w:rFonts w:ascii="宋体" w:hAnsi="宋体" w:cs="宋体" w:hint="eastAsia"/>
          <w:color w:val="000000"/>
        </w:rPr>
        <w:t>②</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宋体" w:hAnsi="宋体" w:cs="宋体" w:hint="eastAsia"/>
          <w:color w:val="000000"/>
        </w:rPr>
        <w:t>③</w:t>
      </w:r>
      <w:r w:rsidRPr="00EF103B">
        <w:rPr>
          <w:rFonts w:ascii="Times New Roman" w:hAnsi="Times New Roman"/>
          <w:color w:val="000000"/>
        </w:rPr>
        <w:t>4</w:t>
      </w:r>
      <w:r w:rsidRPr="00EF103B">
        <w:rPr>
          <w:rFonts w:ascii="Times New Roman" w:hAnsi="Times New Roman"/>
          <w:color w:val="000000"/>
        </w:rPr>
        <w:t>的平方根是</w:t>
      </w:r>
      <w:r w:rsidRPr="00EF103B">
        <w:rPr>
          <w:rFonts w:ascii="Times New Roman" w:hAnsi="Times New Roman"/>
          <w:color w:val="000000"/>
        </w:rPr>
        <w:t>2</w:t>
      </w:r>
      <w:r w:rsidRPr="00EF103B">
        <w:rPr>
          <w:rFonts w:ascii="Times New Roman" w:hAnsi="Times New Roman"/>
          <w:color w:val="000000"/>
        </w:rPr>
        <w:t>；</w:t>
      </w:r>
      <w:r w:rsidRPr="00EF103B">
        <w:rPr>
          <w:rFonts w:ascii="宋体" w:hAnsi="宋体" w:cs="宋体" w:hint="eastAsia"/>
          <w:color w:val="000000"/>
        </w:rPr>
        <w:t>④</w:t>
      </w:r>
      <w:r w:rsidRPr="00EF103B">
        <w:rPr>
          <w:rFonts w:ascii="Times New Roman" w:hAnsi="Times New Roman"/>
          <w:color w:val="000000"/>
        </w:rPr>
        <w:t xml:space="preserve"> </w:t>
      </w:r>
      <w:r>
        <w:rPr>
          <w:rFonts w:ascii="Times New Roman" w:hAnsi="Times New Roman"/>
          <w:noProof/>
        </w:rPr>
        <w:pict>
          <v:shape id="图片 32" o:spid="_x0000_i1057" type="#_x0000_t75" style="width:16pt;height:21.35pt;mso-wrap-style:square;visibility:visible">
            <v:imagedata r:id="rId20" o:title=""/>
          </v:shape>
        </w:pict>
      </w:r>
      <w:r w:rsidRPr="00EF103B">
        <w:rPr>
          <w:rFonts w:ascii="Times New Roman" w:hAnsi="Times New Roman"/>
          <w:color w:val="000000"/>
        </w:rPr>
        <w:t>是无理数；</w:t>
      </w:r>
      <w:r w:rsidRPr="00EF103B">
        <w:rPr>
          <w:rFonts w:ascii="宋体" w:hAnsi="宋体" w:cs="宋体" w:hint="eastAsia"/>
          <w:color w:val="000000"/>
        </w:rPr>
        <w:t>⑤</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2x)</w:t>
      </w:r>
      <w:r w:rsidRPr="00EF103B">
        <w:rPr>
          <w:rFonts w:ascii="Times New Roman" w:hAnsi="Times New Roman"/>
          <w:color w:val="000000"/>
          <w:vertAlign w:val="superscript"/>
        </w:rPr>
        <w:t>3</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8x</w:t>
      </w:r>
      <w:r w:rsidRPr="00EF103B">
        <w:rPr>
          <w:rFonts w:ascii="Times New Roman" w:hAnsi="Times New Roman"/>
          <w:color w:val="000000"/>
          <w:vertAlign w:val="superscript"/>
        </w:rPr>
        <w:t>4</w:t>
      </w:r>
      <w:r w:rsidRPr="00EF103B">
        <w:rPr>
          <w:rFonts w:ascii="Times New Roman" w:hAnsi="Times New Roman"/>
          <w:color w:val="000000"/>
        </w:rPr>
        <w:t>.</w:t>
      </w:r>
      <w:r w:rsidRPr="00EF103B">
        <w:rPr>
          <w:rFonts w:ascii="Times New Roman" w:hAnsi="Times New Roman"/>
          <w:color w:val="000000"/>
        </w:rPr>
        <w:t>正确的个数是</w:t>
      </w:r>
      <w:r w:rsidRPr="00EF103B">
        <w:rPr>
          <w:rFonts w:ascii="Times New Roman" w:hAnsi="Times New Roman"/>
          <w:color w:val="000000"/>
        </w:rPr>
        <w:t xml:space="preserve">(   )            </w:t>
      </w:r>
    </w:p>
    <w:p w:rsidR="00E27AAD" w:rsidRPr="00EF103B">
      <w:pPr>
        <w:spacing w:after="0"/>
        <w:ind w:left="150"/>
        <w:rPr>
          <w:rFonts w:ascii="Times New Roman" w:hAnsi="Times New Roman"/>
        </w:rPr>
      </w:pPr>
      <w:r w:rsidRPr="00EF103B">
        <w:rPr>
          <w:rFonts w:ascii="Times New Roman" w:hAnsi="Times New Roman"/>
          <w:color w:val="000000"/>
        </w:rPr>
        <w:t>A. 1</w:t>
      </w:r>
      <w:r w:rsidRPr="00EF103B">
        <w:rPr>
          <w:rFonts w:ascii="Times New Roman" w:hAnsi="Times New Roman"/>
          <w:color w:val="000000"/>
        </w:rPr>
        <w:t>个</w:t>
      </w:r>
      <w:r w:rsidRPr="00EF103B">
        <w:rPr>
          <w:rFonts w:ascii="Times New Roman" w:hAnsi="Times New Roman"/>
          <w:color w:val="000000"/>
        </w:rPr>
        <w:t>                                       B. 2</w:t>
      </w:r>
      <w:r w:rsidRPr="00EF103B">
        <w:rPr>
          <w:rFonts w:ascii="Times New Roman" w:hAnsi="Times New Roman"/>
          <w:color w:val="000000"/>
        </w:rPr>
        <w:t>个</w:t>
      </w:r>
      <w:r w:rsidRPr="00EF103B">
        <w:rPr>
          <w:rFonts w:ascii="Times New Roman" w:hAnsi="Times New Roman"/>
          <w:color w:val="000000"/>
        </w:rPr>
        <w:t>                                       C. 3</w:t>
      </w:r>
      <w:r w:rsidRPr="00EF103B">
        <w:rPr>
          <w:rFonts w:ascii="Times New Roman" w:hAnsi="Times New Roman"/>
          <w:color w:val="000000"/>
        </w:rPr>
        <w:t>个</w:t>
      </w:r>
      <w:r w:rsidRPr="00EF103B">
        <w:rPr>
          <w:rFonts w:ascii="Times New Roman" w:hAnsi="Times New Roman"/>
          <w:color w:val="000000"/>
        </w:rPr>
        <w:t>                                       D. 4</w:t>
      </w:r>
      <w:r w:rsidRPr="00EF103B">
        <w:rPr>
          <w:rFonts w:ascii="Times New Roman" w:hAnsi="Times New Roman"/>
          <w:color w:val="000000"/>
        </w:rPr>
        <w:t>个</w:t>
      </w:r>
    </w:p>
    <w:p w:rsidR="00E27AAD" w:rsidRPr="00EF103B">
      <w:pPr>
        <w:spacing w:after="0"/>
        <w:rPr>
          <w:rFonts w:ascii="Times New Roman" w:hAnsi="Times New Roman"/>
        </w:rPr>
      </w:pPr>
      <w:r w:rsidRPr="00EF103B">
        <w:rPr>
          <w:rFonts w:ascii="Times New Roman" w:hAnsi="Times New Roman"/>
          <w:color w:val="000000"/>
        </w:rPr>
        <w:t>10.</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新宾模拟）如图，在平面直角坐标系中，将</w:t>
      </w:r>
      <w:r w:rsidRPr="00EF103B">
        <w:rPr>
          <w:rFonts w:ascii="宋体" w:hAnsi="宋体" w:cs="宋体" w:hint="eastAsia"/>
          <w:color w:val="000000"/>
        </w:rPr>
        <w:t>△</w:t>
      </w:r>
      <w:r w:rsidRPr="00EF103B">
        <w:rPr>
          <w:rFonts w:ascii="Times New Roman" w:hAnsi="Times New Roman"/>
          <w:color w:val="000000"/>
        </w:rPr>
        <w:t>ABO</w:t>
      </w:r>
      <w:r w:rsidRPr="00EF103B">
        <w:rPr>
          <w:rFonts w:ascii="Times New Roman" w:hAnsi="Times New Roman"/>
          <w:color w:val="000000"/>
        </w:rPr>
        <w:t>绕点</w:t>
      </w:r>
      <w:r w:rsidRPr="00EF103B">
        <w:rPr>
          <w:rFonts w:ascii="Times New Roman" w:hAnsi="Times New Roman"/>
          <w:color w:val="000000"/>
        </w:rPr>
        <w:t>A</w:t>
      </w:r>
      <w:r w:rsidRPr="00EF103B">
        <w:rPr>
          <w:rFonts w:ascii="Times New Roman" w:hAnsi="Times New Roman"/>
          <w:color w:val="000000"/>
        </w:rPr>
        <w:t>顺时针旋转到</w:t>
      </w:r>
      <w:r w:rsidRPr="00EF103B">
        <w:rPr>
          <w:rFonts w:ascii="宋体" w:hAnsi="宋体" w:cs="宋体" w:hint="eastAsia"/>
          <w:color w:val="000000"/>
        </w:rPr>
        <w:t>△</w:t>
      </w:r>
      <w:r w:rsidRPr="00EF103B">
        <w:rPr>
          <w:rFonts w:ascii="Times New Roman" w:hAnsi="Times New Roman"/>
          <w:color w:val="000000"/>
        </w:rPr>
        <w:t>AB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1</w:t>
      </w:r>
      <w:r w:rsidRPr="00EF103B">
        <w:rPr>
          <w:rFonts w:ascii="Times New Roman" w:hAnsi="Times New Roman"/>
          <w:color w:val="000000"/>
        </w:rPr>
        <w:t>的位置，点</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O</w:t>
      </w:r>
      <w:r w:rsidRPr="00EF103B">
        <w:rPr>
          <w:rFonts w:ascii="Times New Roman" w:hAnsi="Times New Roman"/>
          <w:color w:val="000000"/>
        </w:rPr>
        <w:t>分别落在点</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vertAlign w:val="subscript"/>
        </w:rPr>
        <w:t>1</w:t>
      </w:r>
      <w:r w:rsidRPr="00EF103B">
        <w:rPr>
          <w:rFonts w:ascii="Times New Roman" w:hAnsi="Times New Roman"/>
          <w:color w:val="000000"/>
        </w:rPr>
        <w:t>处，点</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在</w:t>
      </w:r>
      <w:r w:rsidRPr="00EF103B">
        <w:rPr>
          <w:rFonts w:ascii="Times New Roman" w:hAnsi="Times New Roman"/>
          <w:color w:val="000000"/>
        </w:rPr>
        <w:t>x</w:t>
      </w:r>
      <w:r w:rsidRPr="00EF103B">
        <w:rPr>
          <w:rFonts w:ascii="Times New Roman" w:hAnsi="Times New Roman"/>
          <w:color w:val="000000"/>
        </w:rPr>
        <w:t>轴上，再将</w:t>
      </w:r>
      <w:r w:rsidRPr="00EF103B">
        <w:rPr>
          <w:rFonts w:ascii="宋体" w:hAnsi="宋体" w:cs="宋体" w:hint="eastAsia"/>
          <w:color w:val="000000"/>
        </w:rPr>
        <w:t>△</w:t>
      </w:r>
      <w:r w:rsidRPr="00EF103B">
        <w:rPr>
          <w:rFonts w:ascii="Times New Roman" w:hAnsi="Times New Roman"/>
          <w:color w:val="000000"/>
        </w:rPr>
        <w:t>AB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1</w:t>
      </w:r>
      <w:r w:rsidRPr="00EF103B">
        <w:rPr>
          <w:rFonts w:ascii="Times New Roman" w:hAnsi="Times New Roman"/>
          <w:color w:val="000000"/>
        </w:rPr>
        <w:t>绕点</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顺时针旋转到</w:t>
      </w:r>
      <w:r w:rsidRPr="00EF103B">
        <w:rPr>
          <w:rFonts w:ascii="宋体" w:hAnsi="宋体" w:cs="宋体" w:hint="eastAsia"/>
          <w:color w:val="000000"/>
        </w:rPr>
        <w:t>△</w:t>
      </w:r>
      <w:r w:rsidRPr="00EF103B">
        <w:rPr>
          <w:rFonts w:ascii="Times New Roman" w:hAnsi="Times New Roman"/>
          <w:color w:val="000000"/>
        </w:rPr>
        <w:t>AB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的位置，点</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在</w:t>
      </w:r>
      <w:r w:rsidRPr="00EF103B">
        <w:rPr>
          <w:rFonts w:ascii="Times New Roman" w:hAnsi="Times New Roman"/>
          <w:color w:val="000000"/>
        </w:rPr>
        <w:t>x</w:t>
      </w:r>
      <w:r w:rsidRPr="00EF103B">
        <w:rPr>
          <w:rFonts w:ascii="Times New Roman" w:hAnsi="Times New Roman"/>
          <w:color w:val="000000"/>
        </w:rPr>
        <w:t>轴上，将</w:t>
      </w:r>
      <w:r w:rsidRPr="00EF103B">
        <w:rPr>
          <w:rFonts w:ascii="宋体" w:hAnsi="宋体" w:cs="宋体" w:hint="eastAsia"/>
          <w:color w:val="000000"/>
        </w:rPr>
        <w:t>△</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绕点</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顺时针旋转到</w:t>
      </w:r>
      <w:r w:rsidRPr="00EF103B">
        <w:rPr>
          <w:rFonts w:ascii="宋体" w:hAnsi="宋体" w:cs="宋体" w:hint="eastAsia"/>
          <w:color w:val="000000"/>
        </w:rPr>
        <w:t>△</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的位置，点</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在</w:t>
      </w:r>
      <w:r w:rsidRPr="00EF103B">
        <w:rPr>
          <w:rFonts w:ascii="Times New Roman" w:hAnsi="Times New Roman"/>
          <w:color w:val="000000"/>
        </w:rPr>
        <w:t>x</w:t>
      </w:r>
      <w:r w:rsidRPr="00EF103B">
        <w:rPr>
          <w:rFonts w:ascii="Times New Roman" w:hAnsi="Times New Roman"/>
          <w:color w:val="000000"/>
        </w:rPr>
        <w:t>轴上，依次进行下去</w:t>
      </w:r>
      <w:r w:rsidRPr="00EF103B">
        <w:rPr>
          <w:rFonts w:ascii="Times New Roman" w:hAnsi="Times New Roman"/>
          <w:color w:val="000000"/>
        </w:rPr>
        <w:t>……</w:t>
      </w:r>
      <w:r w:rsidRPr="00EF103B">
        <w:rPr>
          <w:rFonts w:ascii="Times New Roman" w:hAnsi="Times New Roman"/>
          <w:color w:val="000000"/>
        </w:rPr>
        <w:t>，若点</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3" o:spid="_x0000_i1058" type="#_x0000_t75" style="width:10pt;height:21.35pt;mso-wrap-style:square;visibility:visible">
            <v:imagedata r:id="rId21" o:title=""/>
          </v:shape>
        </w:pic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）．则点</w:t>
      </w:r>
      <w:r w:rsidRPr="00EF103B">
        <w:rPr>
          <w:rFonts w:ascii="Times New Roman" w:hAnsi="Times New Roman"/>
          <w:color w:val="000000"/>
        </w:rPr>
        <w:t>B</w:t>
      </w:r>
      <w:r w:rsidRPr="00EF103B">
        <w:rPr>
          <w:rFonts w:ascii="Times New Roman" w:hAnsi="Times New Roman"/>
          <w:color w:val="000000"/>
          <w:vertAlign w:val="subscript"/>
        </w:rPr>
        <w:t>2019</w:t>
      </w:r>
      <w:r w:rsidRPr="00EF103B">
        <w:rPr>
          <w:rFonts w:ascii="Times New Roman" w:hAnsi="Times New Roman"/>
          <w:color w:val="000000"/>
        </w:rPr>
        <w:t>的坐标是（　　）</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34" o:spid="_x0000_i1059" type="#_x0000_t75" alt="http://www.zxxk.com" style="width:323.35pt;height:88pt;mso-wrap-style:square;visibility:visible">
            <v:imagedata r:id="rId22" o:title="图片_x0020_100014"/>
          </v:shape>
        </w:pict>
      </w:r>
    </w:p>
    <w:p w:rsidR="00E27AAD" w:rsidRPr="00EF103B">
      <w:pPr>
        <w:spacing w:after="0"/>
        <w:ind w:left="150"/>
        <w:rPr>
          <w:rFonts w:ascii="Times New Roman" w:hAnsi="Times New Roman"/>
        </w:rPr>
      </w:pPr>
      <w:r w:rsidRPr="00EF103B">
        <w:rPr>
          <w:rFonts w:ascii="Times New Roman" w:hAnsi="Times New Roman"/>
          <w:color w:val="000000"/>
        </w:rPr>
        <w:t>A. </w:t>
      </w:r>
      <w:r w:rsidRPr="00EF103B">
        <w:rPr>
          <w:rFonts w:ascii="Times New Roman" w:hAnsi="Times New Roman"/>
          <w:color w:val="000000"/>
        </w:rPr>
        <w:t>（</w:t>
      </w:r>
      <w:r w:rsidRPr="00EF103B">
        <w:rPr>
          <w:rFonts w:ascii="Times New Roman" w:hAnsi="Times New Roman"/>
          <w:color w:val="000000"/>
        </w:rPr>
        <w:t>6052</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                   B. </w:t>
      </w:r>
      <w:r w:rsidRPr="00EF103B">
        <w:rPr>
          <w:rFonts w:ascii="Times New Roman" w:hAnsi="Times New Roman"/>
          <w:color w:val="000000"/>
        </w:rPr>
        <w:t>（</w:t>
      </w:r>
      <w:r w:rsidRPr="00EF103B">
        <w:rPr>
          <w:rFonts w:ascii="Times New Roman" w:hAnsi="Times New Roman"/>
          <w:color w:val="000000"/>
        </w:rPr>
        <w:t>6054</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                   C. </w:t>
      </w:r>
      <w:r w:rsidRPr="00EF103B">
        <w:rPr>
          <w:rFonts w:ascii="Times New Roman" w:hAnsi="Times New Roman"/>
          <w:color w:val="000000"/>
        </w:rPr>
        <w:t>（</w:t>
      </w:r>
      <w:r w:rsidRPr="00EF103B">
        <w:rPr>
          <w:rFonts w:ascii="Times New Roman" w:hAnsi="Times New Roman"/>
          <w:color w:val="000000"/>
        </w:rPr>
        <w:t>6058</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                   D. </w:t>
      </w:r>
      <w:r w:rsidRPr="00EF103B">
        <w:rPr>
          <w:rFonts w:ascii="Times New Roman" w:hAnsi="Times New Roman"/>
          <w:color w:val="000000"/>
        </w:rPr>
        <w:t>（</w:t>
      </w:r>
      <w:r w:rsidRPr="00EF103B">
        <w:rPr>
          <w:rFonts w:ascii="Times New Roman" w:hAnsi="Times New Roman"/>
          <w:color w:val="000000"/>
        </w:rPr>
        <w:t>6060</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11.</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九下</w:t>
      </w:r>
      <w:r w:rsidRPr="00EF103B">
        <w:rPr>
          <w:rFonts w:ascii="Times New Roman" w:hAnsi="Times New Roman"/>
          <w:color w:val="000000"/>
        </w:rPr>
        <w:t>·</w:t>
      </w:r>
      <w:r w:rsidRPr="00EF103B">
        <w:rPr>
          <w:rFonts w:ascii="Times New Roman" w:hAnsi="Times New Roman"/>
          <w:color w:val="000000"/>
        </w:rPr>
        <w:t>新田期中）已知：</w:t>
      </w:r>
      <w:r w:rsidRPr="00EF103B">
        <w:rPr>
          <w:rFonts w:ascii="Times New Roman" w:hAnsi="Times New Roman"/>
          <w:color w:val="000000"/>
        </w:rPr>
        <w:t xml:space="preserve"> </w:t>
      </w:r>
      <w:r>
        <w:rPr>
          <w:rFonts w:ascii="Times New Roman" w:hAnsi="Times New Roman"/>
          <w:noProof/>
        </w:rPr>
        <w:pict>
          <v:shape id="图片 35" o:spid="_x0000_i1060" type="#_x0000_t75" style="width:12pt;height:15.35pt;mso-wrap-style:square;visibility:visible">
            <v:imagedata r:id="rId23" o:title=""/>
          </v:shape>
        </w:pict>
      </w:r>
      <w:r w:rsidRPr="00EF103B">
        <w:rPr>
          <w:rFonts w:ascii="Times New Roman" w:hAnsi="Times New Roman"/>
          <w:color w:val="000000"/>
        </w:rPr>
        <w:t>表示不超过</w:t>
      </w:r>
      <w:r w:rsidRPr="00EF103B">
        <w:rPr>
          <w:rFonts w:ascii="Times New Roman" w:hAnsi="Times New Roman"/>
          <w:color w:val="000000"/>
        </w:rPr>
        <w:t>x</w:t>
      </w:r>
      <w:r w:rsidRPr="00EF103B">
        <w:rPr>
          <w:rFonts w:ascii="Times New Roman" w:hAnsi="Times New Roman"/>
          <w:color w:val="000000"/>
        </w:rPr>
        <w:t>的最大整数</w:t>
      </w:r>
      <w:r w:rsidRPr="00EF103B">
        <w:rPr>
          <w:rFonts w:ascii="Times New Roman" w:hAnsi="Times New Roman"/>
          <w:color w:val="000000"/>
        </w:rPr>
        <w:t>.</w:t>
      </w:r>
      <w:r w:rsidRPr="00EF103B">
        <w:rPr>
          <w:rFonts w:ascii="Times New Roman" w:hAnsi="Times New Roman"/>
          <w:color w:val="000000"/>
        </w:rPr>
        <w:t>例：</w:t>
      </w:r>
      <w:r w:rsidRPr="00EF103B">
        <w:rPr>
          <w:rFonts w:ascii="Times New Roman" w:hAnsi="Times New Roman"/>
          <w:color w:val="000000"/>
        </w:rPr>
        <w:t xml:space="preserve"> </w:t>
      </w:r>
      <w:r>
        <w:rPr>
          <w:rFonts w:ascii="Times New Roman" w:hAnsi="Times New Roman"/>
          <w:noProof/>
        </w:rPr>
        <w:pict>
          <v:shape id="图片 36" o:spid="_x0000_i1061" type="#_x0000_t75" style="width:88pt;height:12pt;mso-wrap-style:square;visibility:visible">
            <v:imagedata r:id="rId24" o:title=""/>
          </v:shape>
        </w:pict>
      </w:r>
      <w:r w:rsidRPr="00EF103B">
        <w:rPr>
          <w:rFonts w:ascii="Times New Roman" w:hAnsi="Times New Roman"/>
          <w:color w:val="000000"/>
        </w:rPr>
        <w:t>.</w:t>
      </w:r>
      <w:r w:rsidRPr="00EF103B">
        <w:rPr>
          <w:rFonts w:ascii="Times New Roman" w:hAnsi="Times New Roman"/>
          <w:color w:val="000000"/>
        </w:rPr>
        <w:t>令关于</w:t>
      </w:r>
      <w:r w:rsidRPr="00EF103B">
        <w:rPr>
          <w:rFonts w:ascii="Times New Roman" w:hAnsi="Times New Roman"/>
          <w:color w:val="000000"/>
        </w:rPr>
        <w:t xml:space="preserve"> </w:t>
      </w:r>
      <w:r>
        <w:rPr>
          <w:rFonts w:ascii="Times New Roman" w:hAnsi="Times New Roman"/>
          <w:noProof/>
        </w:rPr>
        <w:pict>
          <v:shape id="图片 37" o:spid="_x0000_i1062" type="#_x0000_t75" style="width:42.65pt;height:21.35pt;mso-wrap-style:square;visibility:visible">
            <v:imagedata r:id="rId25" o:title=""/>
          </v:shape>
        </w:pict>
      </w:r>
      <w:r w:rsidRPr="00EF103B">
        <w:rPr>
          <w:rFonts w:ascii="Times New Roman" w:hAnsi="Times New Roman"/>
          <w:color w:val="000000"/>
        </w:rPr>
        <w:t>的函数</w:t>
      </w:r>
      <w:r w:rsidRPr="00EF103B">
        <w:rPr>
          <w:rFonts w:ascii="Times New Roman" w:hAnsi="Times New Roman"/>
          <w:color w:val="000000"/>
        </w:rPr>
        <w:t xml:space="preserve"> </w:t>
      </w:r>
      <w:r>
        <w:rPr>
          <w:rFonts w:ascii="Times New Roman" w:hAnsi="Times New Roman"/>
          <w:noProof/>
        </w:rPr>
        <w:pict>
          <v:shape id="图片 38" o:spid="_x0000_i1063" type="#_x0000_t75" style="width:88.65pt;height:21.35pt;mso-wrap-style:square;visibility:visible">
            <v:imagedata r:id="rId26"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9" o:spid="_x0000_i1064" type="#_x0000_t75" style="width:16pt;height:21.35pt;mso-wrap-style:square;visibility:visible">
            <v:imagedata r:id="rId27" o:title=""/>
          </v:shape>
        </w:pict>
      </w:r>
      <w:r w:rsidRPr="00EF103B">
        <w:rPr>
          <w:rFonts w:ascii="Times New Roman" w:hAnsi="Times New Roman"/>
          <w:color w:val="000000"/>
        </w:rPr>
        <w:t>是正整数），例：</w:t>
      </w:r>
      <w:r w:rsidRPr="00EF103B">
        <w:rPr>
          <w:rFonts w:ascii="Times New Roman" w:hAnsi="Times New Roman"/>
          <w:color w:val="000000"/>
        </w:rPr>
        <w:t xml:space="preserve"> </w:t>
      </w:r>
      <w:r>
        <w:rPr>
          <w:rFonts w:ascii="Times New Roman" w:hAnsi="Times New Roman"/>
          <w:noProof/>
        </w:rPr>
        <w:pict>
          <v:shape id="图片 40" o:spid="_x0000_i1065" type="#_x0000_t75" style="width:103.35pt;height:21.35pt;mso-wrap-style:square;visibility:visible">
            <v:imagedata r:id="rId28" o:title=""/>
          </v:shape>
        </w:pict>
      </w:r>
      <w:r w:rsidRPr="00EF103B">
        <w:rPr>
          <w:rFonts w:ascii="Times New Roman" w:hAnsi="Times New Roman"/>
          <w:color w:val="000000"/>
        </w:rPr>
        <w:t>.</w:t>
      </w:r>
      <w:r w:rsidRPr="00EF103B">
        <w:rPr>
          <w:rFonts w:ascii="Times New Roman" w:hAnsi="Times New Roman"/>
          <w:color w:val="000000"/>
        </w:rPr>
        <w:t>则下列结论错误的是（</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ind w:left="150"/>
        <w:rPr>
          <w:rFonts w:ascii="Times New Roman" w:hAnsi="Times New Roman"/>
        </w:rPr>
      </w:pPr>
      <w:r w:rsidRPr="00EF103B">
        <w:rPr>
          <w:rFonts w:ascii="Times New Roman" w:hAnsi="Times New Roman"/>
          <w:color w:val="000000"/>
        </w:rPr>
        <w:t>A. </w:t>
      </w:r>
      <w:r>
        <w:rPr>
          <w:rFonts w:ascii="Times New Roman" w:hAnsi="Times New Roman"/>
          <w:noProof/>
        </w:rPr>
        <w:pict>
          <v:shape id="图片 41" o:spid="_x0000_i1066" type="#_x0000_t75" style="width:34pt;height:12pt;mso-wrap-style:square;visibility:visible">
            <v:imagedata r:id="rId29" o:title=""/>
          </v:shape>
        </w:pict>
      </w:r>
      <w:r w:rsidRPr="00EF103B">
        <w:rPr>
          <w:rFonts w:ascii="Times New Roman" w:hAnsi="Times New Roman"/>
          <w:color w:val="000000"/>
        </w:rPr>
        <w:t>                     </w:t>
      </w:r>
      <w:r>
        <w:rPr>
          <w:rFonts w:ascii="Times New Roman" w:hAnsi="Times New Roman"/>
          <w:noProof/>
        </w:rPr>
        <w:pict>
          <v:shape id="图片 42" o:spid="_x0000_i1067" type="#_x0000_t75" style="width:0.65pt;height:3.35pt;mso-wrap-style:square;visibility:visible">
            <v:imagedata r:id="rId14" o:title=""/>
          </v:shape>
        </w:pict>
      </w:r>
      <w:r w:rsidRPr="00EF103B">
        <w:rPr>
          <w:rFonts w:ascii="Times New Roman" w:hAnsi="Times New Roman"/>
          <w:color w:val="000000"/>
        </w:rPr>
        <w:t>B. </w:t>
      </w:r>
      <w:r>
        <w:rPr>
          <w:rFonts w:ascii="Times New Roman" w:hAnsi="Times New Roman"/>
          <w:noProof/>
        </w:rPr>
        <w:pict>
          <v:shape id="图片 43" o:spid="_x0000_i1068" type="#_x0000_t75" style="width:61.35pt;height:12pt;mso-wrap-style:square;visibility:visible">
            <v:imagedata r:id="rId30" o:title=""/>
          </v:shape>
        </w:pict>
      </w:r>
      <w:r w:rsidRPr="00EF103B">
        <w:rPr>
          <w:rFonts w:ascii="Times New Roman" w:hAnsi="Times New Roman"/>
          <w:color w:val="000000"/>
        </w:rPr>
        <w:t>                     </w:t>
      </w:r>
      <w:r>
        <w:rPr>
          <w:rFonts w:ascii="Times New Roman" w:hAnsi="Times New Roman"/>
          <w:noProof/>
        </w:rPr>
        <w:pict>
          <v:shape id="图片 44" o:spid="_x0000_i1069" type="#_x0000_t75" style="width:0.65pt;height:3.35pt;mso-wrap-style:square;visibility:visible">
            <v:imagedata r:id="rId14" o:title=""/>
          </v:shape>
        </w:pict>
      </w:r>
      <w:r w:rsidRPr="00EF103B">
        <w:rPr>
          <w:rFonts w:ascii="Times New Roman" w:hAnsi="Times New Roman"/>
          <w:color w:val="000000"/>
        </w:rPr>
        <w:t>C. </w:t>
      </w:r>
      <w:r>
        <w:rPr>
          <w:rFonts w:ascii="Times New Roman" w:hAnsi="Times New Roman"/>
          <w:noProof/>
        </w:rPr>
        <w:pict>
          <v:shape id="图片 45" o:spid="_x0000_i1070" type="#_x0000_t75" style="width:1in;height:12pt;mso-wrap-style:square;visibility:visible">
            <v:imagedata r:id="rId31" o:title=""/>
          </v:shape>
        </w:pict>
      </w:r>
      <w:r w:rsidRPr="00EF103B">
        <w:rPr>
          <w:rFonts w:ascii="Times New Roman" w:hAnsi="Times New Roman"/>
          <w:color w:val="000000"/>
        </w:rPr>
        <w:t>                     </w:t>
      </w:r>
      <w:r>
        <w:rPr>
          <w:rFonts w:ascii="Times New Roman" w:hAnsi="Times New Roman"/>
          <w:noProof/>
        </w:rPr>
        <w:pict>
          <v:shape id="图片 46" o:spid="_x0000_i1071" type="#_x0000_t75" style="width:0.65pt;height:3.35pt;mso-wrap-style:square;visibility:visible">
            <v:imagedata r:id="rId14" o:title=""/>
          </v:shape>
        </w:pict>
      </w:r>
      <w:r w:rsidRPr="00EF103B">
        <w:rPr>
          <w:rFonts w:ascii="Times New Roman" w:hAnsi="Times New Roman"/>
          <w:color w:val="000000"/>
        </w:rPr>
        <w:t>D. </w:t>
      </w:r>
      <w:r>
        <w:rPr>
          <w:rFonts w:ascii="Times New Roman" w:hAnsi="Times New Roman"/>
          <w:noProof/>
        </w:rPr>
        <w:pict>
          <v:shape id="图片 47" o:spid="_x0000_i1072" type="#_x0000_t75" style="width:40.65pt;height:12pt;mso-wrap-style:square;visibility:visible">
            <v:imagedata r:id="rId32" o:title=""/>
          </v:shape>
        </w:pict>
      </w:r>
      <w:r w:rsidRPr="00EF103B">
        <w:rPr>
          <w:rFonts w:ascii="Times New Roman" w:hAnsi="Times New Roman"/>
          <w:color w:val="000000"/>
        </w:rPr>
        <w:t>或</w:t>
      </w:r>
      <w:r w:rsidRPr="00EF103B">
        <w:rPr>
          <w:rFonts w:ascii="Times New Roman" w:hAnsi="Times New Roman"/>
          <w:color w:val="000000"/>
        </w:rPr>
        <w:t>1</w:t>
      </w:r>
    </w:p>
    <w:p w:rsidR="00E27AAD" w:rsidRPr="00EF103B">
      <w:pPr>
        <w:spacing w:after="0"/>
        <w:rPr>
          <w:rFonts w:ascii="Times New Roman" w:hAnsi="Times New Roman"/>
        </w:rPr>
      </w:pPr>
      <w:r w:rsidRPr="00EF103B">
        <w:rPr>
          <w:rFonts w:ascii="Times New Roman" w:hAnsi="Times New Roman"/>
          <w:color w:val="000000"/>
        </w:rPr>
        <w:t>12.</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天宁模拟）某校数学课外小组，在坐标纸上为学校的一块空地设计植树方案如下：第</w:t>
      </w:r>
      <w:r w:rsidRPr="00EF103B">
        <w:rPr>
          <w:rFonts w:ascii="Times New Roman" w:hAnsi="Times New Roman"/>
          <w:color w:val="000000"/>
        </w:rPr>
        <w:t>k</w:t>
      </w:r>
      <w:r w:rsidRPr="00EF103B">
        <w:rPr>
          <w:rFonts w:ascii="Times New Roman" w:hAnsi="Times New Roman"/>
          <w:color w:val="000000"/>
        </w:rPr>
        <w:t>棵树种植在点</w:t>
      </w:r>
      <w:r w:rsidRPr="00EF103B">
        <w:rPr>
          <w:rFonts w:ascii="Times New Roman" w:hAnsi="Times New Roman"/>
          <w:color w:val="000000"/>
        </w:rPr>
        <w:t>P</w:t>
      </w:r>
      <w:r w:rsidRPr="00EF103B">
        <w:rPr>
          <w:rFonts w:ascii="Times New Roman" w:hAnsi="Times New Roman"/>
          <w:color w:val="000000"/>
          <w:vertAlign w:val="subscript"/>
        </w:rPr>
        <w:t>k</w:t>
      </w:r>
      <w:r w:rsidRPr="00EF103B">
        <w:rPr>
          <w:rFonts w:ascii="Times New Roman" w:hAnsi="Times New Roman"/>
          <w:color w:val="000000"/>
        </w:rPr>
        <w:t>(x</w:t>
      </w:r>
      <w:r w:rsidRPr="00EF103B">
        <w:rPr>
          <w:rFonts w:ascii="Times New Roman" w:hAnsi="Times New Roman"/>
          <w:color w:val="000000"/>
          <w:vertAlign w:val="subscript"/>
        </w:rPr>
        <w:t>k</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y</w:t>
      </w:r>
      <w:r w:rsidRPr="00EF103B">
        <w:rPr>
          <w:rFonts w:ascii="Times New Roman" w:hAnsi="Times New Roman"/>
          <w:color w:val="000000"/>
          <w:vertAlign w:val="subscript"/>
        </w:rPr>
        <w:t>k)</w:t>
      </w:r>
      <w:r w:rsidRPr="00EF103B">
        <w:rPr>
          <w:rFonts w:ascii="Times New Roman" w:hAnsi="Times New Roman"/>
          <w:color w:val="000000"/>
        </w:rPr>
        <w:t>处，其中</w:t>
      </w:r>
      <w:r w:rsidRPr="00EF103B">
        <w:rPr>
          <w:rFonts w:ascii="Times New Roman" w:hAnsi="Times New Roman"/>
          <w:color w:val="000000"/>
        </w:rPr>
        <w:t>x</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y</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，当</w:t>
      </w:r>
      <w:r w:rsidRPr="00EF103B">
        <w:rPr>
          <w:rFonts w:ascii="Times New Roman" w:hAnsi="Times New Roman"/>
          <w:color w:val="000000"/>
        </w:rPr>
        <w:t>k≥2</w:t>
      </w:r>
      <w:r w:rsidRPr="00EF103B">
        <w:rPr>
          <w:rFonts w:ascii="Times New Roman" w:hAnsi="Times New Roman"/>
          <w:color w:val="000000"/>
        </w:rPr>
        <w:t>时，</w:t>
      </w:r>
      <w:r w:rsidRPr="00EF103B">
        <w:rPr>
          <w:rFonts w:ascii="Times New Roman" w:hAnsi="Times New Roman"/>
          <w:color w:val="000000"/>
        </w:rPr>
        <w:t>x</w:t>
      </w:r>
      <w:r w:rsidRPr="00EF103B">
        <w:rPr>
          <w:rFonts w:ascii="Times New Roman" w:hAnsi="Times New Roman"/>
          <w:color w:val="000000"/>
          <w:vertAlign w:val="subscript"/>
        </w:rPr>
        <w:t>k</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bscript"/>
        </w:rPr>
        <w:t>k</w:t>
      </w:r>
      <w:r w:rsidRPr="00EF103B">
        <w:rPr>
          <w:rFonts w:ascii="Times New Roman" w:hAnsi="Times New Roman"/>
          <w:color w:val="000000"/>
          <w:vertAlign w:val="subscript"/>
        </w:rPr>
        <w:t>﹣</w:t>
      </w:r>
      <w:r w:rsidRPr="00EF103B">
        <w:rPr>
          <w:rFonts w:ascii="Times New Roman" w:hAnsi="Times New Roman"/>
          <w:color w:val="000000"/>
          <w:vertAlign w:val="subscript"/>
        </w:rPr>
        <w:t>1</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8" o:spid="_x0000_i1073" type="#_x0000_t75" style="width:21.35pt;height:21.35pt;mso-wrap-style:square;visibility:visible">
            <v:imagedata r:id="rId33"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9" o:spid="_x0000_i1074" type="#_x0000_t75" style="width:22pt;height:21.35pt;mso-wrap-style:square;visibility:visible">
            <v:imagedata r:id="rId34"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y</w:t>
      </w:r>
      <w:r w:rsidRPr="00EF103B">
        <w:rPr>
          <w:rFonts w:ascii="Times New Roman" w:hAnsi="Times New Roman"/>
          <w:color w:val="000000"/>
          <w:vertAlign w:val="subscript"/>
        </w:rPr>
        <w:t>k</w:t>
      </w:r>
      <w:r w:rsidRPr="00EF103B">
        <w:rPr>
          <w:rFonts w:ascii="Times New Roman" w:hAnsi="Times New Roman"/>
          <w:color w:val="000000"/>
        </w:rPr>
        <w:t>＝</w:t>
      </w:r>
      <w:r w:rsidRPr="00EF103B">
        <w:rPr>
          <w:rFonts w:ascii="Times New Roman" w:hAnsi="Times New Roman"/>
          <w:color w:val="000000"/>
        </w:rPr>
        <w:t>y</w:t>
      </w:r>
      <w:r w:rsidRPr="00EF103B">
        <w:rPr>
          <w:rFonts w:ascii="Times New Roman" w:hAnsi="Times New Roman"/>
          <w:color w:val="000000"/>
          <w:vertAlign w:val="subscript"/>
        </w:rPr>
        <w:t>k</w:t>
      </w:r>
      <w:r w:rsidRPr="00EF103B">
        <w:rPr>
          <w:rFonts w:ascii="Times New Roman" w:hAnsi="Times New Roman"/>
          <w:color w:val="000000"/>
          <w:vertAlign w:val="subscript"/>
        </w:rPr>
        <w:t>﹣</w:t>
      </w:r>
      <w:r w:rsidRPr="00EF103B">
        <w:rPr>
          <w:rFonts w:ascii="Times New Roman" w:hAnsi="Times New Roman"/>
          <w:color w:val="000000"/>
          <w:vertAlign w:val="subscript"/>
        </w:rPr>
        <w:t>1</w:t>
      </w:r>
      <w:r w:rsidRPr="00EF103B">
        <w:rPr>
          <w:rFonts w:ascii="Times New Roman" w:hAnsi="Times New Roman"/>
          <w:color w:val="000000"/>
        </w:rPr>
        <w:t xml:space="preserve">+[ </w:t>
      </w:r>
      <w:r>
        <w:rPr>
          <w:rFonts w:ascii="Times New Roman" w:hAnsi="Times New Roman"/>
          <w:noProof/>
        </w:rPr>
        <w:pict>
          <v:shape id="图片 50" o:spid="_x0000_i1075" type="#_x0000_t75" style="width:21.35pt;height:21.35pt;mso-wrap-style:square;visibility:visible">
            <v:imagedata r:id="rId33"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51" o:spid="_x0000_i1076" type="#_x0000_t75" style="width:22pt;height:21.35pt;mso-wrap-style:square;visibility:visible">
            <v:imagedata r:id="rId34"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表示非负实数</w:t>
      </w:r>
      <w:r w:rsidRPr="00EF103B">
        <w:rPr>
          <w:rFonts w:ascii="Times New Roman" w:hAnsi="Times New Roman"/>
          <w:color w:val="000000"/>
        </w:rPr>
        <w:t>a</w:t>
      </w:r>
      <w:r w:rsidRPr="00EF103B">
        <w:rPr>
          <w:rFonts w:ascii="Times New Roman" w:hAnsi="Times New Roman"/>
          <w:color w:val="000000"/>
        </w:rPr>
        <w:t>的整数部分，例如</w:t>
      </w:r>
      <w:r w:rsidRPr="00EF103B">
        <w:rPr>
          <w:rFonts w:ascii="Times New Roman" w:hAnsi="Times New Roman"/>
          <w:color w:val="000000"/>
        </w:rPr>
        <w:t>[2.6]</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[0.2]</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按此方案，第</w:t>
      </w:r>
      <w:r w:rsidRPr="00EF103B">
        <w:rPr>
          <w:rFonts w:ascii="Times New Roman" w:hAnsi="Times New Roman"/>
          <w:color w:val="000000"/>
        </w:rPr>
        <w:t>2017</w:t>
      </w:r>
      <w:r w:rsidRPr="00EF103B">
        <w:rPr>
          <w:rFonts w:ascii="Times New Roman" w:hAnsi="Times New Roman"/>
          <w:color w:val="000000"/>
        </w:rPr>
        <w:t>棵树种植点的坐标为（</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ind w:left="150"/>
        <w:rPr>
          <w:rFonts w:ascii="Times New Roman" w:hAnsi="Times New Roman"/>
        </w:rPr>
      </w:pPr>
      <w:r w:rsidRPr="00EF103B">
        <w:rPr>
          <w:rFonts w:ascii="Times New Roman" w:hAnsi="Times New Roman"/>
          <w:color w:val="000000"/>
        </w:rPr>
        <w:t>A. (5</w:t>
      </w:r>
      <w:r w:rsidRPr="00EF103B">
        <w:rPr>
          <w:rFonts w:ascii="Times New Roman" w:hAnsi="Times New Roman"/>
          <w:color w:val="000000"/>
        </w:rPr>
        <w:t>，</w:t>
      </w:r>
      <w:r w:rsidRPr="00EF103B">
        <w:rPr>
          <w:rFonts w:ascii="Times New Roman" w:hAnsi="Times New Roman"/>
          <w:color w:val="000000"/>
        </w:rPr>
        <w:t>2017)                          </w:t>
      </w:r>
      <w:r>
        <w:rPr>
          <w:rFonts w:ascii="Times New Roman" w:hAnsi="Times New Roman"/>
          <w:noProof/>
        </w:rPr>
        <w:pict>
          <v:shape id="图片 52" o:spid="_x0000_i1077" type="#_x0000_t75" style="width:1.35pt;height:3.35pt;mso-wrap-style:square;visibility:visible">
            <v:imagedata r:id="rId7" o:title=""/>
          </v:shape>
        </w:pict>
      </w:r>
      <w:r w:rsidRPr="00EF103B">
        <w:rPr>
          <w:rFonts w:ascii="Times New Roman" w:hAnsi="Times New Roman"/>
          <w:color w:val="000000"/>
        </w:rPr>
        <w:t>B. (6</w:t>
      </w:r>
      <w:r w:rsidRPr="00EF103B">
        <w:rPr>
          <w:rFonts w:ascii="Times New Roman" w:hAnsi="Times New Roman"/>
          <w:color w:val="000000"/>
        </w:rPr>
        <w:t>，</w:t>
      </w:r>
      <w:r w:rsidRPr="00EF103B">
        <w:rPr>
          <w:rFonts w:ascii="Times New Roman" w:hAnsi="Times New Roman"/>
          <w:color w:val="000000"/>
        </w:rPr>
        <w:t>2016)                          </w:t>
      </w:r>
      <w:r>
        <w:rPr>
          <w:rFonts w:ascii="Times New Roman" w:hAnsi="Times New Roman"/>
          <w:noProof/>
        </w:rPr>
        <w:pict>
          <v:shape id="图片 53" o:spid="_x0000_i1078" type="#_x0000_t75" style="width:1.35pt;height:3.35pt;mso-wrap-style:square;visibility:visible">
            <v:imagedata r:id="rId7" o:title=""/>
          </v:shape>
        </w:pict>
      </w:r>
      <w:r w:rsidRPr="00EF103B">
        <w:rPr>
          <w:rFonts w:ascii="Times New Roman" w:hAnsi="Times New Roman"/>
          <w:color w:val="000000"/>
        </w:rPr>
        <w:t>C. (1</w:t>
      </w:r>
      <w:r w:rsidRPr="00EF103B">
        <w:rPr>
          <w:rFonts w:ascii="Times New Roman" w:hAnsi="Times New Roman"/>
          <w:color w:val="000000"/>
        </w:rPr>
        <w:t>，</w:t>
      </w:r>
      <w:r w:rsidRPr="00EF103B">
        <w:rPr>
          <w:rFonts w:ascii="Times New Roman" w:hAnsi="Times New Roman"/>
          <w:color w:val="000000"/>
        </w:rPr>
        <w:t>404)                          </w:t>
      </w:r>
      <w:r>
        <w:rPr>
          <w:rFonts w:ascii="Times New Roman" w:hAnsi="Times New Roman"/>
          <w:noProof/>
        </w:rPr>
        <w:pict>
          <v:shape id="图片 54" o:spid="_x0000_i1079" type="#_x0000_t75" style="width:1.35pt;height:3.35pt;mso-wrap-style:square;visibility:visible">
            <v:imagedata r:id="rId7" o:title=""/>
          </v:shape>
        </w:pict>
      </w:r>
      <w:r w:rsidRPr="00EF103B">
        <w:rPr>
          <w:rFonts w:ascii="Times New Roman" w:hAnsi="Times New Roman"/>
          <w:color w:val="000000"/>
        </w:rPr>
        <w:t>D. (2</w:t>
      </w:r>
      <w:r w:rsidRPr="00EF103B">
        <w:rPr>
          <w:rFonts w:ascii="Times New Roman" w:hAnsi="Times New Roman"/>
          <w:color w:val="000000"/>
        </w:rPr>
        <w:t>，</w:t>
      </w:r>
      <w:r w:rsidRPr="00EF103B">
        <w:rPr>
          <w:rFonts w:ascii="Times New Roman" w:hAnsi="Times New Roman"/>
          <w:color w:val="000000"/>
        </w:rPr>
        <w:t>404)</w:t>
      </w:r>
    </w:p>
    <w:p w:rsidR="00E27AAD" w:rsidRPr="00EF103B">
      <w:pPr>
        <w:spacing w:after="0"/>
        <w:rPr>
          <w:rFonts w:ascii="Times New Roman" w:hAnsi="Times New Roman"/>
        </w:rPr>
      </w:pPr>
      <w:r w:rsidRPr="00EF103B">
        <w:rPr>
          <w:rFonts w:ascii="Times New Roman" w:hAnsi="Times New Roman"/>
          <w:color w:val="000000"/>
        </w:rPr>
        <w:t>13.</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瑶海模拟）</w:t>
      </w:r>
      <w:r w:rsidRPr="00EF103B">
        <w:rPr>
          <w:rFonts w:ascii="Times New Roman" w:hAnsi="Times New Roman"/>
          <w:color w:val="000000"/>
        </w:rPr>
        <w:t>1261</w:t>
      </w:r>
      <w:r w:rsidRPr="00EF103B">
        <w:rPr>
          <w:rFonts w:ascii="Times New Roman" w:hAnsi="Times New Roman"/>
          <w:color w:val="000000"/>
        </w:rPr>
        <w:t>年，我国南宋数学家杨辉用图中的三角形解释二项和的乘方规律，我们把这个三角形称为</w:t>
      </w:r>
      <w:r w:rsidRPr="00EF103B">
        <w:rPr>
          <w:rFonts w:ascii="Times New Roman" w:hAnsi="Times New Roman"/>
          <w:color w:val="000000"/>
        </w:rPr>
        <w:t>“</w:t>
      </w:r>
      <w:r w:rsidRPr="00EF103B">
        <w:rPr>
          <w:rFonts w:ascii="Times New Roman" w:hAnsi="Times New Roman"/>
          <w:color w:val="000000"/>
        </w:rPr>
        <w:t>杨辉三角</w:t>
      </w:r>
      <w:r w:rsidRPr="00EF103B">
        <w:rPr>
          <w:rFonts w:ascii="Times New Roman" w:hAnsi="Times New Roman"/>
          <w:color w:val="000000"/>
        </w:rPr>
        <w:t>”</w:t>
      </w:r>
      <w:r w:rsidRPr="00EF103B">
        <w:rPr>
          <w:rFonts w:ascii="Times New Roman" w:hAnsi="Times New Roman"/>
          <w:color w:val="000000"/>
        </w:rPr>
        <w:t>，请观察图中的数字排列规律，则代数式</w:t>
      </w:r>
      <w:r w:rsidRPr="00EF103B">
        <w:rPr>
          <w:rFonts w:ascii="Times New Roman" w:hAnsi="Times New Roman"/>
          <w:color w:val="000000"/>
        </w:rPr>
        <w:t>a+b+c</w:t>
      </w:r>
      <w:r w:rsidRPr="00EF103B">
        <w:rPr>
          <w:rFonts w:ascii="Times New Roman" w:hAnsi="Times New Roman"/>
          <w:color w:val="000000"/>
        </w:rPr>
        <w:t>的值为（</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55" o:spid="_x0000_i1080" type="#_x0000_t75" alt="http://www.zxxk.com" style="width:230pt;height:106.65pt;mso-wrap-style:square;visibility:visible">
            <v:imagedata r:id="rId35" o:title="图片_x0020_100007"/>
          </v:shape>
        </w:pict>
      </w:r>
    </w:p>
    <w:p w:rsidR="00E27AAD" w:rsidRPr="00EF103B">
      <w:pPr>
        <w:spacing w:after="0"/>
        <w:ind w:left="150"/>
        <w:rPr>
          <w:rFonts w:ascii="Times New Roman" w:hAnsi="Times New Roman"/>
        </w:rPr>
      </w:pPr>
      <w:r w:rsidRPr="00EF103B">
        <w:rPr>
          <w:rFonts w:ascii="Times New Roman" w:hAnsi="Times New Roman"/>
          <w:color w:val="000000"/>
        </w:rPr>
        <w:t>A. 22                                         B. 41                                         C. 50                                         D. 51</w:t>
      </w:r>
    </w:p>
    <w:p w:rsidR="00E27AAD" w:rsidRPr="00EF103B">
      <w:pPr>
        <w:spacing w:after="0"/>
        <w:rPr>
          <w:rFonts w:ascii="Times New Roman" w:hAnsi="Times New Roman"/>
        </w:rPr>
      </w:pPr>
      <w:r w:rsidRPr="00EF103B">
        <w:rPr>
          <w:rFonts w:ascii="Times New Roman" w:hAnsi="Times New Roman"/>
          <w:color w:val="000000"/>
        </w:rPr>
        <w:t>14.</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松滋模拟）观察等式：</w:t>
      </w:r>
      <w:r w:rsidRPr="00EF103B">
        <w:rPr>
          <w:rFonts w:ascii="Times New Roman" w:hAnsi="Times New Roman"/>
          <w:color w:val="000000"/>
        </w:rPr>
        <w:t>1+2+2</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3</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1+2+2</w:t>
      </w:r>
      <w:r w:rsidRPr="00EF103B">
        <w:rPr>
          <w:rFonts w:ascii="Times New Roman" w:hAnsi="Times New Roman"/>
          <w:color w:val="000000"/>
          <w:vertAlign w:val="superscript"/>
        </w:rPr>
        <w:t>2</w:t>
      </w:r>
      <w:r w:rsidRPr="00EF103B">
        <w:rPr>
          <w:rFonts w:ascii="Times New Roman" w:hAnsi="Times New Roman"/>
          <w:color w:val="000000"/>
        </w:rPr>
        <w:t>+2</w:t>
      </w:r>
      <w:r w:rsidRPr="00EF103B">
        <w:rPr>
          <w:rFonts w:ascii="Times New Roman" w:hAnsi="Times New Roman"/>
          <w:color w:val="000000"/>
          <w:vertAlign w:val="superscript"/>
        </w:rPr>
        <w:t>3</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4</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1+2+2</w:t>
      </w:r>
      <w:r w:rsidRPr="00EF103B">
        <w:rPr>
          <w:rFonts w:ascii="Times New Roman" w:hAnsi="Times New Roman"/>
          <w:color w:val="000000"/>
          <w:vertAlign w:val="superscript"/>
        </w:rPr>
        <w:t>2</w:t>
      </w:r>
      <w:r w:rsidRPr="00EF103B">
        <w:rPr>
          <w:rFonts w:ascii="Times New Roman" w:hAnsi="Times New Roman"/>
          <w:color w:val="000000"/>
        </w:rPr>
        <w:t>+2</w:t>
      </w:r>
      <w:r w:rsidRPr="00EF103B">
        <w:rPr>
          <w:rFonts w:ascii="Times New Roman" w:hAnsi="Times New Roman"/>
          <w:color w:val="000000"/>
          <w:vertAlign w:val="superscript"/>
        </w:rPr>
        <w:t>3</w:t>
      </w:r>
      <w:r w:rsidRPr="00EF103B">
        <w:rPr>
          <w:rFonts w:ascii="Times New Roman" w:hAnsi="Times New Roman"/>
          <w:color w:val="000000"/>
        </w:rPr>
        <w:t>+2</w:t>
      </w:r>
      <w:r w:rsidRPr="00EF103B">
        <w:rPr>
          <w:rFonts w:ascii="Times New Roman" w:hAnsi="Times New Roman"/>
          <w:color w:val="000000"/>
          <w:vertAlign w:val="superscript"/>
        </w:rPr>
        <w:t>4</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5</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；若</w:t>
      </w:r>
      <w:r w:rsidRPr="00EF103B">
        <w:rPr>
          <w:rFonts w:ascii="Times New Roman" w:hAnsi="Times New Roman"/>
          <w:color w:val="000000"/>
        </w:rPr>
        <w:t>1+2+2</w:t>
      </w:r>
      <w:r w:rsidRPr="00EF103B">
        <w:rPr>
          <w:rFonts w:ascii="Times New Roman" w:hAnsi="Times New Roman"/>
          <w:color w:val="000000"/>
          <w:vertAlign w:val="superscript"/>
        </w:rPr>
        <w:t>2</w:t>
      </w:r>
      <w:r w:rsidRPr="00EF103B">
        <w:rPr>
          <w:rFonts w:ascii="Times New Roman" w:hAnsi="Times New Roman"/>
          <w:color w:val="000000"/>
        </w:rPr>
        <w:t>+…+2</w:t>
      </w:r>
      <w:r w:rsidRPr="00EF103B">
        <w:rPr>
          <w:rFonts w:ascii="Times New Roman" w:hAnsi="Times New Roman"/>
          <w:color w:val="000000"/>
          <w:vertAlign w:val="superscript"/>
        </w:rPr>
        <w:t>9</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，则用含</w:t>
      </w:r>
      <w:r w:rsidRPr="00EF103B">
        <w:rPr>
          <w:rFonts w:ascii="Times New Roman" w:hAnsi="Times New Roman"/>
          <w:color w:val="000000"/>
        </w:rPr>
        <w:t>a</w:t>
      </w:r>
      <w:r w:rsidRPr="00EF103B">
        <w:rPr>
          <w:rFonts w:ascii="Times New Roman" w:hAnsi="Times New Roman"/>
          <w:color w:val="000000"/>
        </w:rPr>
        <w:t>的式子表示</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+2</w:t>
      </w:r>
      <w:r w:rsidRPr="00EF103B">
        <w:rPr>
          <w:rFonts w:ascii="Times New Roman" w:hAnsi="Times New Roman"/>
          <w:color w:val="000000"/>
          <w:vertAlign w:val="superscript"/>
        </w:rPr>
        <w:t>11</w:t>
      </w:r>
      <w:r w:rsidRPr="00EF103B">
        <w:rPr>
          <w:rFonts w:ascii="Times New Roman" w:hAnsi="Times New Roman"/>
          <w:color w:val="000000"/>
        </w:rPr>
        <w:t>+2</w:t>
      </w:r>
      <w:r w:rsidRPr="00EF103B">
        <w:rPr>
          <w:rFonts w:ascii="Times New Roman" w:hAnsi="Times New Roman"/>
          <w:color w:val="000000"/>
          <w:vertAlign w:val="superscript"/>
        </w:rPr>
        <w:t>12+</w:t>
      </w:r>
      <w:r w:rsidRPr="00EF103B">
        <w:rPr>
          <w:rFonts w:ascii="Times New Roman" w:hAnsi="Times New Roman"/>
          <w:color w:val="000000"/>
        </w:rPr>
        <w:t>…+2</w:t>
      </w:r>
      <w:r w:rsidRPr="00EF103B">
        <w:rPr>
          <w:rFonts w:ascii="Times New Roman" w:hAnsi="Times New Roman"/>
          <w:color w:val="000000"/>
          <w:vertAlign w:val="superscript"/>
        </w:rPr>
        <w:t>18</w:t>
      </w:r>
      <w:r w:rsidRPr="00EF103B">
        <w:rPr>
          <w:rFonts w:ascii="Times New Roman" w:hAnsi="Times New Roman"/>
          <w:color w:val="000000"/>
        </w:rPr>
        <w:t>+2</w:t>
      </w:r>
      <w:r w:rsidRPr="00EF103B">
        <w:rPr>
          <w:rFonts w:ascii="Times New Roman" w:hAnsi="Times New Roman"/>
          <w:color w:val="000000"/>
          <w:vertAlign w:val="superscript"/>
        </w:rPr>
        <w:t>19</w:t>
      </w:r>
      <w:r w:rsidRPr="00EF103B">
        <w:rPr>
          <w:rFonts w:ascii="Times New Roman" w:hAnsi="Times New Roman"/>
          <w:color w:val="000000"/>
        </w:rPr>
        <w:t>的结果是（</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ind w:left="150"/>
        <w:rPr>
          <w:rFonts w:ascii="Times New Roman" w:hAnsi="Times New Roman"/>
        </w:rPr>
      </w:pPr>
      <w:r w:rsidRPr="00EF103B">
        <w:rPr>
          <w:rFonts w:ascii="Times New Roman" w:hAnsi="Times New Roman"/>
          <w:color w:val="000000"/>
        </w:rPr>
        <w:t>A. a</w:t>
      </w:r>
      <w:r w:rsidRPr="00EF103B">
        <w:rPr>
          <w:rFonts w:ascii="Times New Roman" w:hAnsi="Times New Roman"/>
          <w:color w:val="000000"/>
          <w:vertAlign w:val="superscript"/>
        </w:rPr>
        <w:t>20</w:t>
      </w:r>
      <w:r w:rsidRPr="00EF103B">
        <w:rPr>
          <w:rFonts w:ascii="Times New Roman" w:hAnsi="Times New Roman"/>
          <w:color w:val="000000"/>
        </w:rPr>
        <w:t>﹣</w:t>
      </w:r>
      <w:r w:rsidRPr="00EF103B">
        <w:rPr>
          <w:rFonts w:ascii="Times New Roman" w:hAnsi="Times New Roman"/>
          <w:color w:val="000000"/>
        </w:rPr>
        <w:t>1                                </w:t>
      </w:r>
      <w:r>
        <w:rPr>
          <w:rFonts w:ascii="Times New Roman" w:hAnsi="Times New Roman"/>
          <w:noProof/>
        </w:rPr>
        <w:pict>
          <v:shape id="图片 56" o:spid="_x0000_i1081" type="#_x0000_t75" style="width:2pt;height:3.35pt;mso-wrap-style:square;visibility:visible">
            <v:imagedata r:id="rId8" o:title=""/>
          </v:shape>
        </w:pict>
      </w:r>
      <w:r w:rsidRPr="00EF103B">
        <w:rPr>
          <w:rFonts w:ascii="Times New Roman" w:hAnsi="Times New Roman"/>
          <w:color w:val="000000"/>
        </w:rPr>
        <w:t>B. a</w:t>
      </w:r>
      <w:r w:rsidRPr="00EF103B">
        <w:rPr>
          <w:rFonts w:ascii="Times New Roman" w:hAnsi="Times New Roman"/>
          <w:color w:val="000000"/>
          <w:vertAlign w:val="superscript"/>
        </w:rPr>
        <w:t>2</w:t>
      </w:r>
      <w:r w:rsidRPr="00EF103B">
        <w:rPr>
          <w:rFonts w:ascii="Times New Roman" w:hAnsi="Times New Roman"/>
          <w:color w:val="000000"/>
        </w:rPr>
        <w:t>+a                                </w:t>
      </w:r>
      <w:r>
        <w:rPr>
          <w:rFonts w:ascii="Times New Roman" w:hAnsi="Times New Roman"/>
          <w:noProof/>
        </w:rPr>
        <w:pict>
          <v:shape id="图片 57" o:spid="_x0000_i1082" type="#_x0000_t75" style="width:2pt;height:3.35pt;mso-wrap-style:square;visibility:visible">
            <v:imagedata r:id="rId8" o:title=""/>
          </v:shape>
        </w:pict>
      </w:r>
      <w:r w:rsidRPr="00EF103B">
        <w:rPr>
          <w:rFonts w:ascii="Times New Roman" w:hAnsi="Times New Roman"/>
          <w:color w:val="000000"/>
        </w:rPr>
        <w:t>C. a</w:t>
      </w:r>
      <w:r w:rsidRPr="00EF103B">
        <w:rPr>
          <w:rFonts w:ascii="Times New Roman" w:hAnsi="Times New Roman"/>
          <w:color w:val="000000"/>
          <w:vertAlign w:val="superscript"/>
        </w:rPr>
        <w:t>2</w:t>
      </w:r>
      <w:r w:rsidRPr="00EF103B">
        <w:rPr>
          <w:rFonts w:ascii="Times New Roman" w:hAnsi="Times New Roman"/>
          <w:color w:val="000000"/>
        </w:rPr>
        <w:t>+a+1                                </w:t>
      </w:r>
      <w:r>
        <w:rPr>
          <w:rFonts w:ascii="Times New Roman" w:hAnsi="Times New Roman"/>
          <w:noProof/>
        </w:rPr>
        <w:pict>
          <v:shape id="图片 58" o:spid="_x0000_i1083" type="#_x0000_t75" style="width:2pt;height:3.35pt;mso-wrap-style:square;visibility:visible">
            <v:imagedata r:id="rId8" o:title=""/>
          </v:shape>
        </w:pict>
      </w:r>
      <w:r w:rsidRPr="00EF103B">
        <w:rPr>
          <w:rFonts w:ascii="Times New Roman" w:hAnsi="Times New Roman"/>
          <w:color w:val="000000"/>
        </w:rPr>
        <w:t>D. a</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a</w:t>
      </w:r>
    </w:p>
    <w:p w:rsidR="00E27AAD" w:rsidRPr="00EF103B">
      <w:pPr>
        <w:spacing w:after="0"/>
        <w:rPr>
          <w:rFonts w:ascii="Times New Roman" w:hAnsi="Times New Roman"/>
        </w:rPr>
      </w:pPr>
      <w:r w:rsidRPr="00EF103B">
        <w:rPr>
          <w:rFonts w:ascii="Times New Roman" w:hAnsi="Times New Roman"/>
          <w:color w:val="000000"/>
        </w:rPr>
        <w:t>15.</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九上</w:t>
      </w:r>
      <w:r w:rsidRPr="00EF103B">
        <w:rPr>
          <w:rFonts w:ascii="Times New Roman" w:hAnsi="Times New Roman"/>
          <w:color w:val="000000"/>
        </w:rPr>
        <w:t>·</w:t>
      </w:r>
      <w:r w:rsidRPr="00EF103B">
        <w:rPr>
          <w:rFonts w:ascii="Times New Roman" w:hAnsi="Times New Roman"/>
          <w:color w:val="000000"/>
        </w:rPr>
        <w:t>上街期末）远古时期，人们通过在绳子上打结来的记录数量，即</w:t>
      </w:r>
      <w:r w:rsidRPr="00EF103B">
        <w:rPr>
          <w:rFonts w:ascii="Times New Roman" w:hAnsi="Times New Roman"/>
          <w:color w:val="000000"/>
        </w:rPr>
        <w:t>“</w:t>
      </w:r>
      <w:r w:rsidRPr="00EF103B">
        <w:rPr>
          <w:rFonts w:ascii="Times New Roman" w:hAnsi="Times New Roman"/>
          <w:color w:val="000000"/>
        </w:rPr>
        <w:t>结绳计数</w:t>
      </w:r>
      <w:r w:rsidRPr="00EF103B">
        <w:rPr>
          <w:rFonts w:ascii="Times New Roman" w:hAnsi="Times New Roman"/>
          <w:color w:val="000000"/>
        </w:rPr>
        <w:t>”</w:t>
      </w:r>
      <w:r w:rsidRPr="00EF103B">
        <w:rPr>
          <w:rFonts w:ascii="Times New Roman" w:hAnsi="Times New Roman"/>
          <w:color w:val="000000"/>
        </w:rPr>
        <w:t>，如图，一位母亲在从右到左依次排列的绳子上打结，满七进一，用来记录孩子自出生后的天数，由图可知，孩子自出生后的天数是（</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59" o:spid="_x0000_i1084" type="#_x0000_t75" alt="http://www.zxxk.com" style="width:64.65pt;height:74.65pt;mso-wrap-style:square;visibility:visible">
            <v:imagedata r:id="rId36" o:title="图片_x0020_65988773"/>
          </v:shape>
        </w:pict>
      </w:r>
    </w:p>
    <w:p w:rsidR="00E27AAD" w:rsidRPr="00EF103B">
      <w:pPr>
        <w:spacing w:after="0"/>
        <w:ind w:left="150"/>
        <w:rPr>
          <w:rFonts w:ascii="Times New Roman" w:hAnsi="Times New Roman"/>
        </w:rPr>
      </w:pPr>
      <w:r w:rsidRPr="00EF103B">
        <w:rPr>
          <w:rFonts w:ascii="Times New Roman" w:hAnsi="Times New Roman"/>
          <w:color w:val="000000"/>
        </w:rPr>
        <w:t>A. 336                                     B. 510                                     C. 1326                                     D. 3603</w:t>
      </w:r>
    </w:p>
    <w:p w:rsidR="00E27AAD" w:rsidRPr="00EF103B">
      <w:pPr>
        <w:rPr>
          <w:rFonts w:ascii="Times New Roman" w:hAnsi="Times New Roman"/>
        </w:rPr>
      </w:pPr>
      <w:r w:rsidRPr="00EF103B">
        <w:rPr>
          <w:rFonts w:ascii="Times New Roman" w:hAnsi="Times New Roman"/>
          <w:b/>
          <w:bCs/>
          <w:sz w:val="24"/>
          <w:szCs w:val="24"/>
        </w:rPr>
        <w:t>二、填空题</w:t>
      </w:r>
    </w:p>
    <w:p w:rsidR="00E27AAD" w:rsidRPr="00EF103B">
      <w:pPr>
        <w:spacing w:after="0"/>
        <w:rPr>
          <w:rFonts w:ascii="Times New Roman" w:hAnsi="Times New Roman"/>
        </w:rPr>
      </w:pPr>
      <w:r w:rsidRPr="00EF103B">
        <w:rPr>
          <w:rFonts w:ascii="Times New Roman" w:hAnsi="Times New Roman"/>
          <w:color w:val="000000"/>
        </w:rPr>
        <w:t>16.</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九上</w:t>
      </w:r>
      <w:r w:rsidRPr="00EF103B">
        <w:rPr>
          <w:rFonts w:ascii="Times New Roman" w:hAnsi="Times New Roman"/>
          <w:color w:val="000000"/>
        </w:rPr>
        <w:t>·</w:t>
      </w:r>
      <w:r w:rsidRPr="00EF103B">
        <w:rPr>
          <w:rFonts w:ascii="Times New Roman" w:hAnsi="Times New Roman"/>
          <w:color w:val="000000"/>
        </w:rPr>
        <w:t>鄂州期末）定义符号</w:t>
      </w:r>
      <w:r w:rsidRPr="00EF103B">
        <w:rPr>
          <w:rFonts w:ascii="Times New Roman" w:hAnsi="Times New Roman"/>
          <w:color w:val="000000"/>
        </w:rPr>
        <w:t>min{a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的含义为：当</w:t>
      </w:r>
      <w:r w:rsidRPr="00EF103B">
        <w:rPr>
          <w:rFonts w:ascii="Times New Roman" w:hAnsi="Times New Roman"/>
          <w:color w:val="000000"/>
        </w:rPr>
        <w:t>a≥b</w:t>
      </w:r>
      <w:r w:rsidRPr="00EF103B">
        <w:rPr>
          <w:rFonts w:ascii="Times New Roman" w:hAnsi="Times New Roman"/>
          <w:color w:val="000000"/>
        </w:rPr>
        <w:t>时，</w:t>
      </w:r>
      <w:r w:rsidRPr="00EF103B">
        <w:rPr>
          <w:rFonts w:ascii="Times New Roman" w:hAnsi="Times New Roman"/>
          <w:color w:val="000000"/>
        </w:rPr>
        <w:t>min{a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；当</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时，</w:t>
      </w:r>
      <w:r w:rsidRPr="00EF103B">
        <w:rPr>
          <w:rFonts w:ascii="Times New Roman" w:hAnsi="Times New Roman"/>
          <w:color w:val="000000"/>
        </w:rPr>
        <w:t>min{a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如：</w:t>
      </w:r>
      <w:r w:rsidRPr="00EF103B">
        <w:rPr>
          <w:rFonts w:ascii="Times New Roman" w:hAnsi="Times New Roman"/>
          <w:color w:val="000000"/>
        </w:rPr>
        <w:t>min{1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min{</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min{x</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）若</w:t>
      </w:r>
      <w:r w:rsidRPr="00EF103B">
        <w:rPr>
          <w:rFonts w:ascii="Times New Roman" w:hAnsi="Times New Roman"/>
          <w:color w:val="000000"/>
        </w:rPr>
        <w:t>min{x</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2x+k</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，则实数</w:t>
      </w:r>
      <w:r w:rsidRPr="00EF103B">
        <w:rPr>
          <w:rFonts w:ascii="Times New Roman" w:hAnsi="Times New Roman"/>
          <w:color w:val="000000"/>
        </w:rPr>
        <w:t>k</w:t>
      </w:r>
      <w:r w:rsidRPr="00EF103B">
        <w:rPr>
          <w:rFonts w:ascii="Times New Roman" w:hAnsi="Times New Roman"/>
          <w:color w:val="000000"/>
        </w:rPr>
        <w:t>的取值范围是</w:t>
      </w:r>
      <w:r w:rsidRPr="00EF103B">
        <w:rPr>
          <w:rFonts w:ascii="Times New Roman" w:hAnsi="Times New Roman"/>
          <w:color w:val="000000"/>
        </w:rPr>
        <w:t xml:space="preserve">________.    </w:t>
      </w:r>
    </w:p>
    <w:p w:rsidR="00E27AAD" w:rsidRPr="00EF103B">
      <w:pPr>
        <w:spacing w:after="0"/>
        <w:rPr>
          <w:rFonts w:ascii="Times New Roman" w:hAnsi="Times New Roman"/>
        </w:rPr>
      </w:pPr>
      <w:r w:rsidRPr="00EF103B">
        <w:rPr>
          <w:rFonts w:ascii="Times New Roman" w:hAnsi="Times New Roman"/>
          <w:color w:val="000000"/>
        </w:rPr>
        <w:t>17.</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许昌模拟）计算：</w:t>
      </w:r>
      <w:r w:rsidRPr="00EF103B">
        <w:rPr>
          <w:rFonts w:ascii="Times New Roman" w:hAnsi="Times New Roman"/>
          <w:color w:val="000000"/>
        </w:rPr>
        <w:t xml:space="preserve"> </w:t>
      </w:r>
      <w:r>
        <w:rPr>
          <w:rFonts w:ascii="Times New Roman" w:hAnsi="Times New Roman"/>
          <w:noProof/>
        </w:rPr>
        <w:pict>
          <v:shape id="图片 60" o:spid="_x0000_i1085" type="#_x0000_t75" style="width:70.65pt;height:23.35pt;mso-wrap-style:square;visibility:visible">
            <v:imagedata r:id="rId37" o:title=""/>
          </v:shape>
        </w:pic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18.</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）已知</w:t>
      </w:r>
      <w:r w:rsidRPr="00EF103B">
        <w:rPr>
          <w:rFonts w:ascii="Times New Roman" w:hAnsi="Times New Roman"/>
          <w:color w:val="000000"/>
        </w:rPr>
        <w:t>Rt</w:t>
      </w:r>
      <w:r w:rsidRPr="00EF103B">
        <w:rPr>
          <w:rFonts w:ascii="宋体" w:hAnsi="宋体" w:cs="宋体" w:hint="eastAsia"/>
          <w:color w:val="000000"/>
        </w:rPr>
        <w:t>△</w:t>
      </w:r>
      <w:r w:rsidRPr="00EF103B">
        <w:rPr>
          <w:rFonts w:ascii="Times New Roman" w:hAnsi="Times New Roman"/>
          <w:color w:val="000000"/>
        </w:rPr>
        <w:t>ABC</w:t>
      </w:r>
      <w:r w:rsidRPr="00EF103B">
        <w:rPr>
          <w:rFonts w:ascii="Times New Roman" w:hAnsi="Times New Roman"/>
          <w:color w:val="000000"/>
        </w:rPr>
        <w:t>中，</w:t>
      </w:r>
      <w:r w:rsidRPr="00EF103B">
        <w:rPr>
          <w:rFonts w:ascii="宋体" w:hAnsi="宋体" w:cs="宋体" w:hint="eastAsia"/>
          <w:color w:val="000000"/>
        </w:rPr>
        <w:t>∠</w:t>
      </w:r>
      <w:r w:rsidRPr="00EF103B">
        <w:rPr>
          <w:rFonts w:ascii="Times New Roman" w:hAnsi="Times New Roman"/>
          <w:color w:val="000000"/>
        </w:rPr>
        <w:t>C</w:t>
      </w:r>
      <w:r w:rsidRPr="00EF103B">
        <w:rPr>
          <w:rFonts w:ascii="Times New Roman" w:hAnsi="Times New Roman"/>
          <w:color w:val="000000"/>
        </w:rPr>
        <w:t>＝</w:t>
      </w:r>
      <w:r w:rsidRPr="00EF103B">
        <w:rPr>
          <w:rFonts w:ascii="Times New Roman" w:hAnsi="Times New Roman"/>
          <w:color w:val="000000"/>
        </w:rPr>
        <w:t>90°</w:t>
      </w:r>
      <w:r w:rsidRPr="00EF103B">
        <w:rPr>
          <w:rFonts w:ascii="Times New Roman" w:hAnsi="Times New Roman"/>
          <w:color w:val="000000"/>
        </w:rPr>
        <w:t>，</w:t>
      </w:r>
      <w:r w:rsidRPr="00EF103B">
        <w:rPr>
          <w:rFonts w:ascii="Times New Roman" w:hAnsi="Times New Roman"/>
          <w:color w:val="000000"/>
        </w:rPr>
        <w:t>BC</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AC</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，如图所示把边长分别为</w:t>
      </w:r>
      <w:r w:rsidRPr="00EF103B">
        <w:rPr>
          <w:rFonts w:ascii="Times New Roman" w:hAnsi="Times New Roman"/>
          <w:color w:val="000000"/>
        </w:rPr>
        <w:t>x</w:t>
      </w:r>
      <w:r w:rsidRPr="00EF103B">
        <w:rPr>
          <w:rFonts w:ascii="Times New Roman" w:hAnsi="Times New Roman"/>
          <w:color w:val="000000"/>
          <w:vertAlign w:val="subscript"/>
        </w:rPr>
        <w:t>1</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x</w:t>
      </w:r>
      <w:r w:rsidRPr="00EF103B">
        <w:rPr>
          <w:rFonts w:ascii="Times New Roman" w:hAnsi="Times New Roman"/>
          <w:color w:val="000000"/>
          <w:vertAlign w:val="subscript"/>
        </w:rPr>
        <w:t>2</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x</w:t>
      </w:r>
      <w:r w:rsidRPr="00EF103B">
        <w:rPr>
          <w:rFonts w:ascii="Times New Roman" w:hAnsi="Times New Roman"/>
          <w:color w:val="000000"/>
          <w:vertAlign w:val="subscript"/>
        </w:rPr>
        <w:t>3</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bscript"/>
        </w:rPr>
        <w:t>n</w:t>
      </w:r>
      <w:r w:rsidRPr="00EF103B">
        <w:rPr>
          <w:rFonts w:ascii="Times New Roman" w:hAnsi="Times New Roman"/>
          <w:color w:val="000000"/>
        </w:rPr>
        <w:t>的</w:t>
      </w:r>
      <w:r w:rsidRPr="00EF103B">
        <w:rPr>
          <w:rFonts w:ascii="Times New Roman" w:hAnsi="Times New Roman"/>
          <w:color w:val="000000"/>
        </w:rPr>
        <w:t>n</w:t>
      </w:r>
      <w:r w:rsidRPr="00EF103B">
        <w:rPr>
          <w:rFonts w:ascii="Times New Roman" w:hAnsi="Times New Roman"/>
          <w:color w:val="000000"/>
        </w:rPr>
        <w:t>个正方形依次放入</w:t>
      </w:r>
      <w:r w:rsidRPr="00EF103B">
        <w:rPr>
          <w:rFonts w:ascii="宋体" w:hAnsi="宋体" w:cs="宋体" w:hint="eastAsia"/>
          <w:color w:val="000000"/>
        </w:rPr>
        <w:t>△</w:t>
      </w:r>
      <w:r w:rsidRPr="00EF103B">
        <w:rPr>
          <w:rFonts w:ascii="Times New Roman" w:hAnsi="Times New Roman"/>
          <w:color w:val="000000"/>
        </w:rPr>
        <w:t>ABC</w:t>
      </w:r>
      <w:r w:rsidRPr="00EF103B">
        <w:rPr>
          <w:rFonts w:ascii="Times New Roman" w:hAnsi="Times New Roman"/>
          <w:color w:val="000000"/>
        </w:rPr>
        <w:t>中，则第</w:t>
      </w:r>
      <w:r w:rsidRPr="00EF103B">
        <w:rPr>
          <w:rFonts w:ascii="Times New Roman" w:hAnsi="Times New Roman"/>
          <w:color w:val="000000"/>
        </w:rPr>
        <w:t>n</w:t>
      </w:r>
      <w:r w:rsidRPr="00EF103B">
        <w:rPr>
          <w:rFonts w:ascii="Times New Roman" w:hAnsi="Times New Roman"/>
          <w:color w:val="000000"/>
        </w:rPr>
        <w:t>个正方形的边长</w:t>
      </w:r>
      <w:r w:rsidRPr="00EF103B">
        <w:rPr>
          <w:rFonts w:ascii="Times New Roman" w:hAnsi="Times New Roman"/>
          <w:color w:val="000000"/>
        </w:rPr>
        <w:t>x</w:t>
      </w:r>
      <w:r w:rsidRPr="00EF103B">
        <w:rPr>
          <w:rFonts w:ascii="Times New Roman" w:hAnsi="Times New Roman"/>
          <w:color w:val="000000"/>
          <w:vertAlign w:val="subscript"/>
        </w:rPr>
        <w:t>n</w:t>
      </w:r>
      <w:r w:rsidRPr="00EF103B">
        <w:rPr>
          <w:rFonts w:ascii="Times New Roman" w:hAnsi="Times New Roman"/>
          <w:color w:val="000000"/>
        </w:rPr>
        <w:t>＝</w:t>
      </w:r>
      <w:r w:rsidRPr="00EF103B">
        <w:rPr>
          <w:rFonts w:ascii="Times New Roman" w:hAnsi="Times New Roman"/>
          <w:color w:val="000000"/>
        </w:rPr>
        <w:t>________(</w:t>
      </w:r>
      <w:r w:rsidRPr="00EF103B">
        <w:rPr>
          <w:rFonts w:ascii="Times New Roman" w:hAnsi="Times New Roman"/>
          <w:color w:val="000000"/>
        </w:rPr>
        <w:t>用含</w:t>
      </w:r>
      <w:r w:rsidRPr="00EF103B">
        <w:rPr>
          <w:rFonts w:ascii="Times New Roman" w:hAnsi="Times New Roman"/>
          <w:color w:val="000000"/>
        </w:rPr>
        <w:t>n</w:t>
      </w:r>
      <w:r w:rsidRPr="00EF103B">
        <w:rPr>
          <w:rFonts w:ascii="Times New Roman" w:hAnsi="Times New Roman"/>
          <w:color w:val="000000"/>
        </w:rPr>
        <w:t>的式子表</w:t>
      </w:r>
    </w:p>
    <w:p w:rsidR="00E27AAD" w:rsidRPr="00EF103B">
      <w:pPr>
        <w:spacing w:after="0"/>
        <w:rPr>
          <w:rFonts w:ascii="Times New Roman" w:hAnsi="Times New Roman"/>
        </w:rPr>
      </w:pPr>
      <w:r w:rsidRPr="00EF103B">
        <w:rPr>
          <w:rFonts w:ascii="Times New Roman" w:hAnsi="Times New Roman"/>
          <w:color w:val="000000"/>
        </w:rPr>
        <w:t>示，</w:t>
      </w:r>
      <w:r w:rsidRPr="00EF103B">
        <w:rPr>
          <w:rFonts w:ascii="Times New Roman" w:hAnsi="Times New Roman"/>
          <w:color w:val="000000"/>
        </w:rPr>
        <w:t>n≥1).</w:t>
      </w:r>
    </w:p>
    <w:p w:rsidR="00E27AAD" w:rsidRPr="00EF103B">
      <w:pPr>
        <w:spacing w:after="0"/>
        <w:rPr>
          <w:rFonts w:ascii="Times New Roman" w:hAnsi="Times New Roman"/>
        </w:rPr>
      </w:pPr>
      <w:r>
        <w:rPr>
          <w:rFonts w:ascii="Times New Roman" w:hAnsi="Times New Roman"/>
          <w:noProof/>
        </w:rPr>
        <w:pict>
          <v:shape id="图片 61" o:spid="_x0000_i1086" type="#_x0000_t75" style="width:141.35pt;height:76pt;mso-wrap-style:square;visibility:visible">
            <v:imagedata r:id="rId38" o:title=""/>
          </v:shape>
        </w:pict>
      </w:r>
    </w:p>
    <w:p w:rsidR="00E27AAD" w:rsidRPr="00EF103B">
      <w:pPr>
        <w:spacing w:after="0"/>
        <w:rPr>
          <w:rFonts w:ascii="Times New Roman" w:hAnsi="Times New Roman"/>
        </w:rPr>
      </w:pPr>
      <w:r w:rsidRPr="00EF103B">
        <w:rPr>
          <w:rFonts w:ascii="Times New Roman" w:hAnsi="Times New Roman"/>
          <w:color w:val="000000"/>
        </w:rPr>
        <w:t>19.</w:t>
      </w:r>
      <w:r w:rsidRPr="00EF103B">
        <w:rPr>
          <w:rFonts w:ascii="Times New Roman" w:hAnsi="Times New Roman"/>
          <w:color w:val="000000"/>
        </w:rPr>
        <w:t>（</w:t>
      </w:r>
      <w:r w:rsidRPr="00EF103B">
        <w:rPr>
          <w:rFonts w:ascii="Times New Roman" w:hAnsi="Times New Roman"/>
          <w:color w:val="000000"/>
        </w:rPr>
        <w:t>2018</w:t>
      </w:r>
      <w:r w:rsidRPr="00EF103B">
        <w:rPr>
          <w:rFonts w:ascii="Times New Roman" w:hAnsi="Times New Roman"/>
          <w:color w:val="000000"/>
        </w:rPr>
        <w:t>九上</w:t>
      </w:r>
      <w:r w:rsidRPr="00EF103B">
        <w:rPr>
          <w:rFonts w:ascii="Times New Roman" w:hAnsi="Times New Roman"/>
          <w:color w:val="000000"/>
        </w:rPr>
        <w:t>·</w:t>
      </w:r>
      <w:r w:rsidRPr="00EF103B">
        <w:rPr>
          <w:rFonts w:ascii="Times New Roman" w:hAnsi="Times New Roman"/>
          <w:color w:val="000000"/>
        </w:rPr>
        <w:t>营口期末）如图，一段抛物线：</w:t>
      </w:r>
      <w:r w:rsidRPr="00EF103B">
        <w:rPr>
          <w:rFonts w:ascii="Times New Roman" w:hAnsi="Times New Roman"/>
          <w:color w:val="000000"/>
        </w:rPr>
        <w:t>y</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0≤x≤3</w:t>
      </w:r>
      <w:r w:rsidRPr="00EF103B">
        <w:rPr>
          <w:rFonts w:ascii="Times New Roman" w:hAnsi="Times New Roman"/>
          <w:color w:val="000000"/>
        </w:rPr>
        <w:t>），记为</w:t>
      </w:r>
      <w:r w:rsidRPr="00EF103B">
        <w:rPr>
          <w:rFonts w:ascii="Times New Roman" w:hAnsi="Times New Roman"/>
          <w:color w:val="000000"/>
        </w:rPr>
        <w:t>C</w:t>
      </w:r>
      <w:r w:rsidRPr="00EF103B">
        <w:rPr>
          <w:rFonts w:ascii="Times New Roman" w:hAnsi="Times New Roman"/>
          <w:color w:val="000000"/>
          <w:vertAlign w:val="subscript"/>
        </w:rPr>
        <w:t>1</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它与</w:t>
      </w:r>
      <w:r w:rsidRPr="00EF103B">
        <w:rPr>
          <w:rFonts w:ascii="Times New Roman" w:hAnsi="Times New Roman"/>
          <w:color w:val="000000"/>
        </w:rPr>
        <w:t>x</w:t>
      </w:r>
      <w:r w:rsidRPr="00EF103B">
        <w:rPr>
          <w:rFonts w:ascii="Times New Roman" w:hAnsi="Times New Roman"/>
          <w:color w:val="000000"/>
        </w:rPr>
        <w:t>轴交于点</w:t>
      </w:r>
      <w:r w:rsidRPr="00EF103B">
        <w:rPr>
          <w:rFonts w:ascii="Times New Roman" w:hAnsi="Times New Roman"/>
          <w:color w:val="000000"/>
        </w:rPr>
        <w:t>O</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；将</w:t>
      </w:r>
      <w:r w:rsidRPr="00EF103B">
        <w:rPr>
          <w:rFonts w:ascii="Times New Roman" w:hAnsi="Times New Roman"/>
          <w:color w:val="000000"/>
        </w:rPr>
        <w:t>C</w:t>
      </w:r>
      <w:r w:rsidRPr="00EF103B">
        <w:rPr>
          <w:rFonts w:ascii="Times New Roman" w:hAnsi="Times New Roman"/>
          <w:color w:val="000000"/>
          <w:vertAlign w:val="subscript"/>
        </w:rPr>
        <w:t>1</w:t>
      </w:r>
      <w:r w:rsidRPr="00EF103B">
        <w:rPr>
          <w:rFonts w:ascii="Times New Roman" w:hAnsi="Times New Roman"/>
          <w:color w:val="000000"/>
        </w:rPr>
        <w:t>绕点</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旋转</w:t>
      </w:r>
      <w:r w:rsidRPr="00EF103B">
        <w:rPr>
          <w:rFonts w:ascii="Times New Roman" w:hAnsi="Times New Roman"/>
          <w:color w:val="000000"/>
        </w:rPr>
        <w:t>180°</w:t>
      </w:r>
      <w:r w:rsidRPr="00EF103B">
        <w:rPr>
          <w:rFonts w:ascii="Times New Roman" w:hAnsi="Times New Roman"/>
          <w:color w:val="000000"/>
        </w:rPr>
        <w:t>得</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交</w:t>
      </w:r>
      <w:r w:rsidRPr="00EF103B">
        <w:rPr>
          <w:rFonts w:ascii="Times New Roman" w:hAnsi="Times New Roman"/>
          <w:color w:val="000000"/>
        </w:rPr>
        <w:t>x</w:t>
      </w:r>
      <w:r w:rsidRPr="00EF103B">
        <w:rPr>
          <w:rFonts w:ascii="Times New Roman" w:hAnsi="Times New Roman"/>
          <w:color w:val="000000"/>
        </w:rPr>
        <w:t>轴于点</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；将</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绕点</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旋转</w:t>
      </w:r>
      <w:r w:rsidRPr="00EF103B">
        <w:rPr>
          <w:rFonts w:ascii="Times New Roman" w:hAnsi="Times New Roman"/>
          <w:color w:val="000000"/>
        </w:rPr>
        <w:t>180°</w:t>
      </w:r>
      <w:r w:rsidRPr="00EF103B">
        <w:rPr>
          <w:rFonts w:ascii="Times New Roman" w:hAnsi="Times New Roman"/>
          <w:color w:val="000000"/>
        </w:rPr>
        <w:t>得</w:t>
      </w:r>
      <w:r w:rsidRPr="00EF103B">
        <w:rPr>
          <w:rFonts w:ascii="Times New Roman" w:hAnsi="Times New Roman"/>
          <w:color w:val="000000"/>
        </w:rPr>
        <w:t>C</w:t>
      </w:r>
      <w:r w:rsidRPr="00EF103B">
        <w:rPr>
          <w:rFonts w:ascii="Times New Roman" w:hAnsi="Times New Roman"/>
          <w:color w:val="000000"/>
          <w:vertAlign w:val="subscript"/>
        </w:rPr>
        <w:t>3</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交</w:t>
      </w:r>
      <w:r w:rsidRPr="00EF103B">
        <w:rPr>
          <w:rFonts w:ascii="Times New Roman" w:hAnsi="Times New Roman"/>
          <w:color w:val="000000"/>
        </w:rPr>
        <w:t>x</w:t>
      </w:r>
      <w:r w:rsidRPr="00EF103B">
        <w:rPr>
          <w:rFonts w:ascii="Times New Roman" w:hAnsi="Times New Roman"/>
          <w:color w:val="000000"/>
        </w:rPr>
        <w:t>轴于点</w:t>
      </w:r>
      <w:r w:rsidRPr="00EF103B">
        <w:rPr>
          <w:rFonts w:ascii="Times New Roman" w:hAnsi="Times New Roman"/>
          <w:color w:val="000000"/>
        </w:rPr>
        <w:t>A</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如此进行下去，直至得</w:t>
      </w:r>
      <w:r w:rsidRPr="00EF103B">
        <w:rPr>
          <w:rFonts w:ascii="Times New Roman" w:hAnsi="Times New Roman"/>
          <w:color w:val="000000"/>
        </w:rPr>
        <w:t>C</w:t>
      </w:r>
      <w:r w:rsidRPr="00EF103B">
        <w:rPr>
          <w:rFonts w:ascii="Times New Roman" w:hAnsi="Times New Roman"/>
          <w:color w:val="000000"/>
          <w:vertAlign w:val="subscript"/>
        </w:rPr>
        <w:t>17</w:t>
      </w:r>
      <w:r w:rsidRPr="00EF103B">
        <w:rPr>
          <w:rFonts w:ascii="Times New Roman" w:hAnsi="Times New Roman"/>
          <w:color w:val="000000"/>
        </w:rPr>
        <w:t>.</w:t>
      </w:r>
      <w:r w:rsidRPr="00EF103B">
        <w:rPr>
          <w:rFonts w:ascii="Times New Roman" w:hAnsi="Times New Roman"/>
          <w:color w:val="000000"/>
        </w:rPr>
        <w:t>若</w:t>
      </w:r>
      <w:r w:rsidRPr="00EF103B">
        <w:rPr>
          <w:rFonts w:ascii="Times New Roman" w:hAnsi="Times New Roman"/>
          <w:color w:val="000000"/>
        </w:rPr>
        <w:t>P</w:t>
      </w:r>
      <w:r w:rsidRPr="00EF103B">
        <w:rPr>
          <w:rFonts w:ascii="Times New Roman" w:hAnsi="Times New Roman"/>
          <w:color w:val="000000"/>
        </w:rPr>
        <w:t>（</w:t>
      </w:r>
      <w:r w:rsidRPr="00EF103B">
        <w:rPr>
          <w:rFonts w:ascii="Times New Roman" w:hAnsi="Times New Roman"/>
          <w:color w:val="000000"/>
        </w:rPr>
        <w:t>50</w:t>
      </w:r>
      <w:r w:rsidRPr="00EF103B">
        <w:rPr>
          <w:rFonts w:ascii="Times New Roman" w:hAnsi="Times New Roman"/>
          <w:color w:val="000000"/>
        </w:rPr>
        <w:t>，</w:t>
      </w:r>
      <w:r w:rsidRPr="00EF103B">
        <w:rPr>
          <w:rFonts w:ascii="Times New Roman" w:hAnsi="Times New Roman"/>
          <w:color w:val="000000"/>
        </w:rPr>
        <w:t>m</w:t>
      </w:r>
      <w:r w:rsidRPr="00EF103B">
        <w:rPr>
          <w:rFonts w:ascii="Times New Roman" w:hAnsi="Times New Roman"/>
          <w:color w:val="000000"/>
        </w:rPr>
        <w:t>）在第</w:t>
      </w:r>
      <w:r w:rsidRPr="00EF103B">
        <w:rPr>
          <w:rFonts w:ascii="Times New Roman" w:hAnsi="Times New Roman"/>
          <w:color w:val="000000"/>
        </w:rPr>
        <w:t>17</w:t>
      </w:r>
      <w:r w:rsidRPr="00EF103B">
        <w:rPr>
          <w:rFonts w:ascii="Times New Roman" w:hAnsi="Times New Roman"/>
          <w:color w:val="000000"/>
        </w:rPr>
        <w:t>段抛物线</w:t>
      </w:r>
      <w:r w:rsidRPr="00EF103B">
        <w:rPr>
          <w:rFonts w:ascii="Times New Roman" w:hAnsi="Times New Roman"/>
          <w:color w:val="000000"/>
        </w:rPr>
        <w:t>C</w:t>
      </w:r>
      <w:r w:rsidRPr="00EF103B">
        <w:rPr>
          <w:rFonts w:ascii="Times New Roman" w:hAnsi="Times New Roman"/>
          <w:color w:val="000000"/>
          <w:vertAlign w:val="subscript"/>
        </w:rPr>
        <w:t>17</w:t>
      </w:r>
      <w:r w:rsidRPr="00EF103B">
        <w:rPr>
          <w:rFonts w:ascii="Times New Roman" w:hAnsi="Times New Roman"/>
          <w:color w:val="000000"/>
        </w:rPr>
        <w:t>上，则</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 xml:space="preserve">________.  </w:t>
      </w:r>
    </w:p>
    <w:p w:rsidR="00E27AAD" w:rsidRPr="00EF103B">
      <w:pPr>
        <w:spacing w:after="0"/>
        <w:rPr>
          <w:rFonts w:ascii="Times New Roman" w:hAnsi="Times New Roman"/>
        </w:rPr>
      </w:pPr>
      <w:r>
        <w:rPr>
          <w:rFonts w:ascii="Times New Roman" w:hAnsi="Times New Roman"/>
          <w:noProof/>
        </w:rPr>
        <w:pict>
          <v:shape id="图片 62" o:spid="_x0000_i1087" type="#_x0000_t75" alt="http://www.zxxk.com" style="width:196.65pt;height:97.35pt;mso-wrap-style:square;visibility:visible">
            <v:imagedata r:id="rId39" o:title="图片_x0020_8328137"/>
          </v:shape>
        </w:pict>
      </w:r>
    </w:p>
    <w:p w:rsidR="00E27AAD" w:rsidRPr="00EF103B">
      <w:pPr>
        <w:spacing w:after="0"/>
        <w:rPr>
          <w:rFonts w:ascii="Times New Roman" w:hAnsi="Times New Roman"/>
        </w:rPr>
      </w:pPr>
      <w:r w:rsidRPr="00EF103B">
        <w:rPr>
          <w:rFonts w:ascii="Times New Roman" w:hAnsi="Times New Roman"/>
          <w:color w:val="000000"/>
        </w:rPr>
        <w:t>20.</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上海模拟）计算：</w:t>
      </w:r>
      <w:r w:rsidRPr="00EF103B">
        <w:rPr>
          <w:rFonts w:ascii="Times New Roman" w:hAnsi="Times New Roman"/>
          <w:color w:val="000000"/>
        </w:rPr>
        <w:t xml:space="preserve"> </w:t>
      </w:r>
      <w:r>
        <w:rPr>
          <w:rFonts w:ascii="Times New Roman" w:hAnsi="Times New Roman"/>
          <w:noProof/>
        </w:rPr>
        <w:pict>
          <v:shape id="图片 63" o:spid="_x0000_i1088" type="#_x0000_t75" style="width:24.65pt;height:18.65pt;mso-wrap-style:square;visibility:visible">
            <v:imagedata r:id="rId40" o:title=""/>
          </v:shape>
        </w:pict>
      </w:r>
      <w:r w:rsidRPr="00EF103B">
        <w:rPr>
          <w:rFonts w:ascii="Times New Roman" w:hAnsi="Times New Roman"/>
          <w:color w:val="000000"/>
        </w:rPr>
        <w:t xml:space="preserve">= ________.    </w:t>
      </w:r>
    </w:p>
    <w:p w:rsidR="00E27AAD" w:rsidRPr="00EF103B">
      <w:pPr>
        <w:spacing w:after="0"/>
        <w:rPr>
          <w:rFonts w:ascii="Times New Roman" w:hAnsi="Times New Roman"/>
        </w:rPr>
      </w:pPr>
      <w:r w:rsidRPr="00EF103B">
        <w:rPr>
          <w:rFonts w:ascii="Times New Roman" w:hAnsi="Times New Roman"/>
          <w:color w:val="000000"/>
        </w:rPr>
        <w:t>21.</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九上</w:t>
      </w:r>
      <w:r w:rsidRPr="00EF103B">
        <w:rPr>
          <w:rFonts w:ascii="Times New Roman" w:hAnsi="Times New Roman"/>
          <w:color w:val="000000"/>
        </w:rPr>
        <w:t>·</w:t>
      </w:r>
      <w:r w:rsidRPr="00EF103B">
        <w:rPr>
          <w:rFonts w:ascii="Times New Roman" w:hAnsi="Times New Roman"/>
          <w:color w:val="000000"/>
        </w:rPr>
        <w:t>灌云月考）某商店经销一种品牌的洗衣机，其中某一型号的洗衣机每台进价为</w:t>
      </w:r>
      <w:r w:rsidRPr="00EF103B">
        <w:rPr>
          <w:rFonts w:ascii="Times New Roman" w:hAnsi="Times New Roman"/>
          <w:color w:val="000000"/>
        </w:rPr>
        <w:t>a</w:t>
      </w:r>
      <w:r w:rsidRPr="00EF103B">
        <w:rPr>
          <w:rFonts w:ascii="Times New Roman" w:hAnsi="Times New Roman"/>
          <w:color w:val="000000"/>
        </w:rPr>
        <w:t>元，商店将进价提高</w:t>
      </w:r>
      <w:r w:rsidRPr="00EF103B">
        <w:rPr>
          <w:rFonts w:ascii="Times New Roman" w:hAnsi="Times New Roman"/>
          <w:color w:val="000000"/>
        </w:rPr>
        <w:t>20%</w:t>
      </w:r>
      <w:r w:rsidRPr="00EF103B">
        <w:rPr>
          <w:rFonts w:ascii="Times New Roman" w:hAnsi="Times New Roman"/>
          <w:color w:val="000000"/>
        </w:rPr>
        <w:t>后作为零售价进行销售，一段时间后，商店又以</w:t>
      </w:r>
      <w:r w:rsidRPr="00EF103B">
        <w:rPr>
          <w:rFonts w:ascii="Times New Roman" w:hAnsi="Times New Roman"/>
          <w:color w:val="000000"/>
        </w:rPr>
        <w:t>9</w:t>
      </w:r>
      <w:r w:rsidRPr="00EF103B">
        <w:rPr>
          <w:rFonts w:ascii="Times New Roman" w:hAnsi="Times New Roman"/>
          <w:color w:val="000000"/>
        </w:rPr>
        <w:t>折优惠价促销，这时该型号洗衣机的零售价为</w:t>
      </w:r>
      <w:r w:rsidRPr="00EF103B">
        <w:rPr>
          <w:rFonts w:ascii="Times New Roman" w:hAnsi="Times New Roman"/>
          <w:color w:val="000000"/>
        </w:rPr>
        <w:t>________</w:t>
      </w:r>
      <w:r w:rsidRPr="00EF103B">
        <w:rPr>
          <w:rFonts w:ascii="Times New Roman" w:hAnsi="Times New Roman"/>
          <w:color w:val="000000"/>
        </w:rPr>
        <w:t>元．</w:t>
      </w:r>
    </w:p>
    <w:p w:rsidR="00E27AAD" w:rsidRPr="00EF103B">
      <w:pPr>
        <w:spacing w:after="0"/>
        <w:rPr>
          <w:rFonts w:ascii="Times New Roman" w:hAnsi="Times New Roman"/>
        </w:rPr>
      </w:pPr>
      <w:r>
        <w:rPr>
          <w:rFonts w:ascii="Times New Roman" w:hAnsi="Times New Roman"/>
          <w:noProof/>
        </w:rPr>
        <w:pict>
          <v:shape id="图片 64" o:spid="_x0000_i1089" type="#_x0000_t75" alt="http://www.zxxk.com" style="width:124pt;height:84.65pt;mso-wrap-style:square;visibility:visible">
            <v:imagedata r:id="rId41" o:title="图片_x0020_513872257"/>
          </v:shape>
        </w:pict>
      </w:r>
    </w:p>
    <w:p w:rsidR="00E27AAD" w:rsidRPr="00EF103B">
      <w:pPr>
        <w:spacing w:after="0"/>
        <w:rPr>
          <w:rFonts w:ascii="Times New Roman" w:hAnsi="Times New Roman"/>
        </w:rPr>
      </w:pPr>
      <w:r w:rsidRPr="00EF103B">
        <w:rPr>
          <w:rFonts w:ascii="Times New Roman" w:hAnsi="Times New Roman"/>
          <w:color w:val="000000"/>
        </w:rPr>
        <w:t>22.</w:t>
      </w:r>
      <w:r w:rsidRPr="00EF103B">
        <w:rPr>
          <w:rFonts w:ascii="Times New Roman" w:hAnsi="Times New Roman"/>
          <w:color w:val="000000"/>
        </w:rPr>
        <w:t>若</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y</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4x</w:t>
      </w:r>
      <w:r w:rsidRPr="00EF103B">
        <w:rPr>
          <w:rFonts w:ascii="Times New Roman" w:hAnsi="Times New Roman"/>
          <w:color w:val="000000"/>
        </w:rPr>
        <w:t>＋</w:t>
      </w:r>
      <w:r w:rsidRPr="00EF103B">
        <w:rPr>
          <w:rFonts w:ascii="Times New Roman" w:hAnsi="Times New Roman"/>
          <w:color w:val="000000"/>
        </w:rPr>
        <w:t>6y</w:t>
      </w:r>
      <w:r w:rsidRPr="00EF103B">
        <w:rPr>
          <w:rFonts w:ascii="Times New Roman" w:hAnsi="Times New Roman"/>
          <w:color w:val="000000"/>
        </w:rPr>
        <w:t>＋</w:t>
      </w:r>
      <w:r w:rsidRPr="00EF103B">
        <w:rPr>
          <w:rFonts w:ascii="Times New Roman" w:hAnsi="Times New Roman"/>
          <w:color w:val="000000"/>
        </w:rPr>
        <w:t>13</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，则</w:t>
      </w:r>
      <w:r w:rsidRPr="00EF103B">
        <w:rPr>
          <w:rFonts w:ascii="Times New Roman" w:hAnsi="Times New Roman"/>
          <w:color w:val="000000"/>
        </w:rPr>
        <w:t>2x</w:t>
      </w:r>
      <w:r w:rsidRPr="00EF103B">
        <w:rPr>
          <w:rFonts w:ascii="Times New Roman" w:hAnsi="Times New Roman"/>
          <w:color w:val="000000"/>
        </w:rPr>
        <w:t>＋</w:t>
      </w:r>
      <w:r w:rsidRPr="00EF103B">
        <w:rPr>
          <w:rFonts w:ascii="Times New Roman" w:hAnsi="Times New Roman"/>
          <w:color w:val="000000"/>
        </w:rPr>
        <w:t>3y</w:t>
      </w:r>
      <w:r w:rsidRPr="00EF103B">
        <w:rPr>
          <w:rFonts w:ascii="Times New Roman" w:hAnsi="Times New Roman"/>
          <w:color w:val="000000"/>
        </w:rPr>
        <w:t>的值为</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23.</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九下</w:t>
      </w:r>
      <w:r w:rsidRPr="00EF103B">
        <w:rPr>
          <w:rFonts w:ascii="Times New Roman" w:hAnsi="Times New Roman"/>
          <w:color w:val="000000"/>
        </w:rPr>
        <w:t>·</w:t>
      </w:r>
      <w:r w:rsidRPr="00EF103B">
        <w:rPr>
          <w:rFonts w:ascii="Times New Roman" w:hAnsi="Times New Roman"/>
          <w:color w:val="000000"/>
        </w:rPr>
        <w:t>徐州期中）当白色小正方形个数</w:t>
      </w:r>
      <w:r w:rsidRPr="00EF103B">
        <w:rPr>
          <w:rFonts w:ascii="Times New Roman" w:hAnsi="Times New Roman"/>
          <w:color w:val="000000"/>
        </w:rPr>
        <w:t>n</w:t>
      </w:r>
      <w:r w:rsidRPr="00EF103B">
        <w:rPr>
          <w:rFonts w:ascii="Times New Roman" w:hAnsi="Times New Roman"/>
          <w:color w:val="000000"/>
        </w:rPr>
        <w:t>等于</w:t>
      </w:r>
      <w:r w:rsidRPr="00EF103B">
        <w:rPr>
          <w:rFonts w:ascii="Times New Roman" w:hAnsi="Times New Roman"/>
          <w:color w:val="000000"/>
        </w:rPr>
        <w:t>1,2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时，由白色小正方形和和黑色小正方形组成的图形分别如图所示</w:t>
      </w:r>
      <w:r w:rsidRPr="00EF103B">
        <w:rPr>
          <w:rFonts w:ascii="Times New Roman" w:hAnsi="Times New Roman"/>
          <w:color w:val="000000"/>
        </w:rPr>
        <w:t>.</w:t>
      </w:r>
      <w:r w:rsidRPr="00EF103B">
        <w:rPr>
          <w:rFonts w:ascii="Times New Roman" w:hAnsi="Times New Roman"/>
          <w:color w:val="000000"/>
        </w:rPr>
        <w:t>则第</w:t>
      </w:r>
      <w:r w:rsidRPr="00EF103B">
        <w:rPr>
          <w:rFonts w:ascii="Times New Roman" w:hAnsi="Times New Roman"/>
          <w:color w:val="000000"/>
        </w:rPr>
        <w:t>n</w:t>
      </w:r>
      <w:r w:rsidRPr="00EF103B">
        <w:rPr>
          <w:rFonts w:ascii="Times New Roman" w:hAnsi="Times New Roman"/>
          <w:color w:val="000000"/>
        </w:rPr>
        <w:t>个图形中白色小正方形和黑色小正方形的个数总和等于</w:t>
      </w:r>
      <w:r w:rsidRPr="00EF103B">
        <w:rPr>
          <w:rFonts w:ascii="Times New Roman" w:hAnsi="Times New Roman"/>
          <w:color w:val="000000"/>
        </w:rPr>
        <w:t>________.</w:t>
      </w:r>
      <w:r w:rsidRPr="00EF103B">
        <w:rPr>
          <w:rFonts w:ascii="Times New Roman" w:hAnsi="Times New Roman"/>
          <w:color w:val="000000"/>
        </w:rPr>
        <w:t>（用</w:t>
      </w:r>
      <w:r w:rsidRPr="00EF103B">
        <w:rPr>
          <w:rFonts w:ascii="Times New Roman" w:hAnsi="Times New Roman"/>
          <w:color w:val="000000"/>
        </w:rPr>
        <w:t>n</w:t>
      </w:r>
      <w:r w:rsidRPr="00EF103B">
        <w:rPr>
          <w:rFonts w:ascii="Times New Roman" w:hAnsi="Times New Roman"/>
          <w:color w:val="000000"/>
        </w:rPr>
        <w:t>表示，</w:t>
      </w:r>
      <w:r w:rsidRPr="00EF103B">
        <w:rPr>
          <w:rFonts w:ascii="Times New Roman" w:hAnsi="Times New Roman"/>
          <w:color w:val="000000"/>
        </w:rPr>
        <w:t>n</w:t>
      </w:r>
      <w:r w:rsidRPr="00EF103B">
        <w:rPr>
          <w:rFonts w:ascii="Times New Roman" w:hAnsi="Times New Roman"/>
          <w:color w:val="000000"/>
        </w:rPr>
        <w:t>是正整数）</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 xml:space="preserve"> </w:t>
      </w:r>
      <w:r>
        <w:rPr>
          <w:rFonts w:ascii="Times New Roman" w:hAnsi="Times New Roman"/>
          <w:noProof/>
        </w:rPr>
        <w:pict>
          <v:shape id="图片 65" o:spid="_x0000_i1090" type="#_x0000_t75" style="width:306pt;height:87.35pt;mso-wrap-style:square;visibility:visible">
            <v:imagedata r:id="rId42" o:title=""/>
          </v:shape>
        </w:pict>
      </w:r>
    </w:p>
    <w:p w:rsidR="00E27AAD" w:rsidRPr="00EF103B">
      <w:pPr>
        <w:spacing w:after="0"/>
        <w:rPr>
          <w:rFonts w:ascii="Times New Roman" w:hAnsi="Times New Roman"/>
        </w:rPr>
      </w:pPr>
      <w:r w:rsidRPr="00EF103B">
        <w:rPr>
          <w:rFonts w:ascii="Times New Roman" w:hAnsi="Times New Roman"/>
          <w:color w:val="000000"/>
        </w:rPr>
        <w:t>24.</w:t>
      </w:r>
      <w:r w:rsidRPr="00EF103B">
        <w:rPr>
          <w:rFonts w:ascii="Times New Roman" w:hAnsi="Times New Roman"/>
          <w:color w:val="000000"/>
        </w:rPr>
        <w:t>（</w:t>
      </w:r>
      <w:r w:rsidRPr="00EF103B">
        <w:rPr>
          <w:rFonts w:ascii="Times New Roman" w:hAnsi="Times New Roman"/>
          <w:color w:val="000000"/>
        </w:rPr>
        <w:t>2018</w:t>
      </w:r>
      <w:r w:rsidRPr="00EF103B">
        <w:rPr>
          <w:rFonts w:ascii="Times New Roman" w:hAnsi="Times New Roman"/>
          <w:color w:val="000000"/>
        </w:rPr>
        <w:t>九上</w:t>
      </w:r>
      <w:r w:rsidRPr="00EF103B">
        <w:rPr>
          <w:rFonts w:ascii="Times New Roman" w:hAnsi="Times New Roman"/>
          <w:color w:val="000000"/>
        </w:rPr>
        <w:t>·</w:t>
      </w:r>
      <w:r w:rsidRPr="00EF103B">
        <w:rPr>
          <w:rFonts w:ascii="Times New Roman" w:hAnsi="Times New Roman"/>
          <w:color w:val="000000"/>
        </w:rPr>
        <w:t>洛阳期末）如图，在平面直角坐标系中，将</w:t>
      </w:r>
      <w:r w:rsidRPr="00EF103B">
        <w:rPr>
          <w:rFonts w:ascii="宋体" w:hAnsi="宋体" w:cs="宋体" w:hint="eastAsia"/>
          <w:color w:val="000000"/>
        </w:rPr>
        <w:t>△</w:t>
      </w:r>
      <w:r w:rsidRPr="00EF103B">
        <w:rPr>
          <w:rFonts w:ascii="Times New Roman" w:hAnsi="Times New Roman"/>
          <w:color w:val="000000"/>
        </w:rPr>
        <w:t>ABO</w:t>
      </w:r>
      <w:r w:rsidRPr="00EF103B">
        <w:rPr>
          <w:rFonts w:ascii="Times New Roman" w:hAnsi="Times New Roman"/>
          <w:color w:val="000000"/>
        </w:rPr>
        <w:t>绕点</w:t>
      </w:r>
      <w:r w:rsidRPr="00EF103B">
        <w:rPr>
          <w:rFonts w:ascii="Times New Roman" w:hAnsi="Times New Roman"/>
          <w:color w:val="000000"/>
        </w:rPr>
        <w:t>A</w:t>
      </w:r>
      <w:r w:rsidRPr="00EF103B">
        <w:rPr>
          <w:rFonts w:ascii="Times New Roman" w:hAnsi="Times New Roman"/>
          <w:color w:val="000000"/>
        </w:rPr>
        <w:t>顺时针旋转到</w:t>
      </w:r>
      <w:r w:rsidRPr="00EF103B">
        <w:rPr>
          <w:rFonts w:ascii="宋体" w:hAnsi="宋体" w:cs="宋体" w:hint="eastAsia"/>
          <w:color w:val="000000"/>
        </w:rPr>
        <w:t>△</w:t>
      </w:r>
      <w:r w:rsidRPr="00EF103B">
        <w:rPr>
          <w:rFonts w:ascii="Times New Roman" w:hAnsi="Times New Roman"/>
          <w:color w:val="000000"/>
        </w:rPr>
        <w:t>AB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1</w:t>
      </w:r>
      <w:r w:rsidRPr="00EF103B">
        <w:rPr>
          <w:rFonts w:ascii="Times New Roman" w:hAnsi="Times New Roman"/>
          <w:color w:val="000000"/>
        </w:rPr>
        <w:t>的位置，点</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O</w:t>
      </w:r>
      <w:r w:rsidRPr="00EF103B">
        <w:rPr>
          <w:rFonts w:ascii="Times New Roman" w:hAnsi="Times New Roman"/>
          <w:color w:val="000000"/>
        </w:rPr>
        <w:t>分别落在点</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vertAlign w:val="subscript"/>
        </w:rPr>
        <w:t>1</w:t>
      </w:r>
      <w:r w:rsidRPr="00EF103B">
        <w:rPr>
          <w:rFonts w:ascii="Times New Roman" w:hAnsi="Times New Roman"/>
          <w:color w:val="000000"/>
        </w:rPr>
        <w:t>处，点</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在</w:t>
      </w:r>
      <w:r w:rsidRPr="00EF103B">
        <w:rPr>
          <w:rFonts w:ascii="Times New Roman" w:hAnsi="Times New Roman"/>
          <w:color w:val="000000"/>
        </w:rPr>
        <w:t>x</w:t>
      </w:r>
      <w:r w:rsidRPr="00EF103B">
        <w:rPr>
          <w:rFonts w:ascii="Times New Roman" w:hAnsi="Times New Roman"/>
          <w:color w:val="000000"/>
        </w:rPr>
        <w:t>轴上，再将</w:t>
      </w:r>
      <w:r w:rsidRPr="00EF103B">
        <w:rPr>
          <w:rFonts w:ascii="宋体" w:hAnsi="宋体" w:cs="宋体" w:hint="eastAsia"/>
          <w:color w:val="000000"/>
        </w:rPr>
        <w:t>△</w:t>
      </w:r>
      <w:r w:rsidRPr="00EF103B">
        <w:rPr>
          <w:rFonts w:ascii="Times New Roman" w:hAnsi="Times New Roman"/>
          <w:color w:val="000000"/>
        </w:rPr>
        <w:t>AB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1</w:t>
      </w:r>
      <w:r w:rsidRPr="00EF103B">
        <w:rPr>
          <w:rFonts w:ascii="Times New Roman" w:hAnsi="Times New Roman"/>
          <w:color w:val="000000"/>
        </w:rPr>
        <w:t>绕点</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顺时针旋转到</w:t>
      </w:r>
      <w:r w:rsidRPr="00EF103B">
        <w:rPr>
          <w:rFonts w:ascii="宋体" w:hAnsi="宋体" w:cs="宋体" w:hint="eastAsia"/>
          <w:color w:val="000000"/>
        </w:rPr>
        <w:t>△</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的位置，点</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在</w:t>
      </w:r>
      <w:r w:rsidRPr="00EF103B">
        <w:rPr>
          <w:rFonts w:ascii="Times New Roman" w:hAnsi="Times New Roman"/>
          <w:color w:val="000000"/>
        </w:rPr>
        <w:t>x</w:t>
      </w:r>
      <w:r w:rsidRPr="00EF103B">
        <w:rPr>
          <w:rFonts w:ascii="Times New Roman" w:hAnsi="Times New Roman"/>
          <w:color w:val="000000"/>
        </w:rPr>
        <w:t>轴上，将</w:t>
      </w:r>
      <w:r w:rsidRPr="00EF103B">
        <w:rPr>
          <w:rFonts w:ascii="宋体" w:hAnsi="宋体" w:cs="宋体" w:hint="eastAsia"/>
          <w:color w:val="000000"/>
        </w:rPr>
        <w:t>△</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绕点</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顺时针旋转到</w:t>
      </w:r>
      <w:r w:rsidRPr="00EF103B">
        <w:rPr>
          <w:rFonts w:ascii="宋体" w:hAnsi="宋体" w:cs="宋体" w:hint="eastAsia"/>
          <w:color w:val="000000"/>
        </w:rPr>
        <w:t>△</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的位置，点</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在</w:t>
      </w:r>
      <w:r w:rsidRPr="00EF103B">
        <w:rPr>
          <w:rFonts w:ascii="Times New Roman" w:hAnsi="Times New Roman"/>
          <w:color w:val="000000"/>
        </w:rPr>
        <w:t>x</w:t>
      </w:r>
      <w:r w:rsidRPr="00EF103B">
        <w:rPr>
          <w:rFonts w:ascii="Times New Roman" w:hAnsi="Times New Roman"/>
          <w:color w:val="000000"/>
        </w:rPr>
        <w:t>轴上，依次进行下去</w:t>
      </w:r>
      <w:r w:rsidRPr="00EF103B">
        <w:rPr>
          <w:rFonts w:ascii="Times New Roman" w:hAnsi="Times New Roman"/>
          <w:color w:val="000000"/>
        </w:rPr>
        <w:t>….</w:t>
      </w:r>
      <w:r w:rsidRPr="00EF103B">
        <w:rPr>
          <w:rFonts w:ascii="Times New Roman" w:hAnsi="Times New Roman"/>
          <w:color w:val="000000"/>
        </w:rPr>
        <w:t>若点</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66" o:spid="_x0000_i1091" type="#_x0000_t75" style="width:10pt;height:21.35pt;mso-wrap-style:square;visibility:visible">
            <v:imagedata r:id="rId21" o:title=""/>
          </v:shape>
        </w:pic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），则点</w:t>
      </w:r>
      <w:r w:rsidRPr="00EF103B">
        <w:rPr>
          <w:rFonts w:ascii="Times New Roman" w:hAnsi="Times New Roman"/>
          <w:color w:val="000000"/>
        </w:rPr>
        <w:t>B</w:t>
      </w:r>
      <w:r w:rsidRPr="00EF103B">
        <w:rPr>
          <w:rFonts w:ascii="Times New Roman" w:hAnsi="Times New Roman"/>
          <w:color w:val="000000"/>
          <w:vertAlign w:val="subscript"/>
        </w:rPr>
        <w:t>2018</w:t>
      </w:r>
      <w:r w:rsidRPr="00EF103B">
        <w:rPr>
          <w:rFonts w:ascii="Times New Roman" w:hAnsi="Times New Roman"/>
          <w:color w:val="000000"/>
        </w:rPr>
        <w:t>的坐标为</w:t>
      </w:r>
      <w:r w:rsidRPr="00EF103B">
        <w:rPr>
          <w:rFonts w:ascii="Times New Roman" w:hAnsi="Times New Roman"/>
          <w:color w:val="000000"/>
        </w:rPr>
        <w:t xml:space="preserve">________.  </w:t>
      </w:r>
    </w:p>
    <w:p w:rsidR="00E27AAD" w:rsidRPr="00EF103B">
      <w:pPr>
        <w:spacing w:after="0"/>
        <w:rPr>
          <w:rFonts w:ascii="Times New Roman" w:hAnsi="Times New Roman"/>
        </w:rPr>
      </w:pPr>
      <w:r>
        <w:rPr>
          <w:rFonts w:ascii="Times New Roman" w:hAnsi="Times New Roman"/>
          <w:noProof/>
        </w:rPr>
        <w:pict>
          <v:shape id="图片 67" o:spid="_x0000_i1092" type="#_x0000_t75" alt="http://www.zxxk.com" style="width:260pt;height:68pt;mso-wrap-style:square;visibility:visible">
            <v:imagedata r:id="rId43" o:title="图片_x0020_1053341652"/>
          </v:shape>
        </w:pict>
      </w:r>
    </w:p>
    <w:p w:rsidR="00E27AAD" w:rsidRPr="00EF103B">
      <w:pPr>
        <w:spacing w:after="0"/>
        <w:rPr>
          <w:rFonts w:ascii="Times New Roman" w:hAnsi="Times New Roman"/>
        </w:rPr>
      </w:pPr>
      <w:r w:rsidRPr="00EF103B">
        <w:rPr>
          <w:rFonts w:ascii="Times New Roman" w:hAnsi="Times New Roman"/>
          <w:color w:val="000000"/>
        </w:rPr>
        <w:t>25.</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襄州模拟）如果</w:t>
      </w:r>
      <w:r w:rsidRPr="00EF103B">
        <w:rPr>
          <w:rFonts w:ascii="Times New Roman" w:hAnsi="Times New Roman"/>
          <w:color w:val="000000"/>
        </w:rPr>
        <w:t xml:space="preserve"> </w:t>
      </w:r>
      <w:r>
        <w:rPr>
          <w:rFonts w:ascii="Times New Roman" w:hAnsi="Times New Roman"/>
          <w:noProof/>
        </w:rPr>
        <w:pict>
          <v:shape id="图片 68" o:spid="_x0000_i1093" type="#_x0000_t75" style="width:94pt;height:22pt;mso-wrap-style:square;visibility:visible">
            <v:imagedata r:id="rId44" o:title=""/>
          </v:shape>
        </w:pic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为有理数</w:t>
      </w:r>
      <w:r w:rsidRPr="00EF103B">
        <w:rPr>
          <w:rFonts w:ascii="Times New Roman" w:hAnsi="Times New Roman"/>
          <w:color w:val="000000"/>
        </w:rPr>
        <w:t>)</w:t>
      </w:r>
      <w:r w:rsidRPr="00EF103B">
        <w:rPr>
          <w:rFonts w:ascii="Times New Roman" w:hAnsi="Times New Roman"/>
          <w:color w:val="000000"/>
        </w:rPr>
        <w:t>，则</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26.</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温州模拟）如图，在</w:t>
      </w:r>
      <w:r w:rsidRPr="00EF103B">
        <w:rPr>
          <w:rFonts w:ascii="Times New Roman" w:hAnsi="Times New Roman"/>
          <w:color w:val="000000"/>
        </w:rPr>
        <w:t>Rt</w:t>
      </w:r>
      <w:r w:rsidRPr="00EF103B">
        <w:rPr>
          <w:rFonts w:ascii="宋体" w:hAnsi="宋体" w:cs="宋体" w:hint="eastAsia"/>
          <w:color w:val="000000"/>
        </w:rPr>
        <w:t>△</w:t>
      </w:r>
      <w:r w:rsidRPr="00EF103B">
        <w:rPr>
          <w:rFonts w:ascii="Times New Roman" w:hAnsi="Times New Roman"/>
          <w:color w:val="000000"/>
        </w:rPr>
        <w:t>ABC</w:t>
      </w:r>
      <w:r w:rsidRPr="00EF103B">
        <w:rPr>
          <w:rFonts w:ascii="Times New Roman" w:hAnsi="Times New Roman"/>
          <w:color w:val="000000"/>
        </w:rPr>
        <w:t>中，</w:t>
      </w:r>
      <w:r w:rsidRPr="00EF103B">
        <w:rPr>
          <w:rFonts w:ascii="宋体" w:hAnsi="宋体" w:cs="宋体" w:hint="eastAsia"/>
          <w:color w:val="000000"/>
        </w:rPr>
        <w:t>∠</w:t>
      </w:r>
      <w:r w:rsidRPr="00EF103B">
        <w:rPr>
          <w:rFonts w:ascii="Times New Roman" w:hAnsi="Times New Roman"/>
          <w:color w:val="000000"/>
        </w:rPr>
        <w:t>C</w:t>
      </w:r>
      <w:r w:rsidRPr="00EF103B">
        <w:rPr>
          <w:rFonts w:ascii="Times New Roman" w:hAnsi="Times New Roman"/>
          <w:color w:val="000000"/>
        </w:rPr>
        <w:t>＝</w:t>
      </w:r>
      <w:r w:rsidRPr="00EF103B">
        <w:rPr>
          <w:rFonts w:ascii="Times New Roman" w:hAnsi="Times New Roman"/>
          <w:color w:val="000000"/>
        </w:rPr>
        <w:t>90°</w:t>
      </w:r>
      <w:r w:rsidRPr="00EF103B">
        <w:rPr>
          <w:rFonts w:ascii="Times New Roman" w:hAnsi="Times New Roman"/>
          <w:color w:val="000000"/>
        </w:rPr>
        <w:t>，</w:t>
      </w:r>
      <w:r w:rsidRPr="00EF103B">
        <w:rPr>
          <w:rFonts w:ascii="Times New Roman" w:hAnsi="Times New Roman"/>
          <w:color w:val="000000"/>
        </w:rPr>
        <w:t>BC</w:t>
      </w:r>
      <w:r w:rsidRPr="00EF103B">
        <w:rPr>
          <w:rFonts w:ascii="Times New Roman" w:hAnsi="Times New Roman"/>
          <w:color w:val="000000"/>
        </w:rPr>
        <w:t>＝</w:t>
      </w:r>
      <w:r w:rsidRPr="00EF103B">
        <w:rPr>
          <w:rFonts w:ascii="Times New Roman" w:hAnsi="Times New Roman"/>
          <w:color w:val="000000"/>
        </w:rPr>
        <w:t>2AC</w:t>
      </w:r>
      <w:r w:rsidRPr="00EF103B">
        <w:rPr>
          <w:rFonts w:ascii="Times New Roman" w:hAnsi="Times New Roman"/>
          <w:color w:val="000000"/>
        </w:rPr>
        <w:t>，</w:t>
      </w:r>
      <w:r w:rsidRPr="00EF103B">
        <w:rPr>
          <w:rFonts w:ascii="Times New Roman" w:hAnsi="Times New Roman"/>
          <w:color w:val="000000"/>
        </w:rPr>
        <w:t>D</w:t>
      </w:r>
      <w:r w:rsidRPr="00EF103B">
        <w:rPr>
          <w:rFonts w:ascii="Times New Roman" w:hAnsi="Times New Roman"/>
          <w:color w:val="000000"/>
        </w:rPr>
        <w:t>，</w:t>
      </w:r>
      <w:r w:rsidRPr="00EF103B">
        <w:rPr>
          <w:rFonts w:ascii="Times New Roman" w:hAnsi="Times New Roman"/>
          <w:color w:val="000000"/>
        </w:rPr>
        <w:t>E</w:t>
      </w:r>
      <w:r w:rsidRPr="00EF103B">
        <w:rPr>
          <w:rFonts w:ascii="Times New Roman" w:hAnsi="Times New Roman"/>
          <w:color w:val="000000"/>
        </w:rPr>
        <w:t>，</w:t>
      </w:r>
      <w:r w:rsidRPr="00EF103B">
        <w:rPr>
          <w:rFonts w:ascii="Times New Roman" w:hAnsi="Times New Roman"/>
          <w:color w:val="000000"/>
        </w:rPr>
        <w:t>F</w:t>
      </w:r>
      <w:r w:rsidRPr="00EF103B">
        <w:rPr>
          <w:rFonts w:ascii="Times New Roman" w:hAnsi="Times New Roman"/>
          <w:color w:val="000000"/>
        </w:rPr>
        <w:t>分别为</w:t>
      </w:r>
      <w:r w:rsidRPr="00EF103B">
        <w:rPr>
          <w:rFonts w:ascii="Times New Roman" w:hAnsi="Times New Roman"/>
          <w:color w:val="000000"/>
        </w:rPr>
        <w:t>BC</w:t>
      </w:r>
      <w:r w:rsidRPr="00EF103B">
        <w:rPr>
          <w:rFonts w:ascii="Times New Roman" w:hAnsi="Times New Roman"/>
          <w:color w:val="000000"/>
        </w:rPr>
        <w:t>，</w:t>
      </w:r>
      <w:r w:rsidRPr="00EF103B">
        <w:rPr>
          <w:rFonts w:ascii="Times New Roman" w:hAnsi="Times New Roman"/>
          <w:color w:val="000000"/>
        </w:rPr>
        <w:t>AC</w:t>
      </w:r>
      <w:r w:rsidRPr="00EF103B">
        <w:rPr>
          <w:rFonts w:ascii="Times New Roman" w:hAnsi="Times New Roman"/>
          <w:color w:val="000000"/>
        </w:rPr>
        <w:t>，</w:t>
      </w:r>
      <w:r w:rsidRPr="00EF103B">
        <w:rPr>
          <w:rFonts w:ascii="Times New Roman" w:hAnsi="Times New Roman"/>
          <w:color w:val="000000"/>
        </w:rPr>
        <w:t>AB</w:t>
      </w:r>
      <w:r w:rsidRPr="00EF103B">
        <w:rPr>
          <w:rFonts w:ascii="Times New Roman" w:hAnsi="Times New Roman"/>
          <w:color w:val="000000"/>
        </w:rPr>
        <w:t>边上的点，</w:t>
      </w:r>
      <w:r w:rsidRPr="00EF103B">
        <w:rPr>
          <w:rFonts w:ascii="Times New Roman" w:hAnsi="Times New Roman"/>
          <w:color w:val="000000"/>
        </w:rPr>
        <w:t>BF</w:t>
      </w:r>
      <w:r w:rsidRPr="00EF103B">
        <w:rPr>
          <w:rFonts w:ascii="Times New Roman" w:hAnsi="Times New Roman"/>
          <w:color w:val="000000"/>
        </w:rPr>
        <w:t>＝</w:t>
      </w:r>
      <w:r w:rsidRPr="00EF103B">
        <w:rPr>
          <w:rFonts w:ascii="Times New Roman" w:hAnsi="Times New Roman"/>
          <w:color w:val="000000"/>
        </w:rPr>
        <w:t>3AF</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color w:val="000000"/>
        </w:rPr>
        <w:t>DFE</w:t>
      </w:r>
      <w:r w:rsidRPr="00EF103B">
        <w:rPr>
          <w:rFonts w:ascii="Times New Roman" w:hAnsi="Times New Roman"/>
          <w:color w:val="000000"/>
        </w:rPr>
        <w:t>＝</w:t>
      </w:r>
      <w:r w:rsidRPr="00EF103B">
        <w:rPr>
          <w:rFonts w:ascii="Times New Roman" w:hAnsi="Times New Roman"/>
          <w:color w:val="000000"/>
        </w:rPr>
        <w:t>90°</w:t>
      </w:r>
      <w:r w:rsidRPr="00EF103B">
        <w:rPr>
          <w:rFonts w:ascii="Times New Roman" w:hAnsi="Times New Roman"/>
          <w:color w:val="000000"/>
        </w:rPr>
        <w:t>，若</w:t>
      </w:r>
      <w:r w:rsidRPr="00EF103B">
        <w:rPr>
          <w:rFonts w:ascii="宋体" w:hAnsi="宋体" w:cs="宋体" w:hint="eastAsia"/>
          <w:color w:val="000000"/>
        </w:rPr>
        <w:t>△</w:t>
      </w:r>
      <w:r w:rsidRPr="00EF103B">
        <w:rPr>
          <w:rFonts w:ascii="Times New Roman" w:hAnsi="Times New Roman"/>
          <w:color w:val="000000"/>
        </w:rPr>
        <w:t>BDF</w:t>
      </w:r>
      <w:r w:rsidRPr="00EF103B">
        <w:rPr>
          <w:rFonts w:ascii="Times New Roman" w:hAnsi="Times New Roman"/>
          <w:color w:val="000000"/>
        </w:rPr>
        <w:t>与</w:t>
      </w:r>
      <w:r w:rsidRPr="00EF103B">
        <w:rPr>
          <w:rFonts w:ascii="宋体" w:hAnsi="宋体" w:cs="宋体" w:hint="eastAsia"/>
          <w:color w:val="000000"/>
        </w:rPr>
        <w:t>△</w:t>
      </w:r>
      <w:r w:rsidRPr="00EF103B">
        <w:rPr>
          <w:rFonts w:ascii="Times New Roman" w:hAnsi="Times New Roman"/>
          <w:color w:val="000000"/>
        </w:rPr>
        <w:t>FEA</w:t>
      </w:r>
      <w:r w:rsidRPr="00EF103B">
        <w:rPr>
          <w:rFonts w:ascii="Times New Roman" w:hAnsi="Times New Roman"/>
          <w:color w:val="000000"/>
        </w:rPr>
        <w:t>的面积比为</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，则</w:t>
      </w:r>
      <w:r w:rsidRPr="00EF103B">
        <w:rPr>
          <w:rFonts w:ascii="宋体" w:hAnsi="宋体" w:cs="宋体" w:hint="eastAsia"/>
          <w:color w:val="000000"/>
        </w:rPr>
        <w:t>△</w:t>
      </w:r>
      <w:r w:rsidRPr="00EF103B">
        <w:rPr>
          <w:rFonts w:ascii="Times New Roman" w:hAnsi="Times New Roman"/>
          <w:color w:val="000000"/>
        </w:rPr>
        <w:t>CDE</w:t>
      </w:r>
      <w:r w:rsidRPr="00EF103B">
        <w:rPr>
          <w:rFonts w:ascii="Times New Roman" w:hAnsi="Times New Roman"/>
          <w:color w:val="000000"/>
        </w:rPr>
        <w:t>与</w:t>
      </w:r>
      <w:r w:rsidRPr="00EF103B">
        <w:rPr>
          <w:rFonts w:ascii="宋体" w:hAnsi="宋体" w:cs="宋体" w:hint="eastAsia"/>
          <w:color w:val="000000"/>
        </w:rPr>
        <w:t>△</w:t>
      </w:r>
      <w:r w:rsidRPr="00EF103B">
        <w:rPr>
          <w:rFonts w:ascii="Times New Roman" w:hAnsi="Times New Roman"/>
          <w:color w:val="000000"/>
        </w:rPr>
        <w:t>DEF</w:t>
      </w:r>
      <w:r w:rsidRPr="00EF103B">
        <w:rPr>
          <w:rFonts w:ascii="Times New Roman" w:hAnsi="Times New Roman"/>
          <w:color w:val="000000"/>
        </w:rPr>
        <w:t>的面积比为</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69" o:spid="_x0000_i1094" type="#_x0000_t75" style="width:75.35pt;height:126pt;mso-wrap-style:square;visibility:visible">
            <v:imagedata r:id="rId45" o:title=""/>
          </v:shape>
        </w:pict>
      </w:r>
    </w:p>
    <w:p w:rsidR="00E27AAD" w:rsidRPr="00EF103B">
      <w:pPr>
        <w:spacing w:after="0"/>
        <w:rPr>
          <w:rFonts w:ascii="Times New Roman" w:hAnsi="Times New Roman"/>
        </w:rPr>
      </w:pPr>
      <w:r w:rsidRPr="00EF103B">
        <w:rPr>
          <w:rFonts w:ascii="Times New Roman" w:hAnsi="Times New Roman"/>
          <w:color w:val="000000"/>
        </w:rPr>
        <w:t>27.</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九上</w:t>
      </w:r>
      <w:r w:rsidRPr="00EF103B">
        <w:rPr>
          <w:rFonts w:ascii="Times New Roman" w:hAnsi="Times New Roman"/>
          <w:color w:val="000000"/>
        </w:rPr>
        <w:t>·</w:t>
      </w:r>
      <w:r w:rsidRPr="00EF103B">
        <w:rPr>
          <w:rFonts w:ascii="Times New Roman" w:hAnsi="Times New Roman"/>
          <w:color w:val="000000"/>
        </w:rPr>
        <w:t>潮南期末）这样铺地板：第一块铺</w:t>
      </w:r>
      <w:r w:rsidRPr="00EF103B">
        <w:rPr>
          <w:rFonts w:ascii="Times New Roman" w:hAnsi="Times New Roman"/>
          <w:color w:val="000000"/>
        </w:rPr>
        <w:t>2</w:t>
      </w:r>
      <w:r w:rsidRPr="00EF103B">
        <w:rPr>
          <w:rFonts w:ascii="Times New Roman" w:hAnsi="Times New Roman"/>
          <w:color w:val="000000"/>
        </w:rPr>
        <w:t>块，如图</w:t>
      </w:r>
      <w:r w:rsidRPr="00EF103B">
        <w:rPr>
          <w:rFonts w:ascii="Times New Roman" w:hAnsi="Times New Roman"/>
          <w:color w:val="000000"/>
        </w:rPr>
        <w:t>1</w:t>
      </w:r>
      <w:r w:rsidRPr="00EF103B">
        <w:rPr>
          <w:rFonts w:ascii="Times New Roman" w:hAnsi="Times New Roman"/>
          <w:color w:val="000000"/>
        </w:rPr>
        <w:t>，第二次把第一次的完全围起来，如图</w:t>
      </w:r>
      <w:r w:rsidRPr="00EF103B">
        <w:rPr>
          <w:rFonts w:ascii="Times New Roman" w:hAnsi="Times New Roman"/>
          <w:color w:val="000000"/>
        </w:rPr>
        <w:t>2</w:t>
      </w:r>
      <w:r w:rsidRPr="00EF103B">
        <w:rPr>
          <w:rFonts w:ascii="Times New Roman" w:hAnsi="Times New Roman"/>
          <w:color w:val="000000"/>
        </w:rPr>
        <w:t>；第三次把第二次的完全围起来，如图</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依次方法，铺第</w:t>
      </w:r>
      <w:r w:rsidRPr="00EF103B">
        <w:rPr>
          <w:rFonts w:ascii="Times New Roman" w:hAnsi="Times New Roman"/>
          <w:color w:val="000000"/>
        </w:rPr>
        <w:t>5</w:t>
      </w:r>
      <w:r w:rsidRPr="00EF103B">
        <w:rPr>
          <w:rFonts w:ascii="Times New Roman" w:hAnsi="Times New Roman"/>
          <w:color w:val="000000"/>
        </w:rPr>
        <w:t>次时需用</w:t>
      </w:r>
      <w:r w:rsidRPr="00EF103B">
        <w:rPr>
          <w:rFonts w:ascii="Times New Roman" w:hAnsi="Times New Roman"/>
          <w:color w:val="000000"/>
        </w:rPr>
        <w:t>________</w:t>
      </w:r>
      <w:r w:rsidRPr="00EF103B">
        <w:rPr>
          <w:rFonts w:ascii="Times New Roman" w:hAnsi="Times New Roman"/>
          <w:color w:val="000000"/>
        </w:rPr>
        <w:t>木块才能把第四次所铺的完全围起来．</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70" o:spid="_x0000_i1095" type="#_x0000_t75" alt="http://www.zxxk.com" style="width:173.35pt;height:88.65pt;mso-wrap-style:square;visibility:visible">
            <v:imagedata r:id="rId46" o:title="图片_x0020_100009"/>
          </v:shape>
        </w:pict>
      </w:r>
    </w:p>
    <w:p w:rsidR="00E27AAD" w:rsidRPr="00EF103B">
      <w:pPr>
        <w:spacing w:after="0"/>
        <w:rPr>
          <w:rFonts w:ascii="Times New Roman" w:hAnsi="Times New Roman"/>
        </w:rPr>
      </w:pPr>
      <w:r w:rsidRPr="00EF103B">
        <w:rPr>
          <w:rFonts w:ascii="Times New Roman" w:hAnsi="Times New Roman"/>
          <w:color w:val="000000"/>
        </w:rPr>
        <w:t>28.</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天门模拟）如图，</w:t>
      </w:r>
      <w:r w:rsidRPr="00EF103B">
        <w:rPr>
          <w:rFonts w:ascii="Times New Roman" w:hAnsi="Times New Roman"/>
          <w:color w:val="000000"/>
        </w:rPr>
        <w:t xml:space="preserve"> </w:t>
      </w:r>
      <w:r>
        <w:rPr>
          <w:rFonts w:ascii="Times New Roman" w:hAnsi="Times New Roman"/>
          <w:noProof/>
        </w:rPr>
        <w:pict>
          <v:shape id="图片 71" o:spid="_x0000_i1096" type="#_x0000_t75" style="width:67.35pt;height:11.35pt;mso-wrap-style:square;visibility:visible">
            <v:imagedata r:id="rId47" o:title=""/>
          </v:shape>
        </w:pict>
      </w:r>
      <w:r w:rsidRPr="00EF103B">
        <w:rPr>
          <w:rFonts w:ascii="Times New Roman" w:hAnsi="Times New Roman"/>
          <w:color w:val="000000"/>
        </w:rPr>
        <w:t>，过</w:t>
      </w:r>
      <w:r w:rsidRPr="00EF103B">
        <w:rPr>
          <w:rFonts w:ascii="Times New Roman" w:hAnsi="Times New Roman"/>
          <w:color w:val="000000"/>
        </w:rPr>
        <w:t>OA</w:t>
      </w:r>
      <w:r w:rsidRPr="00EF103B">
        <w:rPr>
          <w:rFonts w:ascii="Times New Roman" w:hAnsi="Times New Roman"/>
          <w:color w:val="000000"/>
        </w:rPr>
        <w:t>上到点</w:t>
      </w:r>
      <w:r w:rsidRPr="00EF103B">
        <w:rPr>
          <w:rFonts w:ascii="Times New Roman" w:hAnsi="Times New Roman"/>
          <w:color w:val="000000"/>
        </w:rPr>
        <w:t>O</w:t>
      </w:r>
      <w:r w:rsidRPr="00EF103B">
        <w:rPr>
          <w:rFonts w:ascii="Times New Roman" w:hAnsi="Times New Roman"/>
          <w:color w:val="000000"/>
        </w:rPr>
        <w:t>的距离分别为</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7</w:t>
      </w:r>
      <w:r w:rsidRPr="00EF103B">
        <w:rPr>
          <w:rFonts w:ascii="Times New Roman" w:hAnsi="Times New Roman"/>
          <w:color w:val="000000"/>
        </w:rPr>
        <w:t>，</w:t>
      </w:r>
      <w:r w:rsidRPr="00EF103B">
        <w:rPr>
          <w:rFonts w:ascii="Times New Roman" w:hAnsi="Times New Roman"/>
          <w:color w:val="000000"/>
        </w:rPr>
        <w:t>9</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72" o:spid="_x0000_i1097" type="#_x0000_t75" style="width:28pt;height:10pt;mso-wrap-style:square;visibility:visible">
            <v:imagedata r:id="rId48" o:title=""/>
          </v:shape>
        </w:pict>
      </w:r>
      <w:r w:rsidRPr="00EF103B">
        <w:rPr>
          <w:rFonts w:ascii="Times New Roman" w:hAnsi="Times New Roman"/>
          <w:color w:val="000000"/>
        </w:rPr>
        <w:t>的点作</w:t>
      </w:r>
      <w:r w:rsidRPr="00EF103B">
        <w:rPr>
          <w:rFonts w:ascii="Times New Roman" w:hAnsi="Times New Roman"/>
          <w:color w:val="000000"/>
        </w:rPr>
        <w:t>OA</w:t>
      </w:r>
      <w:r w:rsidRPr="00EF103B">
        <w:rPr>
          <w:rFonts w:ascii="Times New Roman" w:hAnsi="Times New Roman"/>
          <w:color w:val="000000"/>
        </w:rPr>
        <w:t>的垂线与</w:t>
      </w:r>
      <w:r w:rsidRPr="00EF103B">
        <w:rPr>
          <w:rFonts w:ascii="Times New Roman" w:hAnsi="Times New Roman"/>
          <w:color w:val="000000"/>
        </w:rPr>
        <w:t>OB</w:t>
      </w:r>
      <w:r w:rsidRPr="00EF103B">
        <w:rPr>
          <w:rFonts w:ascii="Times New Roman" w:hAnsi="Times New Roman"/>
          <w:color w:val="000000"/>
        </w:rPr>
        <w:t>相交，得到并标出一组黑色梯形，它们的面积分别为</w:t>
      </w:r>
      <w:r w:rsidRPr="00EF103B">
        <w:rPr>
          <w:rFonts w:ascii="Times New Roman" w:hAnsi="Times New Roman"/>
          <w:color w:val="000000"/>
        </w:rPr>
        <w:t xml:space="preserve"> </w:t>
      </w:r>
      <w:r>
        <w:rPr>
          <w:rFonts w:ascii="Times New Roman" w:hAnsi="Times New Roman"/>
          <w:noProof/>
        </w:rPr>
        <w:pict>
          <v:shape id="图片 73" o:spid="_x0000_i1098" type="#_x0000_t75" style="width:10.65pt;height:12.65pt;mso-wrap-style:square;visibility:visible">
            <v:imagedata r:id="rId49"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74" o:spid="_x0000_i1099" type="#_x0000_t75" style="width:11.35pt;height:12.65pt;mso-wrap-style:square;visibility:visible">
            <v:imagedata r:id="rId50"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75" o:spid="_x0000_i1100" type="#_x0000_t75" style="width:10.65pt;height:12.65pt;mso-wrap-style:square;visibility:visible">
            <v:imagedata r:id="rId51"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76" o:spid="_x0000_i1101" type="#_x0000_t75" style="width:27.35pt;height:12.65pt;mso-wrap-style:square;visibility:visible">
            <v:imagedata r:id="rId52" o:title=""/>
          </v:shape>
        </w:pict>
      </w:r>
      <w:r w:rsidRPr="00EF103B">
        <w:rPr>
          <w:rFonts w:ascii="Times New Roman" w:hAnsi="Times New Roman"/>
          <w:color w:val="000000"/>
        </w:rPr>
        <w:t>则第一个黑色梯形的面积</w:t>
      </w:r>
      <w:r w:rsidRPr="00EF103B">
        <w:rPr>
          <w:rFonts w:ascii="Times New Roman" w:hAnsi="Times New Roman"/>
          <w:color w:val="000000"/>
        </w:rPr>
        <w:t xml:space="preserve"> </w:t>
      </w:r>
      <w:r>
        <w:rPr>
          <w:rFonts w:ascii="Times New Roman" w:hAnsi="Times New Roman"/>
          <w:noProof/>
        </w:rPr>
        <w:pict>
          <v:shape id="图片 77" o:spid="_x0000_i1102" type="#_x0000_t75" style="width:23.35pt;height:12.65pt;mso-wrap-style:square;visibility:visible">
            <v:imagedata r:id="rId53" o:title=""/>
          </v:shape>
        </w:pict>
      </w:r>
      <w:r w:rsidRPr="00EF103B">
        <w:rPr>
          <w:rFonts w:ascii="Times New Roman" w:hAnsi="Times New Roman"/>
          <w:color w:val="000000"/>
        </w:rPr>
        <w:t>________</w:t>
      </w:r>
      <w:r w:rsidRPr="00EF103B">
        <w:rPr>
          <w:rFonts w:ascii="Times New Roman" w:hAnsi="Times New Roman"/>
          <w:color w:val="000000"/>
        </w:rPr>
        <w:t>；观察图中的规律，第</w:t>
      </w:r>
      <w:r w:rsidRPr="00EF103B">
        <w:rPr>
          <w:rFonts w:ascii="Times New Roman" w:hAnsi="Times New Roman"/>
          <w:color w:val="000000"/>
        </w:rPr>
        <w:t xml:space="preserve"> </w:t>
      </w:r>
      <w:r>
        <w:rPr>
          <w:rFonts w:ascii="Times New Roman" w:hAnsi="Times New Roman"/>
          <w:noProof/>
        </w:rPr>
        <w:pict>
          <v:shape id="图片 78" o:spid="_x0000_i1103" type="#_x0000_t75" style="width:17.35pt;height:12pt;mso-wrap-style:square;visibility:visible">
            <v:imagedata r:id="rId54" o:title=""/>
          </v:shape>
        </w:pict>
      </w:r>
      <w:r w:rsidRPr="00EF103B">
        <w:rPr>
          <w:rFonts w:ascii="Times New Roman" w:hAnsi="Times New Roman"/>
          <w:color w:val="000000"/>
        </w:rPr>
        <w:t>为正整数</w:t>
      </w:r>
      <w:r w:rsidRPr="00EF103B">
        <w:rPr>
          <w:rFonts w:ascii="Times New Roman" w:hAnsi="Times New Roman"/>
          <w:color w:val="000000"/>
        </w:rPr>
        <w:t xml:space="preserve"> </w:t>
      </w:r>
      <w:r>
        <w:rPr>
          <w:rFonts w:ascii="Times New Roman" w:hAnsi="Times New Roman"/>
          <w:noProof/>
        </w:rPr>
        <w:pict>
          <v:shape id="图片 79" o:spid="_x0000_i1104" type="#_x0000_t75" style="width:4pt;height:12pt;mso-wrap-style:square;visibility:visible">
            <v:imagedata r:id="rId55" o:title=""/>
          </v:shape>
        </w:pict>
      </w:r>
      <w:r w:rsidRPr="00EF103B">
        <w:rPr>
          <w:rFonts w:ascii="Times New Roman" w:hAnsi="Times New Roman"/>
          <w:color w:val="000000"/>
        </w:rPr>
        <w:t>个黑色梯形的面积</w:t>
      </w:r>
      <w:r w:rsidRPr="00EF103B">
        <w:rPr>
          <w:rFonts w:ascii="Times New Roman" w:hAnsi="Times New Roman"/>
          <w:color w:val="000000"/>
        </w:rPr>
        <w:t xml:space="preserve"> </w:t>
      </w:r>
      <w:r>
        <w:rPr>
          <w:rFonts w:ascii="Times New Roman" w:hAnsi="Times New Roman"/>
          <w:noProof/>
        </w:rPr>
        <w:pict>
          <v:shape id="图片 80" o:spid="_x0000_i1105" type="#_x0000_t75" style="width:23.35pt;height:11.35pt;mso-wrap-style:square;visibility:visible">
            <v:imagedata r:id="rId56" o:title=""/>
          </v:shape>
        </w:pict>
      </w:r>
      <w:r w:rsidRPr="00EF103B">
        <w:rPr>
          <w:rFonts w:ascii="Times New Roman" w:hAnsi="Times New Roman"/>
          <w:color w:val="000000"/>
        </w:rPr>
        <w:t xml:space="preserve">________.  </w:t>
      </w:r>
    </w:p>
    <w:p w:rsidR="00E27AAD" w:rsidRPr="00EF103B">
      <w:pPr>
        <w:spacing w:after="0"/>
        <w:rPr>
          <w:rFonts w:ascii="Times New Roman" w:hAnsi="Times New Roman"/>
        </w:rPr>
      </w:pPr>
      <w:r>
        <w:rPr>
          <w:rFonts w:ascii="Times New Roman" w:hAnsi="Times New Roman"/>
          <w:noProof/>
        </w:rPr>
        <w:pict>
          <v:shape id="图片 81" o:spid="_x0000_i1106" type="#_x0000_t75" style="width:114.65pt;height:115.35pt;mso-wrap-style:square;visibility:visible">
            <v:imagedata r:id="rId57" o:title=""/>
          </v:shape>
        </w:pict>
      </w:r>
    </w:p>
    <w:p w:rsidR="00E27AAD" w:rsidRPr="00EF103B">
      <w:pPr>
        <w:spacing w:after="0"/>
        <w:rPr>
          <w:rFonts w:ascii="Times New Roman" w:hAnsi="Times New Roman"/>
        </w:rPr>
      </w:pPr>
      <w:r w:rsidRPr="00EF103B">
        <w:rPr>
          <w:rFonts w:ascii="Times New Roman" w:hAnsi="Times New Roman"/>
          <w:color w:val="000000"/>
        </w:rPr>
        <w:t>29.</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营口模拟）如图，点</w:t>
      </w:r>
      <w:r w:rsidRPr="00EF103B">
        <w:rPr>
          <w:rFonts w:ascii="Times New Roman" w:hAnsi="Times New Roman"/>
          <w:color w:val="000000"/>
        </w:rPr>
        <w:t>O</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）是正方形</w:t>
      </w:r>
      <w:r w:rsidRPr="00EF103B">
        <w:rPr>
          <w:rFonts w:ascii="Times New Roman" w:hAnsi="Times New Roman"/>
          <w:color w:val="000000"/>
        </w:rPr>
        <w:t>OAA</w:t>
      </w:r>
      <w:r w:rsidRPr="00EF103B">
        <w:rPr>
          <w:rFonts w:ascii="Times New Roman" w:hAnsi="Times New Roman"/>
          <w:color w:val="000000"/>
          <w:vertAlign w:val="subscript"/>
        </w:rPr>
        <w:t>1</w:t>
      </w:r>
      <w:r w:rsidRPr="00EF103B">
        <w:rPr>
          <w:rFonts w:ascii="Times New Roman" w:hAnsi="Times New Roman"/>
          <w:color w:val="000000"/>
        </w:rPr>
        <w:t>B</w:t>
      </w:r>
      <w:r w:rsidRPr="00EF103B">
        <w:rPr>
          <w:rFonts w:ascii="Times New Roman" w:hAnsi="Times New Roman"/>
          <w:color w:val="000000"/>
        </w:rPr>
        <w:t>的两个顶点，以</w:t>
      </w:r>
      <w:r w:rsidRPr="00EF103B">
        <w:rPr>
          <w:rFonts w:ascii="Times New Roman" w:hAnsi="Times New Roman"/>
          <w:color w:val="000000"/>
        </w:rPr>
        <w:t>OA</w:t>
      </w:r>
      <w:r w:rsidRPr="00EF103B">
        <w:rPr>
          <w:rFonts w:ascii="Times New Roman" w:hAnsi="Times New Roman"/>
          <w:color w:val="000000"/>
          <w:vertAlign w:val="subscript"/>
        </w:rPr>
        <w:t>1</w:t>
      </w:r>
      <w:r w:rsidRPr="00EF103B">
        <w:rPr>
          <w:rFonts w:ascii="Times New Roman" w:hAnsi="Times New Roman"/>
          <w:color w:val="000000"/>
        </w:rPr>
        <w:t>对角线为边作正方形</w:t>
      </w:r>
      <w:r w:rsidRPr="00EF103B">
        <w:rPr>
          <w:rFonts w:ascii="Times New Roman" w:hAnsi="Times New Roman"/>
          <w:color w:val="000000"/>
        </w:rPr>
        <w:t>OA</w:t>
      </w:r>
      <w:r w:rsidRPr="00EF103B">
        <w:rPr>
          <w:rFonts w:ascii="Times New Roman" w:hAnsi="Times New Roman"/>
          <w:color w:val="000000"/>
          <w:vertAlign w:val="subscript"/>
        </w:rPr>
        <w:t>1</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再以正方形的对角线</w:t>
      </w:r>
      <w:r w:rsidRPr="00EF103B">
        <w:rPr>
          <w:rFonts w:ascii="Times New Roman" w:hAnsi="Times New Roman"/>
          <w:color w:val="000000"/>
        </w:rPr>
        <w:t>OA</w:t>
      </w:r>
      <w:r w:rsidRPr="00EF103B">
        <w:rPr>
          <w:rFonts w:ascii="Times New Roman" w:hAnsi="Times New Roman"/>
          <w:color w:val="000000"/>
          <w:vertAlign w:val="subscript"/>
        </w:rPr>
        <w:t>2</w:t>
      </w:r>
      <w:r w:rsidRPr="00EF103B">
        <w:rPr>
          <w:rFonts w:ascii="Times New Roman" w:hAnsi="Times New Roman"/>
          <w:color w:val="000000"/>
        </w:rPr>
        <w:t>作正方形</w:t>
      </w:r>
      <w:r w:rsidRPr="00EF103B">
        <w:rPr>
          <w:rFonts w:ascii="Times New Roman" w:hAnsi="Times New Roman"/>
          <w:color w:val="000000"/>
        </w:rPr>
        <w:t>OA</w:t>
      </w:r>
      <w:r w:rsidRPr="00EF103B">
        <w:rPr>
          <w:rFonts w:ascii="Times New Roman" w:hAnsi="Times New Roman"/>
          <w:color w:val="000000"/>
          <w:vertAlign w:val="subscript"/>
        </w:rPr>
        <w:t>1</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，依次规律，则点</w:t>
      </w:r>
      <w:r w:rsidRPr="00EF103B">
        <w:rPr>
          <w:rFonts w:ascii="Times New Roman" w:hAnsi="Times New Roman"/>
          <w:color w:val="000000"/>
        </w:rPr>
        <w:t>A</w:t>
      </w:r>
      <w:r w:rsidRPr="00EF103B">
        <w:rPr>
          <w:rFonts w:ascii="Times New Roman" w:hAnsi="Times New Roman"/>
          <w:color w:val="000000"/>
          <w:vertAlign w:val="subscript"/>
        </w:rPr>
        <w:t>8</w:t>
      </w:r>
      <w:r w:rsidRPr="00EF103B">
        <w:rPr>
          <w:rFonts w:ascii="Times New Roman" w:hAnsi="Times New Roman"/>
          <w:color w:val="000000"/>
        </w:rPr>
        <w:t>的坐标是</w:t>
      </w:r>
      <w:r w:rsidRPr="00EF103B">
        <w:rPr>
          <w:rFonts w:ascii="Times New Roman" w:hAnsi="Times New Roman"/>
          <w:color w:val="000000"/>
        </w:rPr>
        <w:t xml:space="preserve">________.  </w:t>
      </w:r>
    </w:p>
    <w:p w:rsidR="00E27AAD" w:rsidRPr="00EF103B">
      <w:pPr>
        <w:spacing w:after="0"/>
        <w:rPr>
          <w:rFonts w:ascii="Times New Roman" w:hAnsi="Times New Roman"/>
        </w:rPr>
      </w:pPr>
      <w:r>
        <w:rPr>
          <w:rFonts w:ascii="Times New Roman" w:hAnsi="Times New Roman"/>
          <w:noProof/>
        </w:rPr>
        <w:pict>
          <v:shape id="图片 82" o:spid="_x0000_i1107" type="#_x0000_t75" alt="http://www.zxxk.com" style="width:85.35pt;height:93.35pt;mso-wrap-style:square;visibility:visible">
            <v:imagedata r:id="rId58" o:title="图片_x0020_902656506"/>
          </v:shape>
        </w:pict>
      </w:r>
    </w:p>
    <w:p w:rsidR="00E27AAD" w:rsidRPr="00EF103B">
      <w:pPr>
        <w:spacing w:after="0"/>
        <w:rPr>
          <w:rFonts w:ascii="Times New Roman" w:hAnsi="Times New Roman"/>
        </w:rPr>
      </w:pPr>
      <w:r w:rsidRPr="00EF103B">
        <w:rPr>
          <w:rFonts w:ascii="Times New Roman" w:hAnsi="Times New Roman"/>
          <w:color w:val="000000"/>
        </w:rPr>
        <w:t>30.</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上海模拟）如图，在</w:t>
      </w:r>
      <w:r w:rsidRPr="00EF103B">
        <w:rPr>
          <w:rFonts w:ascii="Times New Roman" w:hAnsi="Times New Roman"/>
          <w:i/>
          <w:color w:val="000000"/>
        </w:rPr>
        <w:t>Rt</w:t>
      </w:r>
      <w:r w:rsidRPr="00EF103B">
        <w:rPr>
          <w:rFonts w:ascii="宋体" w:hAnsi="宋体" w:cs="宋体" w:hint="eastAsia"/>
          <w:color w:val="000000"/>
        </w:rPr>
        <w:t>△</w:t>
      </w:r>
      <w:r w:rsidRPr="00EF103B">
        <w:rPr>
          <w:rFonts w:ascii="Times New Roman" w:hAnsi="Times New Roman"/>
          <w:i/>
          <w:color w:val="000000"/>
        </w:rPr>
        <w:t>ABC</w:t>
      </w:r>
      <w:r w:rsidRPr="00EF103B">
        <w:rPr>
          <w:rFonts w:ascii="Times New Roman" w:hAnsi="Times New Roman"/>
          <w:color w:val="000000"/>
        </w:rPr>
        <w:t>中，</w:t>
      </w:r>
      <w:r w:rsidRPr="00EF103B">
        <w:rPr>
          <w:rFonts w:ascii="宋体" w:hAnsi="宋体" w:cs="宋体" w:hint="eastAsia"/>
          <w:color w:val="000000"/>
        </w:rPr>
        <w:t>∠</w:t>
      </w:r>
      <w:r w:rsidRPr="00EF103B">
        <w:rPr>
          <w:rFonts w:ascii="Times New Roman" w:hAnsi="Times New Roman"/>
          <w:i/>
          <w:color w:val="000000"/>
        </w:rPr>
        <w:t>ACB</w:t>
      </w:r>
      <w:r w:rsidRPr="00EF103B">
        <w:rPr>
          <w:rFonts w:ascii="Times New Roman" w:hAnsi="Times New Roman"/>
          <w:color w:val="000000"/>
        </w:rPr>
        <w:t>=90°</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i/>
          <w:color w:val="000000"/>
        </w:rPr>
        <w:t>B</w:t>
      </w:r>
      <w:r w:rsidRPr="00EF103B">
        <w:rPr>
          <w:rFonts w:ascii="Times New Roman" w:hAnsi="Times New Roman"/>
          <w:color w:val="000000"/>
        </w:rPr>
        <w:t>=30°</w:t>
      </w:r>
      <w:r w:rsidRPr="00EF103B">
        <w:rPr>
          <w:rFonts w:ascii="Times New Roman" w:hAnsi="Times New Roman"/>
          <w:color w:val="000000"/>
        </w:rPr>
        <w:t>，</w:t>
      </w:r>
      <w:r w:rsidRPr="00EF103B">
        <w:rPr>
          <w:rFonts w:ascii="Times New Roman" w:hAnsi="Times New Roman"/>
          <w:i/>
          <w:color w:val="000000"/>
        </w:rPr>
        <w:t>AC</w:t>
      </w:r>
      <w:r w:rsidRPr="00EF103B">
        <w:rPr>
          <w:rFonts w:ascii="Times New Roman" w:hAnsi="Times New Roman"/>
          <w:color w:val="000000"/>
        </w:rPr>
        <w:t>=2</w:t>
      </w:r>
      <w:r w:rsidRPr="00EF103B">
        <w:rPr>
          <w:rFonts w:ascii="Times New Roman" w:hAnsi="Times New Roman"/>
          <w:color w:val="000000"/>
        </w:rPr>
        <w:t>．作</w:t>
      </w:r>
      <w:r w:rsidRPr="00EF103B">
        <w:rPr>
          <w:rFonts w:ascii="宋体" w:hAnsi="宋体" w:cs="宋体" w:hint="eastAsia"/>
          <w:color w:val="000000"/>
        </w:rPr>
        <w:t>△</w:t>
      </w:r>
      <w:r w:rsidRPr="00EF103B">
        <w:rPr>
          <w:rFonts w:ascii="Times New Roman" w:hAnsi="Times New Roman"/>
          <w:i/>
          <w:color w:val="000000"/>
        </w:rPr>
        <w:t>ABC</w:t>
      </w:r>
      <w:r w:rsidRPr="00EF103B">
        <w:rPr>
          <w:rFonts w:ascii="Times New Roman" w:hAnsi="Times New Roman"/>
          <w:color w:val="000000"/>
        </w:rPr>
        <w:t>的高</w:t>
      </w:r>
      <w:r w:rsidRPr="00EF103B">
        <w:rPr>
          <w:rFonts w:ascii="Times New Roman" w:hAnsi="Times New Roman"/>
          <w:i/>
          <w:color w:val="000000"/>
        </w:rPr>
        <w:t>CD</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作</w:t>
      </w:r>
      <w:r w:rsidRPr="00EF103B">
        <w:rPr>
          <w:rFonts w:ascii="宋体" w:hAnsi="宋体" w:cs="宋体" w:hint="eastAsia"/>
          <w:color w:val="000000"/>
        </w:rPr>
        <w:t>△</w:t>
      </w:r>
      <w:r w:rsidRPr="00EF103B">
        <w:rPr>
          <w:rFonts w:ascii="Times New Roman" w:hAnsi="Times New Roman"/>
          <w:i/>
          <w:color w:val="000000"/>
        </w:rPr>
        <w:t>CDB</w:t>
      </w:r>
      <w:r w:rsidRPr="00EF103B">
        <w:rPr>
          <w:rFonts w:ascii="Times New Roman" w:hAnsi="Times New Roman"/>
          <w:color w:val="000000"/>
        </w:rPr>
        <w:t>的高</w:t>
      </w:r>
      <w:r w:rsidRPr="00EF103B">
        <w:rPr>
          <w:rFonts w:ascii="Times New Roman" w:hAnsi="Times New Roman"/>
          <w:i/>
          <w:color w:val="000000"/>
        </w:rPr>
        <w:t>DC</w:t>
      </w:r>
      <w:r w:rsidRPr="00EF103B">
        <w:rPr>
          <w:rFonts w:ascii="Times New Roman" w:hAnsi="Times New Roman"/>
          <w:color w:val="000000"/>
          <w:vertAlign w:val="subscript"/>
        </w:rPr>
        <w:t>1</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作</w:t>
      </w:r>
      <w:r w:rsidRPr="00EF103B">
        <w:rPr>
          <w:rFonts w:ascii="宋体" w:hAnsi="宋体" w:cs="宋体" w:hint="eastAsia"/>
          <w:color w:val="000000"/>
        </w:rPr>
        <w:t>△</w:t>
      </w:r>
      <w:r w:rsidRPr="00EF103B">
        <w:rPr>
          <w:rFonts w:ascii="Times New Roman" w:hAnsi="Times New Roman"/>
          <w:i/>
          <w:color w:val="000000"/>
        </w:rPr>
        <w:t>DC</w:t>
      </w:r>
      <w:r w:rsidRPr="00EF103B">
        <w:rPr>
          <w:rFonts w:ascii="Times New Roman" w:hAnsi="Times New Roman"/>
          <w:color w:val="000000"/>
          <w:vertAlign w:val="subscript"/>
        </w:rPr>
        <w:t>1</w:t>
      </w:r>
      <w:r w:rsidRPr="00EF103B">
        <w:rPr>
          <w:rFonts w:ascii="Times New Roman" w:hAnsi="Times New Roman"/>
          <w:i/>
          <w:color w:val="000000"/>
        </w:rPr>
        <w:t>B</w:t>
      </w:r>
      <w:r w:rsidRPr="00EF103B">
        <w:rPr>
          <w:rFonts w:ascii="Times New Roman" w:hAnsi="Times New Roman"/>
          <w:color w:val="000000"/>
        </w:rPr>
        <w:t>的高</w:t>
      </w:r>
      <w:r w:rsidRPr="00EF103B">
        <w:rPr>
          <w:rFonts w:ascii="Times New Roman" w:hAnsi="Times New Roman"/>
          <w:i/>
          <w:color w:val="000000"/>
        </w:rPr>
        <w:t>C</w:t>
      </w:r>
      <w:r w:rsidRPr="00EF103B">
        <w:rPr>
          <w:rFonts w:ascii="Times New Roman" w:hAnsi="Times New Roman"/>
          <w:color w:val="000000"/>
          <w:vertAlign w:val="subscript"/>
        </w:rPr>
        <w:t>1</w:t>
      </w:r>
      <w:r w:rsidRPr="00EF103B">
        <w:rPr>
          <w:rFonts w:ascii="Times New Roman" w:hAnsi="Times New Roman"/>
          <w:i/>
          <w:color w:val="000000"/>
        </w:rPr>
        <w:t>D</w:t>
      </w:r>
      <w:r w:rsidRPr="00EF103B">
        <w:rPr>
          <w:rFonts w:ascii="Times New Roman" w:hAnsi="Times New Roman"/>
          <w:color w:val="000000"/>
          <w:vertAlign w:val="subscript"/>
        </w:rPr>
        <w:t>1</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，如此下去，那么得到的所有阴影三角形的面积之和为</w:t>
      </w:r>
      <w:r w:rsidRPr="00EF103B">
        <w:rPr>
          <w:rFonts w:ascii="Times New Roman" w:hAnsi="Times New Roman"/>
          <w:color w:val="000000"/>
        </w:rPr>
        <w:t xml:space="preserve">________.  </w:t>
      </w:r>
    </w:p>
    <w:p w:rsidR="00E27AAD" w:rsidRPr="00EF103B">
      <w:pPr>
        <w:spacing w:after="0"/>
        <w:rPr>
          <w:rFonts w:ascii="Times New Roman" w:hAnsi="Times New Roman"/>
        </w:rPr>
      </w:pPr>
      <w:r>
        <w:rPr>
          <w:rFonts w:ascii="Times New Roman" w:hAnsi="Times New Roman"/>
          <w:noProof/>
        </w:rPr>
        <w:pict>
          <v:shape id="图片 83" o:spid="_x0000_i1108" type="#_x0000_t75" alt="http://www.zxxk.com" style="width:142pt;height:90.65pt;mso-wrap-style:square;visibility:visible">
            <v:imagedata r:id="rId59" o:title="图片_x0020_100011"/>
          </v:shape>
        </w:pict>
      </w:r>
    </w:p>
    <w:p w:rsidR="00E27AAD" w:rsidRPr="00EF103B">
      <w:pPr>
        <w:spacing w:after="0"/>
        <w:rPr>
          <w:rFonts w:ascii="Times New Roman" w:hAnsi="Times New Roman"/>
        </w:rPr>
      </w:pPr>
      <w:r w:rsidRPr="00EF103B">
        <w:rPr>
          <w:rFonts w:ascii="Times New Roman" w:hAnsi="Times New Roman"/>
          <w:color w:val="000000"/>
        </w:rPr>
        <w:t>31.</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九下</w:t>
      </w:r>
      <w:r w:rsidRPr="00EF103B">
        <w:rPr>
          <w:rFonts w:ascii="Times New Roman" w:hAnsi="Times New Roman"/>
          <w:color w:val="000000"/>
        </w:rPr>
        <w:t>·</w:t>
      </w:r>
      <w:r w:rsidRPr="00EF103B">
        <w:rPr>
          <w:rFonts w:ascii="Times New Roman" w:hAnsi="Times New Roman"/>
          <w:color w:val="000000"/>
        </w:rPr>
        <w:t>武冈期中）将正偶数按下表排列：</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84" o:spid="_x0000_i1109" type="#_x0000_t75" alt="http://www.zxxk.com" style="width:179.35pt;height:86.65pt;mso-wrap-style:square;visibility:visible">
            <v:imagedata r:id="rId60" o:title="图片_x0020_1677565005"/>
          </v:shape>
        </w:pict>
      </w:r>
    </w:p>
    <w:p w:rsidR="00E27AAD" w:rsidRPr="00EF103B">
      <w:pPr>
        <w:spacing w:after="0"/>
        <w:rPr>
          <w:rFonts w:ascii="Times New Roman" w:hAnsi="Times New Roman"/>
        </w:rPr>
      </w:pPr>
      <w:r w:rsidRPr="00EF103B">
        <w:rPr>
          <w:rFonts w:ascii="Times New Roman" w:hAnsi="Times New Roman"/>
          <w:color w:val="000000"/>
        </w:rPr>
        <w:t>根据上面的规律，则</w:t>
      </w:r>
      <w:r w:rsidRPr="00EF103B">
        <w:rPr>
          <w:rFonts w:ascii="Times New Roman" w:hAnsi="Times New Roman"/>
          <w:color w:val="000000"/>
        </w:rPr>
        <w:t>2018</w:t>
      </w:r>
      <w:r w:rsidRPr="00EF103B">
        <w:rPr>
          <w:rFonts w:ascii="Times New Roman" w:hAnsi="Times New Roman"/>
          <w:color w:val="000000"/>
        </w:rPr>
        <w:t>所在行是第</w:t>
      </w:r>
      <w:r w:rsidRPr="00EF103B">
        <w:rPr>
          <w:rFonts w:ascii="Times New Roman" w:hAnsi="Times New Roman"/>
          <w:color w:val="000000"/>
        </w:rPr>
        <w:t>________</w:t>
      </w:r>
      <w:r w:rsidRPr="00EF103B">
        <w:rPr>
          <w:rFonts w:ascii="Times New Roman" w:hAnsi="Times New Roman"/>
          <w:color w:val="000000"/>
        </w:rPr>
        <w:t>行．</w:t>
      </w:r>
    </w:p>
    <w:p w:rsidR="00E27AAD" w:rsidRPr="00EF103B">
      <w:pPr>
        <w:spacing w:after="0"/>
        <w:rPr>
          <w:rFonts w:ascii="Times New Roman" w:hAnsi="Times New Roman"/>
        </w:rPr>
      </w:pPr>
      <w:r w:rsidRPr="00EF103B">
        <w:rPr>
          <w:rFonts w:ascii="Times New Roman" w:hAnsi="Times New Roman"/>
          <w:color w:val="000000"/>
        </w:rPr>
        <w:t>32.</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宿州模拟）如图</w:t>
      </w:r>
      <w:r w:rsidRPr="00EF103B">
        <w:rPr>
          <w:rFonts w:ascii="Times New Roman" w:hAnsi="Times New Roman"/>
          <w:color w:val="000000"/>
        </w:rPr>
        <w:t>,</w:t>
      </w:r>
      <w:r w:rsidRPr="00EF103B">
        <w:rPr>
          <w:rFonts w:ascii="Times New Roman" w:hAnsi="Times New Roman"/>
          <w:color w:val="000000"/>
        </w:rPr>
        <w:t>已知</w:t>
      </w:r>
      <w:r w:rsidRPr="00EF103B">
        <w:rPr>
          <w:rFonts w:ascii="Times New Roman" w:hAnsi="Times New Roman"/>
          <w:color w:val="000000"/>
        </w:rPr>
        <w:t xml:space="preserve"> </w:t>
      </w:r>
      <w:r>
        <w:rPr>
          <w:rFonts w:ascii="Times New Roman" w:hAnsi="Times New Roman"/>
          <w:noProof/>
        </w:rPr>
        <w:pict>
          <v:shape id="图片 85" o:spid="_x0000_i1110" type="#_x0000_t75" style="width:38pt;height:13.35pt;mso-wrap-style:square;visibility:visible">
            <v:imagedata r:id="rId61" o:title=""/>
          </v:shape>
        </w:pict>
      </w:r>
      <w:r w:rsidRPr="00EF103B">
        <w:rPr>
          <w:rFonts w:ascii="Times New Roman" w:hAnsi="Times New Roman"/>
          <w:color w:val="000000"/>
        </w:rPr>
        <w:t xml:space="preserve">… </w:t>
      </w:r>
      <w:r>
        <w:rPr>
          <w:rFonts w:ascii="Times New Roman" w:hAnsi="Times New Roman"/>
          <w:noProof/>
        </w:rPr>
        <w:pict>
          <v:shape id="图片 86" o:spid="_x0000_i1111" type="#_x0000_t75" style="width:33.35pt;height:12.65pt;mso-wrap-style:square;visibility:visible">
            <v:imagedata r:id="rId62" o:title=""/>
          </v:shape>
        </w:pict>
      </w:r>
      <w:r w:rsidRPr="00EF103B">
        <w:rPr>
          <w:rFonts w:ascii="Times New Roman" w:hAnsi="Times New Roman"/>
          <w:color w:val="000000"/>
        </w:rPr>
        <w:t>是</w:t>
      </w:r>
      <w:r w:rsidRPr="00EF103B">
        <w:rPr>
          <w:rFonts w:ascii="Times New Roman" w:hAnsi="Times New Roman"/>
          <w:color w:val="000000"/>
        </w:rPr>
        <w:t xml:space="preserve"> </w:t>
      </w:r>
      <w:r>
        <w:rPr>
          <w:rFonts w:ascii="Times New Roman" w:hAnsi="Times New Roman"/>
          <w:noProof/>
        </w:rPr>
        <w:pict>
          <v:shape id="图片 87" o:spid="_x0000_i1112" type="#_x0000_t75" style="width:6.65pt;height:6.65pt;mso-wrap-style:square;visibility:visible">
            <v:imagedata r:id="rId63" o:title=""/>
          </v:shape>
        </w:pict>
      </w:r>
      <w:r w:rsidRPr="00EF103B">
        <w:rPr>
          <w:rFonts w:ascii="Times New Roman" w:hAnsi="Times New Roman"/>
          <w:color w:val="000000"/>
        </w:rPr>
        <w:t>轴上的点，且</w:t>
      </w:r>
      <w:r w:rsidRPr="00EF103B">
        <w:rPr>
          <w:rFonts w:ascii="Times New Roman" w:hAnsi="Times New Roman"/>
          <w:color w:val="000000"/>
        </w:rPr>
        <w:t xml:space="preserve"> </w:t>
      </w:r>
      <w:r>
        <w:rPr>
          <w:rFonts w:ascii="Times New Roman" w:hAnsi="Times New Roman"/>
          <w:noProof/>
        </w:rPr>
        <w:pict>
          <v:shape id="图片 88" o:spid="_x0000_i1113" type="#_x0000_t75" style="width:104pt;height:12.65pt;mso-wrap-style:square;visibility:visible">
            <v:imagedata r:id="rId64" o:title=""/>
          </v:shape>
        </w:pict>
      </w:r>
      <w:r w:rsidRPr="00EF103B">
        <w:rPr>
          <w:rFonts w:ascii="Times New Roman" w:hAnsi="Times New Roman"/>
          <w:color w:val="000000"/>
        </w:rPr>
        <w:t xml:space="preserve">… </w:t>
      </w:r>
      <w:r>
        <w:rPr>
          <w:rFonts w:ascii="Times New Roman" w:hAnsi="Times New Roman"/>
          <w:noProof/>
        </w:rPr>
        <w:pict>
          <v:shape id="图片 89" o:spid="_x0000_i1114" type="#_x0000_t75" style="width:64pt;height:12.65pt;mso-wrap-style:square;visibility:visible">
            <v:imagedata r:id="rId65" o:title=""/>
          </v:shape>
        </w:pict>
      </w:r>
      <w:r w:rsidRPr="00EF103B">
        <w:rPr>
          <w:rFonts w:ascii="Times New Roman" w:hAnsi="Times New Roman"/>
          <w:color w:val="000000"/>
        </w:rPr>
        <w:t>，分别过点</w:t>
      </w:r>
      <w:r w:rsidRPr="00EF103B">
        <w:rPr>
          <w:rFonts w:ascii="Times New Roman" w:hAnsi="Times New Roman"/>
          <w:color w:val="000000"/>
        </w:rPr>
        <w:t xml:space="preserve"> </w:t>
      </w:r>
      <w:r>
        <w:rPr>
          <w:rFonts w:ascii="Times New Roman" w:hAnsi="Times New Roman"/>
          <w:noProof/>
        </w:rPr>
        <w:pict>
          <v:shape id="图片 90" o:spid="_x0000_i1115" type="#_x0000_t75" style="width:36pt;height:13.35pt;mso-wrap-style:square;visibility:visible">
            <v:imagedata r:id="rId66" o:title=""/>
          </v:shape>
        </w:pict>
      </w:r>
      <w:r w:rsidRPr="00EF103B">
        <w:rPr>
          <w:rFonts w:ascii="Times New Roman" w:hAnsi="Times New Roman"/>
          <w:color w:val="000000"/>
        </w:rPr>
        <w:t xml:space="preserve">… </w:t>
      </w:r>
      <w:r>
        <w:rPr>
          <w:rFonts w:ascii="Times New Roman" w:hAnsi="Times New Roman"/>
          <w:noProof/>
        </w:rPr>
        <w:pict>
          <v:shape id="图片 91" o:spid="_x0000_i1116" type="#_x0000_t75" style="width:33.35pt;height:12.65pt;mso-wrap-style:square;visibility:visible">
            <v:imagedata r:id="rId62" o:title=""/>
          </v:shape>
        </w:pict>
      </w:r>
      <w:r w:rsidRPr="00EF103B">
        <w:rPr>
          <w:rFonts w:ascii="Times New Roman" w:hAnsi="Times New Roman"/>
          <w:color w:val="000000"/>
        </w:rPr>
        <w:t>作</w:t>
      </w:r>
      <w:r w:rsidRPr="00EF103B">
        <w:rPr>
          <w:rFonts w:ascii="Times New Roman" w:hAnsi="Times New Roman"/>
          <w:color w:val="000000"/>
        </w:rPr>
        <w:t xml:space="preserve"> </w:t>
      </w:r>
      <w:r>
        <w:rPr>
          <w:rFonts w:ascii="Times New Roman" w:hAnsi="Times New Roman"/>
          <w:noProof/>
        </w:rPr>
        <w:pict>
          <v:shape id="图片 92" o:spid="_x0000_i1117" type="#_x0000_t75" style="width:6.65pt;height:6.65pt;mso-wrap-style:square;visibility:visible">
            <v:imagedata r:id="rId63" o:title=""/>
          </v:shape>
        </w:pict>
      </w:r>
      <w:r w:rsidRPr="00EF103B">
        <w:rPr>
          <w:rFonts w:ascii="Times New Roman" w:hAnsi="Times New Roman"/>
          <w:color w:val="000000"/>
        </w:rPr>
        <w:t>轴的垂线交反比例函数</w:t>
      </w:r>
      <w:r w:rsidRPr="00EF103B">
        <w:rPr>
          <w:rFonts w:ascii="Times New Roman" w:hAnsi="Times New Roman"/>
          <w:color w:val="000000"/>
        </w:rPr>
        <w:t xml:space="preserve"> </w:t>
      </w:r>
      <w:r>
        <w:rPr>
          <w:rFonts w:ascii="Times New Roman" w:hAnsi="Times New Roman"/>
          <w:noProof/>
        </w:rPr>
        <w:pict>
          <v:shape id="图片 93" o:spid="_x0000_i1118" type="#_x0000_t75" style="width:58.65pt;height:18pt;mso-wrap-style:square;visibility:visible">
            <v:imagedata r:id="rId67" o:title=""/>
          </v:shape>
        </w:pict>
      </w:r>
      <w:r w:rsidRPr="00EF103B">
        <w:rPr>
          <w:rFonts w:ascii="Times New Roman" w:hAnsi="Times New Roman"/>
          <w:color w:val="000000"/>
        </w:rPr>
        <w:t>的图象于点</w:t>
      </w:r>
      <w:r w:rsidRPr="00EF103B">
        <w:rPr>
          <w:rFonts w:ascii="Times New Roman" w:hAnsi="Times New Roman"/>
          <w:color w:val="000000"/>
        </w:rPr>
        <w:t xml:space="preserve"> </w:t>
      </w:r>
      <w:r>
        <w:rPr>
          <w:rFonts w:ascii="Times New Roman" w:hAnsi="Times New Roman"/>
          <w:noProof/>
        </w:rPr>
        <w:pict>
          <v:shape id="图片 94" o:spid="_x0000_i1119" type="#_x0000_t75" style="width:47.35pt;height:13.35pt;mso-wrap-style:square;visibility:visible">
            <v:imagedata r:id="rId68" o:title=""/>
          </v:shape>
        </w:pict>
      </w:r>
      <w:r w:rsidRPr="00EF103B">
        <w:rPr>
          <w:rFonts w:ascii="Times New Roman" w:hAnsi="Times New Roman"/>
          <w:color w:val="000000"/>
        </w:rPr>
        <w:t xml:space="preserve">… </w:t>
      </w:r>
      <w:r>
        <w:rPr>
          <w:rFonts w:ascii="Times New Roman" w:hAnsi="Times New Roman"/>
          <w:noProof/>
        </w:rPr>
        <w:pict>
          <v:shape id="图片 95" o:spid="_x0000_i1120" type="#_x0000_t75" style="width:34pt;height:12.65pt;mso-wrap-style:square;visibility:visible">
            <v:imagedata r:id="rId69" o:title=""/>
          </v:shape>
        </w:pict>
      </w:r>
      <w:r w:rsidRPr="00EF103B">
        <w:rPr>
          <w:rFonts w:ascii="Times New Roman" w:hAnsi="Times New Roman"/>
          <w:color w:val="000000"/>
        </w:rPr>
        <w:t>,</w:t>
      </w:r>
      <w:r w:rsidRPr="00EF103B">
        <w:rPr>
          <w:rFonts w:ascii="Times New Roman" w:hAnsi="Times New Roman"/>
          <w:color w:val="000000"/>
        </w:rPr>
        <w:t>过点</w:t>
      </w:r>
      <w:r w:rsidRPr="00EF103B">
        <w:rPr>
          <w:rFonts w:ascii="Times New Roman" w:hAnsi="Times New Roman"/>
          <w:color w:val="000000"/>
        </w:rPr>
        <w:t xml:space="preserve"> </w:t>
      </w:r>
      <w:r>
        <w:rPr>
          <w:rFonts w:ascii="Times New Roman" w:hAnsi="Times New Roman"/>
          <w:noProof/>
        </w:rPr>
        <w:pict>
          <v:shape id="图片 96" o:spid="_x0000_i1121" type="#_x0000_t75" style="width:12pt;height:12.65pt;mso-wrap-style:square;visibility:visible">
            <v:imagedata r:id="rId70" o:title=""/>
          </v:shape>
        </w:pict>
      </w:r>
      <w:r w:rsidRPr="00EF103B">
        <w:rPr>
          <w:rFonts w:ascii="Times New Roman" w:hAnsi="Times New Roman"/>
          <w:color w:val="000000"/>
        </w:rPr>
        <w:t>作</w:t>
      </w:r>
      <w:r w:rsidRPr="00EF103B">
        <w:rPr>
          <w:rFonts w:ascii="Times New Roman" w:hAnsi="Times New Roman"/>
          <w:color w:val="000000"/>
        </w:rPr>
        <w:t xml:space="preserve"> </w:t>
      </w:r>
      <w:r>
        <w:rPr>
          <w:rFonts w:ascii="Times New Roman" w:hAnsi="Times New Roman"/>
          <w:noProof/>
        </w:rPr>
        <w:pict>
          <v:shape id="图片 97" o:spid="_x0000_i1122" type="#_x0000_t75" style="width:61.35pt;height:12.65pt;mso-wrap-style:square;visibility:visible">
            <v:imagedata r:id="rId71" o:title=""/>
          </v:shape>
        </w:pict>
      </w:r>
      <w:r w:rsidRPr="00EF103B">
        <w:rPr>
          <w:rFonts w:ascii="Times New Roman" w:hAnsi="Times New Roman"/>
          <w:color w:val="000000"/>
        </w:rPr>
        <w:t>于点</w:t>
      </w:r>
      <w:r w:rsidRPr="00EF103B">
        <w:rPr>
          <w:rFonts w:ascii="Times New Roman" w:hAnsi="Times New Roman"/>
          <w:color w:val="000000"/>
        </w:rPr>
        <w:t xml:space="preserve"> </w:t>
      </w:r>
      <w:r>
        <w:rPr>
          <w:rFonts w:ascii="Times New Roman" w:hAnsi="Times New Roman"/>
          <w:noProof/>
        </w:rPr>
        <w:pict>
          <v:shape id="图片 98" o:spid="_x0000_i1123" type="#_x0000_t75" style="width:12pt;height:12.65pt;mso-wrap-style:square;visibility:visible">
            <v:imagedata r:id="rId72" o:title=""/>
          </v:shape>
        </w:pict>
      </w:r>
      <w:r w:rsidRPr="00EF103B">
        <w:rPr>
          <w:rFonts w:ascii="Times New Roman" w:hAnsi="Times New Roman"/>
          <w:color w:val="000000"/>
        </w:rPr>
        <w:t>,</w:t>
      </w:r>
      <w:r w:rsidRPr="00EF103B">
        <w:rPr>
          <w:rFonts w:ascii="Times New Roman" w:hAnsi="Times New Roman"/>
          <w:color w:val="000000"/>
        </w:rPr>
        <w:t>过点</w:t>
      </w:r>
      <w:r w:rsidRPr="00EF103B">
        <w:rPr>
          <w:rFonts w:ascii="Times New Roman" w:hAnsi="Times New Roman"/>
          <w:color w:val="000000"/>
        </w:rPr>
        <w:t xml:space="preserve"> </w:t>
      </w:r>
      <w:r>
        <w:rPr>
          <w:rFonts w:ascii="Times New Roman" w:hAnsi="Times New Roman"/>
          <w:noProof/>
        </w:rPr>
        <w:pict>
          <v:shape id="图片 99" o:spid="_x0000_i1124" type="#_x0000_t75" style="width:12pt;height:12.65pt;mso-wrap-style:square;visibility:visible">
            <v:imagedata r:id="rId73" o:title=""/>
          </v:shape>
        </w:pict>
      </w:r>
      <w:r w:rsidRPr="00EF103B">
        <w:rPr>
          <w:rFonts w:ascii="Times New Roman" w:hAnsi="Times New Roman"/>
          <w:color w:val="000000"/>
        </w:rPr>
        <w:t>作</w:t>
      </w:r>
      <w:r w:rsidRPr="00EF103B">
        <w:rPr>
          <w:rFonts w:ascii="Times New Roman" w:hAnsi="Times New Roman"/>
          <w:color w:val="000000"/>
        </w:rPr>
        <w:t xml:space="preserve"> </w:t>
      </w:r>
      <w:r>
        <w:rPr>
          <w:rFonts w:ascii="Times New Roman" w:hAnsi="Times New Roman"/>
          <w:noProof/>
        </w:rPr>
        <w:pict>
          <v:shape id="图片 100" o:spid="_x0000_i1125" type="#_x0000_t75" style="width:63.35pt;height:12.65pt;mso-wrap-style:square;visibility:visible">
            <v:imagedata r:id="rId74" o:title=""/>
          </v:shape>
        </w:pict>
      </w:r>
      <w:r w:rsidRPr="00EF103B">
        <w:rPr>
          <w:rFonts w:ascii="Times New Roman" w:hAnsi="Times New Roman"/>
          <w:color w:val="000000"/>
        </w:rPr>
        <w:t>于点</w:t>
      </w:r>
      <w:r w:rsidRPr="00EF103B">
        <w:rPr>
          <w:rFonts w:ascii="Times New Roman" w:hAnsi="Times New Roman"/>
          <w:color w:val="000000"/>
        </w:rPr>
        <w:t xml:space="preserve"> </w:t>
      </w:r>
      <w:r>
        <w:rPr>
          <w:rFonts w:ascii="Times New Roman" w:hAnsi="Times New Roman"/>
          <w:noProof/>
        </w:rPr>
        <w:pict>
          <v:shape id="图片 101" o:spid="_x0000_i1126" type="#_x0000_t75" style="width:12.65pt;height:12.65pt;mso-wrap-style:square;visibility:visible">
            <v:imagedata r:id="rId75" o:title=""/>
          </v:shape>
        </w:pict>
      </w:r>
      <w:r w:rsidRPr="00EF103B">
        <w:rPr>
          <w:rFonts w:ascii="Times New Roman" w:hAnsi="Times New Roman"/>
          <w:color w:val="000000"/>
        </w:rPr>
        <w:t>……</w:t>
      </w:r>
      <w:r w:rsidRPr="00EF103B">
        <w:rPr>
          <w:rFonts w:ascii="Times New Roman" w:hAnsi="Times New Roman"/>
          <w:color w:val="000000"/>
        </w:rPr>
        <w:t>记</w:t>
      </w:r>
      <w:r w:rsidRPr="00EF103B">
        <w:rPr>
          <w:rFonts w:ascii="Times New Roman" w:hAnsi="Times New Roman"/>
          <w:color w:val="000000"/>
        </w:rPr>
        <w:t xml:space="preserve"> </w:t>
      </w:r>
      <w:r>
        <w:rPr>
          <w:rFonts w:ascii="Times New Roman" w:hAnsi="Times New Roman"/>
          <w:noProof/>
        </w:rPr>
        <w:pict>
          <v:shape id="图片 102" o:spid="_x0000_i1127" type="#_x0000_t75" style="width:42pt;height:12.65pt;mso-wrap-style:square;visibility:visible">
            <v:imagedata r:id="rId76" o:title=""/>
          </v:shape>
        </w:pict>
      </w:r>
      <w:r w:rsidRPr="00EF103B">
        <w:rPr>
          <w:rFonts w:ascii="Times New Roman" w:hAnsi="Times New Roman"/>
          <w:color w:val="000000"/>
        </w:rPr>
        <w:t>的面积为</w:t>
      </w:r>
      <w:r w:rsidRPr="00EF103B">
        <w:rPr>
          <w:rFonts w:ascii="Times New Roman" w:hAnsi="Times New Roman"/>
          <w:color w:val="000000"/>
        </w:rPr>
        <w:t xml:space="preserve"> </w:t>
      </w:r>
      <w:r>
        <w:rPr>
          <w:rFonts w:ascii="Times New Roman" w:hAnsi="Times New Roman"/>
          <w:noProof/>
        </w:rPr>
        <w:pict>
          <v:shape id="图片 103" o:spid="_x0000_i1128" type="#_x0000_t75" style="width:10.65pt;height:12.65pt;mso-wrap-style:square;visibility:visible">
            <v:imagedata r:id="rId77" o:title=""/>
          </v:shape>
        </w:pict>
      </w:r>
      <w:r w:rsidRPr="00EF103B">
        <w:rPr>
          <w:rFonts w:ascii="Times New Roman" w:hAnsi="Times New Roman"/>
          <w:color w:val="000000"/>
        </w:rPr>
        <w:t xml:space="preserve">, </w:t>
      </w:r>
      <w:r>
        <w:rPr>
          <w:rFonts w:ascii="Times New Roman" w:hAnsi="Times New Roman"/>
          <w:noProof/>
        </w:rPr>
        <w:pict>
          <v:shape id="图片 104" o:spid="_x0000_i1129" type="#_x0000_t75" style="width:43.35pt;height:12.65pt;mso-wrap-style:square;visibility:visible">
            <v:imagedata r:id="rId78" o:title=""/>
          </v:shape>
        </w:pict>
      </w:r>
      <w:r w:rsidRPr="00EF103B">
        <w:rPr>
          <w:rFonts w:ascii="Times New Roman" w:hAnsi="Times New Roman"/>
          <w:color w:val="000000"/>
        </w:rPr>
        <w:t>的面积为</w:t>
      </w:r>
      <w:r w:rsidRPr="00EF103B">
        <w:rPr>
          <w:rFonts w:ascii="Times New Roman" w:hAnsi="Times New Roman"/>
          <w:color w:val="000000"/>
        </w:rPr>
        <w:t xml:space="preserve"> </w:t>
      </w:r>
      <w:r>
        <w:rPr>
          <w:rFonts w:ascii="Times New Roman" w:hAnsi="Times New Roman"/>
          <w:noProof/>
        </w:rPr>
        <w:pict>
          <v:shape id="图片 105" o:spid="_x0000_i1130" type="#_x0000_t75" style="width:11.35pt;height:12.65pt;mso-wrap-style:square;visibility:visible">
            <v:imagedata r:id="rId79" o:title=""/>
          </v:shape>
        </w:pict>
      </w:r>
      <w:r w:rsidRPr="00EF103B">
        <w:rPr>
          <w:rFonts w:ascii="Times New Roman" w:hAnsi="Times New Roman"/>
          <w:color w:val="000000"/>
        </w:rPr>
        <w:t xml:space="preserve">…… </w:t>
      </w:r>
      <w:r>
        <w:rPr>
          <w:rFonts w:ascii="Times New Roman" w:hAnsi="Times New Roman"/>
          <w:noProof/>
        </w:rPr>
        <w:pict>
          <v:shape id="图片 106" o:spid="_x0000_i1131" type="#_x0000_t75" style="width:52pt;height:12.65pt;mso-wrap-style:square;visibility:visible">
            <v:imagedata r:id="rId80" o:title=""/>
          </v:shape>
        </w:pict>
      </w:r>
      <w:r w:rsidRPr="00EF103B">
        <w:rPr>
          <w:rFonts w:ascii="Times New Roman" w:hAnsi="Times New Roman"/>
          <w:color w:val="000000"/>
        </w:rPr>
        <w:t>的面积为</w:t>
      </w:r>
      <w:r w:rsidRPr="00EF103B">
        <w:rPr>
          <w:rFonts w:ascii="Times New Roman" w:hAnsi="Times New Roman"/>
          <w:color w:val="000000"/>
        </w:rPr>
        <w:t xml:space="preserve"> </w:t>
      </w:r>
      <w:r>
        <w:rPr>
          <w:rFonts w:ascii="Times New Roman" w:hAnsi="Times New Roman"/>
          <w:noProof/>
        </w:rPr>
        <w:pict>
          <v:shape id="图片 107" o:spid="_x0000_i1132" type="#_x0000_t75" style="width:11.35pt;height:11.35pt;mso-wrap-style:square;visibility:visible">
            <v:imagedata r:id="rId81" o:title=""/>
          </v:shape>
        </w:pic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108" o:spid="_x0000_i1133" type="#_x0000_t75" style="width:66.65pt;height:12.65pt;mso-wrap-style:square;visibility:visible">
            <v:imagedata r:id="rId82" o:title=""/>
          </v:shape>
        </w:pict>
      </w:r>
      <w:r w:rsidRPr="00EF103B">
        <w:rPr>
          <w:rFonts w:ascii="Times New Roman" w:hAnsi="Times New Roman"/>
          <w:color w:val="000000"/>
        </w:rPr>
        <w:t xml:space="preserve">… </w:t>
      </w:r>
      <w:r>
        <w:rPr>
          <w:rFonts w:ascii="Times New Roman" w:hAnsi="Times New Roman"/>
          <w:noProof/>
        </w:rPr>
        <w:pict>
          <v:shape id="图片 109" o:spid="_x0000_i1134" type="#_x0000_t75" style="width:11.35pt;height:11.35pt;mso-wrap-style:square;visibility:visible">
            <v:imagedata r:id="rId81" o:title=""/>
          </v:shape>
        </w:pict>
      </w:r>
      <w:r w:rsidRPr="00EF103B">
        <w:rPr>
          <w:rFonts w:ascii="Times New Roman" w:hAnsi="Times New Roman"/>
          <w:color w:val="000000"/>
        </w:rPr>
        <w:t>等于</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110" o:spid="_x0000_i1135" type="#_x0000_t75" alt="http://www.zxxk.com" style="width:94pt;height:73.35pt;mso-wrap-style:square;visibility:visible">
            <v:imagedata r:id="rId83" o:title="图片_x0020_1654299371"/>
          </v:shape>
        </w:pict>
      </w:r>
    </w:p>
    <w:p w:rsidR="00E27AAD" w:rsidRPr="00EF103B">
      <w:pPr>
        <w:spacing w:after="0"/>
        <w:rPr>
          <w:rFonts w:ascii="Times New Roman" w:hAnsi="Times New Roman"/>
        </w:rPr>
      </w:pPr>
      <w:r w:rsidRPr="00EF103B">
        <w:rPr>
          <w:rFonts w:ascii="Times New Roman" w:hAnsi="Times New Roman"/>
          <w:color w:val="000000"/>
        </w:rPr>
        <w:t>33.</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朝阳模拟）任意写出一个</w:t>
      </w:r>
      <w:r w:rsidRPr="00EF103B">
        <w:rPr>
          <w:rFonts w:ascii="Times New Roman" w:hAnsi="Times New Roman"/>
          <w:color w:val="000000"/>
        </w:rPr>
        <w:t>3</w:t>
      </w:r>
      <w:r w:rsidRPr="00EF103B">
        <w:rPr>
          <w:rFonts w:ascii="Times New Roman" w:hAnsi="Times New Roman"/>
          <w:color w:val="000000"/>
        </w:rPr>
        <w:t>的倍数</w:t>
      </w:r>
      <w:r w:rsidRPr="00EF103B">
        <w:rPr>
          <w:rFonts w:ascii="Times New Roman" w:hAnsi="Times New Roman"/>
          <w:color w:val="000000"/>
        </w:rPr>
        <w:t xml:space="preserve"> </w:t>
      </w:r>
      <w:r>
        <w:rPr>
          <w:rFonts w:ascii="Times New Roman" w:hAnsi="Times New Roman"/>
          <w:noProof/>
        </w:rPr>
        <w:pict>
          <v:shape id="图片 111" o:spid="_x0000_i1136" type="#_x0000_t75" style="width:4pt;height:12pt;mso-wrap-style:square;visibility:visible">
            <v:imagedata r:id="rId84" o:title=""/>
          </v:shape>
        </w:pict>
      </w:r>
      <w:r w:rsidRPr="00EF103B">
        <w:rPr>
          <w:rFonts w:ascii="Times New Roman" w:hAnsi="Times New Roman"/>
          <w:color w:val="000000"/>
        </w:rPr>
        <w:t>例如：</w:t>
      </w:r>
      <w:r w:rsidRPr="00EF103B">
        <w:rPr>
          <w:rFonts w:ascii="Times New Roman" w:hAnsi="Times New Roman"/>
          <w:color w:val="000000"/>
        </w:rPr>
        <w:t xml:space="preserve"> </w:t>
      </w:r>
      <w:r>
        <w:rPr>
          <w:rFonts w:ascii="Times New Roman" w:hAnsi="Times New Roman"/>
          <w:noProof/>
        </w:rPr>
        <w:pict>
          <v:shape id="图片 112" o:spid="_x0000_i1137" type="#_x0000_t75" style="width:22.65pt;height:12pt;mso-wrap-style:square;visibility:visible">
            <v:imagedata r:id="rId85" o:title=""/>
          </v:shape>
        </w:pict>
      </w:r>
      <w:r w:rsidRPr="00EF103B">
        <w:rPr>
          <w:rFonts w:ascii="Times New Roman" w:hAnsi="Times New Roman"/>
          <w:color w:val="000000"/>
        </w:rPr>
        <w:t>，首先把这个数各数位上的数字都立方，再相加，得到一个新数，然后把这个新数重复上述运算，运算结果最终会得到一个固定不变的数</w:t>
      </w:r>
      <w:r w:rsidRPr="00EF103B">
        <w:rPr>
          <w:rFonts w:ascii="Times New Roman" w:hAnsi="Times New Roman"/>
          <w:color w:val="000000"/>
        </w:rPr>
        <w:t>M</w:t>
      </w:r>
      <w:r w:rsidRPr="00EF103B">
        <w:rPr>
          <w:rFonts w:ascii="Times New Roman" w:hAnsi="Times New Roman"/>
          <w:color w:val="000000"/>
        </w:rPr>
        <w:t>，它会掉入一个数字</w:t>
      </w:r>
      <w:r w:rsidRPr="00EF103B">
        <w:rPr>
          <w:rFonts w:ascii="Times New Roman" w:hAnsi="Times New Roman"/>
          <w:color w:val="000000"/>
        </w:rPr>
        <w:t>“</w:t>
      </w:r>
      <w:r w:rsidRPr="00EF103B">
        <w:rPr>
          <w:rFonts w:ascii="Times New Roman" w:hAnsi="Times New Roman"/>
          <w:color w:val="000000"/>
        </w:rPr>
        <w:t>黑洞</w:t>
      </w:r>
      <w:r w:rsidRPr="00EF103B">
        <w:rPr>
          <w:rFonts w:ascii="Times New Roman" w:hAnsi="Times New Roman"/>
          <w:color w:val="000000"/>
        </w:rPr>
        <w:t xml:space="preserve">” </w:t>
      </w:r>
      <w:r>
        <w:rPr>
          <w:rFonts w:ascii="Times New Roman" w:hAnsi="Times New Roman"/>
          <w:noProof/>
        </w:rPr>
        <w:pict>
          <v:shape id="图片 113" o:spid="_x0000_i1138" type="#_x0000_t75" style="width:1.35pt;height:2pt;mso-wrap-style:square;visibility:visible">
            <v:imagedata r:id="rId86" o:title=""/>
          </v:shape>
        </w:pict>
      </w:r>
      <w:r w:rsidRPr="00EF103B">
        <w:rPr>
          <w:rFonts w:ascii="Times New Roman" w:hAnsi="Times New Roman"/>
          <w:color w:val="000000"/>
        </w:rPr>
        <w:t>那么最终掉入</w:t>
      </w:r>
      <w:r w:rsidRPr="00EF103B">
        <w:rPr>
          <w:rFonts w:ascii="Times New Roman" w:hAnsi="Times New Roman"/>
          <w:color w:val="000000"/>
        </w:rPr>
        <w:t>“</w:t>
      </w:r>
      <w:r w:rsidRPr="00EF103B">
        <w:rPr>
          <w:rFonts w:ascii="Times New Roman" w:hAnsi="Times New Roman"/>
          <w:color w:val="000000"/>
        </w:rPr>
        <w:t>黑洞</w:t>
      </w:r>
      <w:r w:rsidRPr="00EF103B">
        <w:rPr>
          <w:rFonts w:ascii="Times New Roman" w:hAnsi="Times New Roman"/>
          <w:color w:val="000000"/>
        </w:rPr>
        <w:t>”</w:t>
      </w:r>
      <w:r w:rsidRPr="00EF103B">
        <w:rPr>
          <w:rFonts w:ascii="Times New Roman" w:hAnsi="Times New Roman"/>
          <w:color w:val="000000"/>
        </w:rPr>
        <w:t>的那个数</w:t>
      </w:r>
      <w:r w:rsidRPr="00EF103B">
        <w:rPr>
          <w:rFonts w:ascii="Times New Roman" w:hAnsi="Times New Roman"/>
          <w:color w:val="000000"/>
        </w:rPr>
        <w:t>M</w:t>
      </w:r>
      <w:r w:rsidRPr="00EF103B">
        <w:rPr>
          <w:rFonts w:ascii="Times New Roman" w:hAnsi="Times New Roman"/>
          <w:color w:val="000000"/>
        </w:rPr>
        <w:t>是</w:t>
      </w:r>
      <w:r w:rsidRPr="00EF103B">
        <w:rPr>
          <w:rFonts w:ascii="Times New Roman" w:hAnsi="Times New Roman"/>
          <w:color w:val="000000"/>
        </w:rPr>
        <w:t xml:space="preserve">________.    </w:t>
      </w:r>
    </w:p>
    <w:p w:rsidR="00E27AAD" w:rsidRPr="00EF103B">
      <w:pPr>
        <w:spacing w:after="0"/>
        <w:rPr>
          <w:rFonts w:ascii="Times New Roman" w:hAnsi="Times New Roman"/>
        </w:rPr>
      </w:pPr>
      <w:r w:rsidRPr="00EF103B">
        <w:rPr>
          <w:rFonts w:ascii="Times New Roman" w:hAnsi="Times New Roman"/>
          <w:color w:val="000000"/>
        </w:rPr>
        <w:t>34.</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合肥模拟）如图，每个图形都由同样大小的小正方形按照一定的规律组成，每个小正方形的面积是</w:t>
      </w:r>
      <w:r w:rsidRPr="00EF103B">
        <w:rPr>
          <w:rFonts w:ascii="Times New Roman" w:hAnsi="Times New Roman"/>
          <w:color w:val="000000"/>
        </w:rPr>
        <w:t>1</w:t>
      </w:r>
      <w:r w:rsidRPr="00EF103B">
        <w:rPr>
          <w:rFonts w:ascii="Times New Roman" w:hAnsi="Times New Roman"/>
          <w:color w:val="000000"/>
        </w:rPr>
        <w:t>，图</w:t>
      </w:r>
      <w:r w:rsidRPr="00EF103B">
        <w:rPr>
          <w:rFonts w:ascii="宋体" w:hAnsi="宋体" w:cs="宋体" w:hint="eastAsia"/>
          <w:color w:val="000000"/>
        </w:rPr>
        <w:t>①</w:t>
      </w:r>
      <w:r w:rsidRPr="00EF103B">
        <w:rPr>
          <w:rFonts w:ascii="Times New Roman" w:hAnsi="Times New Roman"/>
          <w:color w:val="000000"/>
        </w:rPr>
        <w:t>的面积</w:t>
      </w:r>
      <w:r w:rsidRPr="00EF103B">
        <w:rPr>
          <w:rFonts w:ascii="Times New Roman" w:hAnsi="Times New Roman"/>
          <w:color w:val="000000"/>
        </w:rPr>
        <w:t>6</w:t>
      </w:r>
      <w:r w:rsidRPr="00EF103B">
        <w:rPr>
          <w:rFonts w:ascii="Times New Roman" w:hAnsi="Times New Roman"/>
          <w:color w:val="000000"/>
        </w:rPr>
        <w:t>，图</w:t>
      </w:r>
      <w:r w:rsidRPr="00EF103B">
        <w:rPr>
          <w:rFonts w:ascii="宋体" w:hAnsi="宋体" w:cs="宋体" w:hint="eastAsia"/>
          <w:color w:val="000000"/>
        </w:rPr>
        <w:t>②</w:t>
      </w:r>
      <w:r w:rsidRPr="00EF103B">
        <w:rPr>
          <w:rFonts w:ascii="Times New Roman" w:hAnsi="Times New Roman"/>
          <w:color w:val="000000"/>
        </w:rPr>
        <w:t>的面积是</w:t>
      </w:r>
      <w:r w:rsidRPr="00EF103B">
        <w:rPr>
          <w:rFonts w:ascii="Times New Roman" w:hAnsi="Times New Roman"/>
          <w:color w:val="000000"/>
        </w:rPr>
        <w:t>12</w:t>
      </w:r>
      <w:r w:rsidRPr="00EF103B">
        <w:rPr>
          <w:rFonts w:ascii="Times New Roman" w:hAnsi="Times New Roman"/>
          <w:color w:val="000000"/>
        </w:rPr>
        <w:t>，图</w:t>
      </w:r>
      <w:r w:rsidRPr="00EF103B">
        <w:rPr>
          <w:rFonts w:ascii="宋体" w:hAnsi="宋体" w:cs="宋体" w:hint="eastAsia"/>
          <w:color w:val="000000"/>
        </w:rPr>
        <w:t>③</w:t>
      </w:r>
      <w:r w:rsidRPr="00EF103B">
        <w:rPr>
          <w:rFonts w:ascii="Times New Roman" w:hAnsi="Times New Roman"/>
          <w:color w:val="000000"/>
        </w:rPr>
        <w:t>的面积是</w:t>
      </w:r>
      <w:r w:rsidRPr="00EF103B">
        <w:rPr>
          <w:rFonts w:ascii="Times New Roman" w:hAnsi="Times New Roman"/>
          <w:color w:val="000000"/>
        </w:rPr>
        <w:t>20</w:t>
      </w:r>
      <w:r w:rsidRPr="00EF103B">
        <w:rPr>
          <w:rFonts w:ascii="Times New Roman" w:hAnsi="Times New Roman"/>
          <w:color w:val="000000"/>
        </w:rPr>
        <w:t>，以此类推．</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114" o:spid="_x0000_i1139" type="#_x0000_t75" alt="http://www.zxxk.com" style="width:401.35pt;height:248.65pt;mso-wrap-style:square;visibility:visible">
            <v:imagedata r:id="rId87" o:title="图片_x0020_575077050"/>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）观察以上图形与等式的关系，横线上应填</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）图</w:t>
      </w:r>
      <w:r w:rsidRPr="00EF103B">
        <w:rPr>
          <w:rFonts w:ascii="MS Gothic" w:eastAsia="MS Gothic" w:hAnsi="MS Gothic" w:cs="MS Gothic" w:hint="eastAsia"/>
          <w:color w:val="000000"/>
        </w:rPr>
        <w:t>ⓝ</w:t>
      </w:r>
      <w:r w:rsidRPr="00EF103B">
        <w:rPr>
          <w:rFonts w:ascii="Times New Roman" w:hAnsi="Times New Roman"/>
          <w:color w:val="000000"/>
        </w:rPr>
        <w:t>的面积为</w:t>
      </w:r>
      <w:r w:rsidRPr="00EF103B">
        <w:rPr>
          <w:rFonts w:ascii="Times New Roman" w:hAnsi="Times New Roman"/>
          <w:color w:val="000000"/>
        </w:rPr>
        <w:t>________</w:t>
      </w:r>
      <w:r w:rsidRPr="00EF103B">
        <w:rPr>
          <w:rFonts w:ascii="Times New Roman" w:hAnsi="Times New Roman"/>
          <w:color w:val="000000"/>
        </w:rPr>
        <w:t>（用含</w:t>
      </w:r>
      <w:r w:rsidRPr="00EF103B">
        <w:rPr>
          <w:rFonts w:ascii="Times New Roman" w:hAnsi="Times New Roman"/>
          <w:i/>
          <w:color w:val="000000"/>
        </w:rPr>
        <w:t>n</w:t>
      </w:r>
      <w:r w:rsidRPr="00EF103B">
        <w:rPr>
          <w:rFonts w:ascii="Times New Roman" w:hAnsi="Times New Roman"/>
          <w:color w:val="000000"/>
        </w:rPr>
        <w:t>的代数式表示）．</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35.</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松江模拟）以一个等腰直角三角形的腰为边分别向形外做等边三角形，我们把这两个等边三角形重心之间的距离称作这个等腰直角三角形的</w:t>
      </w:r>
      <w:r w:rsidRPr="00EF103B">
        <w:rPr>
          <w:rFonts w:ascii="Times New Roman" w:hAnsi="Times New Roman"/>
          <w:color w:val="000000"/>
        </w:rPr>
        <w:t>“</w:t>
      </w:r>
      <w:r w:rsidRPr="00EF103B">
        <w:rPr>
          <w:rFonts w:ascii="Times New Roman" w:hAnsi="Times New Roman"/>
          <w:color w:val="000000"/>
        </w:rPr>
        <w:t>肩心距</w:t>
      </w:r>
      <w:r w:rsidRPr="00EF103B">
        <w:rPr>
          <w:rFonts w:ascii="Times New Roman" w:hAnsi="Times New Roman"/>
          <w:color w:val="000000"/>
        </w:rPr>
        <w:t>”.</w:t>
      </w:r>
      <w:r w:rsidRPr="00EF103B">
        <w:rPr>
          <w:rFonts w:ascii="Times New Roman" w:hAnsi="Times New Roman"/>
          <w:color w:val="000000"/>
        </w:rPr>
        <w:t>如果一个等腰直角三角形的腰长为</w:t>
      </w:r>
      <w:r w:rsidRPr="00EF103B">
        <w:rPr>
          <w:rFonts w:ascii="Times New Roman" w:hAnsi="Times New Roman"/>
          <w:color w:val="000000"/>
        </w:rPr>
        <w:t>2</w:t>
      </w:r>
      <w:r w:rsidRPr="00EF103B">
        <w:rPr>
          <w:rFonts w:ascii="Times New Roman" w:hAnsi="Times New Roman"/>
          <w:color w:val="000000"/>
        </w:rPr>
        <w:t>，那么它的</w:t>
      </w:r>
      <w:r w:rsidRPr="00EF103B">
        <w:rPr>
          <w:rFonts w:ascii="Times New Roman" w:hAnsi="Times New Roman"/>
          <w:color w:val="000000"/>
        </w:rPr>
        <w:t>“</w:t>
      </w:r>
      <w:r w:rsidRPr="00EF103B">
        <w:rPr>
          <w:rFonts w:ascii="Times New Roman" w:hAnsi="Times New Roman"/>
          <w:color w:val="000000"/>
        </w:rPr>
        <w:t>肩心距</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rPr>
          <w:rFonts w:ascii="Times New Roman" w:hAnsi="Times New Roman"/>
        </w:rPr>
      </w:pPr>
      <w:r w:rsidRPr="00EF103B">
        <w:rPr>
          <w:rFonts w:ascii="Times New Roman" w:hAnsi="Times New Roman"/>
          <w:b/>
          <w:bCs/>
          <w:sz w:val="24"/>
          <w:szCs w:val="24"/>
        </w:rPr>
        <w:t>三、解答题</w:t>
      </w:r>
    </w:p>
    <w:p w:rsidR="00E27AAD" w:rsidRPr="00EF103B">
      <w:pPr>
        <w:spacing w:after="0"/>
        <w:rPr>
          <w:rFonts w:ascii="Times New Roman" w:hAnsi="Times New Roman"/>
        </w:rPr>
      </w:pPr>
      <w:r w:rsidRPr="00EF103B">
        <w:rPr>
          <w:rFonts w:ascii="Times New Roman" w:hAnsi="Times New Roman"/>
          <w:color w:val="000000"/>
        </w:rPr>
        <w:t>36.</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郑州模拟）先化简，再求值：</w:t>
      </w:r>
      <w:r w:rsidRPr="00EF103B">
        <w:rPr>
          <w:rFonts w:ascii="Times New Roman" w:hAnsi="Times New Roman"/>
          <w:color w:val="000000"/>
        </w:rPr>
        <w:t xml:space="preserve"> </w:t>
      </w:r>
      <w:r>
        <w:rPr>
          <w:rFonts w:ascii="Times New Roman" w:hAnsi="Times New Roman"/>
          <w:noProof/>
        </w:rPr>
        <w:pict>
          <v:shape id="图片 115" o:spid="_x0000_i1140" type="#_x0000_t75" style="width:70.65pt;height:27.35pt;mso-wrap-style:square;visibility:visible">
            <v:imagedata r:id="rId88"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16" o:spid="_x0000_i1141" type="#_x0000_t75" style="width:20pt;height:21.35pt;mso-wrap-style:square;visibility:visible">
            <v:imagedata r:id="rId89" o:title=""/>
          </v:shape>
        </w:pict>
      </w:r>
      <w:r w:rsidRPr="00EF103B">
        <w:rPr>
          <w:rFonts w:ascii="Times New Roman" w:hAnsi="Times New Roman"/>
          <w:color w:val="000000"/>
        </w:rPr>
        <w:t>﹣</w:t>
      </w:r>
      <w:r w:rsidRPr="00EF103B">
        <w:rPr>
          <w:rFonts w:ascii="Times New Roman" w:hAnsi="Times New Roman"/>
          <w:color w:val="000000"/>
        </w:rPr>
        <w:t>x+1</w:t>
      </w:r>
      <w:r w:rsidRPr="00EF103B">
        <w:rPr>
          <w:rFonts w:ascii="Times New Roman" w:hAnsi="Times New Roman"/>
          <w:color w:val="000000"/>
        </w:rPr>
        <w:t>），其中</w:t>
      </w:r>
      <w:r w:rsidRPr="00EF103B">
        <w:rPr>
          <w:rFonts w:ascii="Times New Roman" w:hAnsi="Times New Roman"/>
          <w:color w:val="000000"/>
        </w:rPr>
        <w:t>x=sin30°+2</w:t>
      </w:r>
      <w:r w:rsidRPr="00EF103B">
        <w:rPr>
          <w:rFonts w:ascii="Times New Roman" w:hAnsi="Times New Roman"/>
          <w:color w:val="000000"/>
          <w:vertAlign w:val="superscript"/>
        </w:rPr>
        <w:t>﹣</w:t>
      </w:r>
      <w:r w:rsidRPr="00EF103B">
        <w:rPr>
          <w:rFonts w:ascii="Times New Roman" w:hAnsi="Times New Roman"/>
          <w:color w:val="000000"/>
          <w:vertAlign w:val="superscript"/>
        </w:rPr>
        <w:t>1</w:t>
      </w:r>
      <w:r w:rsidRPr="00EF103B">
        <w:rPr>
          <w:rFonts w:ascii="Times New Roman" w:hAnsi="Times New Roman"/>
          <w:color w:val="000000"/>
        </w:rPr>
        <w:t xml:space="preserve">+ </w:t>
      </w:r>
      <w:r>
        <w:rPr>
          <w:rFonts w:ascii="Times New Roman" w:hAnsi="Times New Roman"/>
          <w:noProof/>
        </w:rPr>
        <w:pict>
          <v:shape id="图片 117" o:spid="_x0000_i1142" type="#_x0000_t75" style="width:15.35pt;height:18.65pt;mso-wrap-style:square;visibility:visible">
            <v:imagedata r:id="rId90" o:title=""/>
          </v:shape>
        </w:pic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37.</w:t>
      </w:r>
      <w:r w:rsidRPr="00EF103B">
        <w:rPr>
          <w:rFonts w:ascii="Times New Roman" w:hAnsi="Times New Roman"/>
          <w:color w:val="000000"/>
        </w:rPr>
        <w:t>若</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rPr>
        <w:t>都是非零有理数，求</w:t>
      </w:r>
      <w:r w:rsidRPr="00EF103B">
        <w:rPr>
          <w:rFonts w:ascii="Times New Roman" w:hAnsi="Times New Roman"/>
          <w:color w:val="000000"/>
        </w:rPr>
        <w:t xml:space="preserve"> </w:t>
      </w:r>
      <w:r>
        <w:rPr>
          <w:rFonts w:ascii="Times New Roman" w:hAnsi="Times New Roman"/>
          <w:noProof/>
        </w:rPr>
        <w:pict>
          <v:shape id="图片 118" o:spid="_x0000_i1143" type="#_x0000_t75" style="width:61.35pt;height:35.35pt;mso-wrap-style:square;visibility:visible">
            <v:imagedata r:id="rId91" o:title=""/>
          </v:shape>
        </w:pict>
      </w:r>
      <w:r w:rsidRPr="00EF103B">
        <w:rPr>
          <w:rFonts w:ascii="Times New Roman" w:hAnsi="Times New Roman"/>
          <w:color w:val="000000"/>
        </w:rPr>
        <w:t>的值．</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38.</w:t>
      </w:r>
      <w:r w:rsidRPr="00EF103B">
        <w:rPr>
          <w:rFonts w:ascii="Times New Roman" w:hAnsi="Times New Roman"/>
          <w:color w:val="000000"/>
        </w:rPr>
        <w:t>为了节约用水，某市自来水公司采取以下收费方法：每户每月用水不超过</w:t>
      </w:r>
      <w:r w:rsidRPr="00EF103B">
        <w:rPr>
          <w:rFonts w:ascii="Times New Roman" w:hAnsi="Times New Roman"/>
          <w:color w:val="000000"/>
        </w:rPr>
        <w:t>10</w:t>
      </w:r>
      <w:r w:rsidRPr="00EF103B">
        <w:rPr>
          <w:rFonts w:ascii="Times New Roman" w:hAnsi="Times New Roman"/>
          <w:color w:val="000000"/>
        </w:rPr>
        <w:t>吨，每吨收费</w:t>
      </w:r>
      <w:r w:rsidRPr="00EF103B">
        <w:rPr>
          <w:rFonts w:ascii="Times New Roman" w:hAnsi="Times New Roman"/>
          <w:color w:val="000000"/>
        </w:rPr>
        <w:t xml:space="preserve"> 1.5 </w:t>
      </w:r>
      <w:r w:rsidRPr="00EF103B">
        <w:rPr>
          <w:rFonts w:ascii="Times New Roman" w:hAnsi="Times New Roman"/>
          <w:color w:val="000000"/>
        </w:rPr>
        <w:t>元；每户每月用水超过</w:t>
      </w:r>
      <w:r w:rsidRPr="00EF103B">
        <w:rPr>
          <w:rFonts w:ascii="Times New Roman" w:hAnsi="Times New Roman"/>
          <w:color w:val="000000"/>
        </w:rPr>
        <w:t>10</w:t>
      </w:r>
      <w:r w:rsidRPr="00EF103B">
        <w:rPr>
          <w:rFonts w:ascii="Times New Roman" w:hAnsi="Times New Roman"/>
          <w:color w:val="000000"/>
        </w:rPr>
        <w:t>吨，超过的部分按每吨</w:t>
      </w:r>
      <w:r w:rsidRPr="00EF103B">
        <w:rPr>
          <w:rFonts w:ascii="Times New Roman" w:hAnsi="Times New Roman"/>
          <w:color w:val="000000"/>
        </w:rPr>
        <w:t>3</w:t>
      </w:r>
      <w:r w:rsidRPr="00EF103B">
        <w:rPr>
          <w:rFonts w:ascii="Times New Roman" w:hAnsi="Times New Roman"/>
          <w:color w:val="000000"/>
        </w:rPr>
        <w:t>元收费</w:t>
      </w:r>
      <w:r w:rsidRPr="00EF103B">
        <w:rPr>
          <w:rFonts w:ascii="Times New Roman" w:hAnsi="Times New Roman"/>
          <w:color w:val="000000"/>
        </w:rPr>
        <w:t xml:space="preserve"> </w:t>
      </w:r>
      <w:r>
        <w:rPr>
          <w:rFonts w:ascii="Times New Roman" w:hAnsi="Times New Roman"/>
          <w:noProof/>
        </w:rPr>
        <w:pict>
          <v:shape id="图片 119" o:spid="_x0000_i1144" type="#_x0000_t75" style="width:3.35pt;height:23.35pt;mso-wrap-style:square;visibility:visible">
            <v:imagedata r:id="rId92" o:title=""/>
          </v:shape>
        </w:pict>
      </w:r>
      <w:r w:rsidRPr="00EF103B">
        <w:rPr>
          <w:rFonts w:ascii="Times New Roman" w:hAnsi="Times New Roman"/>
          <w:color w:val="000000"/>
        </w:rPr>
        <w:t>现在已知小明家</w:t>
      </w:r>
      <w:r w:rsidRPr="00EF103B">
        <w:rPr>
          <w:rFonts w:ascii="Times New Roman" w:hAnsi="Times New Roman"/>
          <w:color w:val="000000"/>
        </w:rPr>
        <w:t>2</w:t>
      </w:r>
      <w:r w:rsidRPr="00EF103B">
        <w:rPr>
          <w:rFonts w:ascii="Times New Roman" w:hAnsi="Times New Roman"/>
          <w:color w:val="000000"/>
        </w:rPr>
        <w:t>月份用水</w:t>
      </w:r>
      <w:r w:rsidRPr="00EF103B">
        <w:rPr>
          <w:rFonts w:ascii="Times New Roman" w:hAnsi="Times New Roman"/>
          <w:color w:val="000000"/>
        </w:rPr>
        <w:t>x</w:t>
      </w:r>
      <w:r w:rsidRPr="00EF103B">
        <w:rPr>
          <w:rFonts w:ascii="Times New Roman" w:hAnsi="Times New Roman"/>
          <w:color w:val="000000"/>
        </w:rPr>
        <w:t>吨</w:t>
      </w:r>
      <w:r w:rsidRPr="00EF103B">
        <w:rPr>
          <w:rFonts w:ascii="Times New Roman" w:hAnsi="Times New Roman"/>
          <w:color w:val="000000"/>
        </w:rPr>
        <w:t xml:space="preserve"> (x</w:t>
      </w:r>
      <w:r w:rsidRPr="00EF103B">
        <w:rPr>
          <w:rFonts w:ascii="Times New Roman" w:hAnsi="Times New Roman"/>
          <w:color w:val="000000"/>
        </w:rPr>
        <w:t>＞</w:t>
      </w:r>
      <w:r w:rsidRPr="00EF103B">
        <w:rPr>
          <w:rFonts w:ascii="Times New Roman" w:hAnsi="Times New Roman"/>
          <w:color w:val="000000"/>
        </w:rPr>
        <w:t>10</w:t>
      </w:r>
      <w:r w:rsidRPr="00EF103B">
        <w:rPr>
          <w:rFonts w:ascii="Times New Roman" w:hAnsi="Times New Roman"/>
          <w:color w:val="000000"/>
        </w:rPr>
        <w:t>），请用代数式表示小明家</w:t>
      </w:r>
      <w:r w:rsidRPr="00EF103B">
        <w:rPr>
          <w:rFonts w:ascii="Times New Roman" w:hAnsi="Times New Roman"/>
          <w:color w:val="000000"/>
        </w:rPr>
        <w:t>2</w:t>
      </w:r>
      <w:r w:rsidRPr="00EF103B">
        <w:rPr>
          <w:rFonts w:ascii="Times New Roman" w:hAnsi="Times New Roman"/>
          <w:color w:val="000000"/>
        </w:rPr>
        <w:t>月份应交水费多少元？如果</w:t>
      </w:r>
      <w:r w:rsidRPr="00EF103B">
        <w:rPr>
          <w:rFonts w:ascii="Times New Roman" w:hAnsi="Times New Roman"/>
          <w:color w:val="000000"/>
        </w:rPr>
        <w:t xml:space="preserve"> x=16 </w:t>
      </w:r>
      <w:r w:rsidRPr="00EF103B">
        <w:rPr>
          <w:rFonts w:ascii="Times New Roman" w:hAnsi="Times New Roman"/>
          <w:color w:val="000000"/>
        </w:rPr>
        <w:t>，那么小明家</w:t>
      </w:r>
      <w:r w:rsidRPr="00EF103B">
        <w:rPr>
          <w:rFonts w:ascii="Times New Roman" w:hAnsi="Times New Roman"/>
          <w:color w:val="000000"/>
        </w:rPr>
        <w:t>2</w:t>
      </w:r>
      <w:r w:rsidRPr="00EF103B">
        <w:rPr>
          <w:rFonts w:ascii="Times New Roman" w:hAnsi="Times New Roman"/>
          <w:color w:val="000000"/>
        </w:rPr>
        <w:t>月份应交水费多少元？</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39.</w:t>
      </w:r>
      <w:r w:rsidRPr="00EF103B">
        <w:rPr>
          <w:rFonts w:ascii="Times New Roman" w:hAnsi="Times New Roman"/>
          <w:color w:val="000000"/>
        </w:rPr>
        <w:t>（</w:t>
      </w:r>
      <w:r w:rsidRPr="00EF103B">
        <w:rPr>
          <w:rFonts w:ascii="Times New Roman" w:hAnsi="Times New Roman"/>
          <w:color w:val="000000"/>
        </w:rPr>
        <w:t>2018</w:t>
      </w:r>
      <w:r w:rsidRPr="00EF103B">
        <w:rPr>
          <w:rFonts w:ascii="Times New Roman" w:hAnsi="Times New Roman"/>
          <w:color w:val="000000"/>
        </w:rPr>
        <w:t>九下</w:t>
      </w:r>
      <w:r w:rsidRPr="00EF103B">
        <w:rPr>
          <w:rFonts w:ascii="Times New Roman" w:hAnsi="Times New Roman"/>
          <w:color w:val="000000"/>
        </w:rPr>
        <w:t>·</w:t>
      </w:r>
      <w:r w:rsidRPr="00EF103B">
        <w:rPr>
          <w:rFonts w:ascii="Times New Roman" w:hAnsi="Times New Roman"/>
          <w:color w:val="000000"/>
        </w:rPr>
        <w:t>新田期中）计算</w:t>
      </w:r>
      <w:r w:rsidRPr="00EF103B">
        <w:rPr>
          <w:rFonts w:ascii="Times New Roman" w:hAnsi="Times New Roman"/>
          <w:color w:val="000000"/>
        </w:rPr>
        <w:t xml:space="preserve"> </w:t>
      </w:r>
      <w:r>
        <w:rPr>
          <w:rFonts w:ascii="Times New Roman" w:hAnsi="Times New Roman"/>
          <w:noProof/>
        </w:rPr>
        <w:pict>
          <v:shape id="图片 120" o:spid="_x0000_i1145" type="#_x0000_t75" style="width:232pt;height:30pt;mso-wrap-style:square;visibility:visible">
            <v:imagedata r:id="rId93" o:title=""/>
          </v:shape>
        </w:pict>
      </w:r>
    </w:p>
    <w:p w:rsidR="00E27AAD" w:rsidRPr="00EF103B">
      <w:pPr>
        <w:spacing w:after="0"/>
        <w:rPr>
          <w:rFonts w:ascii="Times New Roman" w:hAnsi="Times New Roman"/>
        </w:rPr>
      </w:pPr>
      <w:r w:rsidRPr="00EF103B">
        <w:rPr>
          <w:rFonts w:ascii="Times New Roman" w:hAnsi="Times New Roman"/>
          <w:color w:val="000000"/>
        </w:rPr>
        <w:t>40.</w:t>
      </w:r>
      <w:r w:rsidRPr="00EF103B">
        <w:rPr>
          <w:rFonts w:ascii="Times New Roman" w:hAnsi="Times New Roman"/>
          <w:color w:val="000000"/>
        </w:rPr>
        <w:t>（</w:t>
      </w:r>
      <w:r w:rsidRPr="00EF103B">
        <w:rPr>
          <w:rFonts w:ascii="Times New Roman" w:hAnsi="Times New Roman"/>
          <w:color w:val="000000"/>
        </w:rPr>
        <w:t>2018</w:t>
      </w:r>
      <w:r w:rsidRPr="00EF103B">
        <w:rPr>
          <w:rFonts w:ascii="Times New Roman" w:hAnsi="Times New Roman"/>
          <w:color w:val="000000"/>
        </w:rPr>
        <w:t>九上</w:t>
      </w:r>
      <w:r w:rsidRPr="00EF103B">
        <w:rPr>
          <w:rFonts w:ascii="Times New Roman" w:hAnsi="Times New Roman"/>
          <w:color w:val="000000"/>
        </w:rPr>
        <w:t>·</w:t>
      </w:r>
      <w:r w:rsidRPr="00EF103B">
        <w:rPr>
          <w:rFonts w:ascii="Times New Roman" w:hAnsi="Times New Roman"/>
          <w:color w:val="000000"/>
        </w:rPr>
        <w:t>仁寿期中）如图，数轴上表示</w:t>
      </w:r>
      <w:r w:rsidRPr="00EF103B">
        <w:rPr>
          <w:rFonts w:ascii="Times New Roman" w:hAnsi="Times New Roman"/>
          <w:color w:val="000000"/>
        </w:rPr>
        <w:t>l</w:t>
      </w:r>
      <w:r w:rsidRPr="00EF103B">
        <w:rPr>
          <w:rFonts w:ascii="Times New Roman" w:hAnsi="Times New Roman"/>
          <w:color w:val="000000"/>
        </w:rPr>
        <w:t>和</w:t>
      </w:r>
      <w:r w:rsidRPr="00EF103B">
        <w:rPr>
          <w:rFonts w:ascii="Times New Roman" w:hAnsi="Times New Roman"/>
          <w:color w:val="000000"/>
        </w:rPr>
        <w:t xml:space="preserve"> </w:t>
      </w:r>
      <w:r>
        <w:rPr>
          <w:rFonts w:ascii="Times New Roman" w:hAnsi="Times New Roman"/>
          <w:noProof/>
        </w:rPr>
        <w:pict>
          <v:shape id="图片 121" o:spid="_x0000_i1146" type="#_x0000_t75" style="width:15.35pt;height:18.65pt;mso-wrap-style:square;visibility:visible">
            <v:imagedata r:id="rId94" o:title=""/>
          </v:shape>
        </w:pict>
      </w:r>
      <w:r w:rsidRPr="00EF103B">
        <w:rPr>
          <w:rFonts w:ascii="Times New Roman" w:hAnsi="Times New Roman"/>
          <w:color w:val="000000"/>
        </w:rPr>
        <w:t>的对应点分别为</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，点</w:t>
      </w:r>
      <w:r w:rsidRPr="00EF103B">
        <w:rPr>
          <w:rFonts w:ascii="Times New Roman" w:hAnsi="Times New Roman"/>
          <w:color w:val="000000"/>
        </w:rPr>
        <w:t>B</w:t>
      </w:r>
      <w:r w:rsidRPr="00EF103B">
        <w:rPr>
          <w:rFonts w:ascii="Times New Roman" w:hAnsi="Times New Roman"/>
          <w:color w:val="000000"/>
        </w:rPr>
        <w:t>关于点</w:t>
      </w:r>
      <w:r w:rsidRPr="00EF103B">
        <w:rPr>
          <w:rFonts w:ascii="Times New Roman" w:hAnsi="Times New Roman"/>
          <w:color w:val="000000"/>
        </w:rPr>
        <w:t>A</w:t>
      </w:r>
      <w:r w:rsidRPr="00EF103B">
        <w:rPr>
          <w:rFonts w:ascii="Times New Roman" w:hAnsi="Times New Roman"/>
          <w:color w:val="000000"/>
        </w:rPr>
        <w:t>的对称点为</w:t>
      </w:r>
      <w:r w:rsidRPr="00EF103B">
        <w:rPr>
          <w:rFonts w:ascii="Times New Roman" w:hAnsi="Times New Roman"/>
          <w:color w:val="000000"/>
        </w:rPr>
        <w:t>C</w:t>
      </w:r>
      <w:r w:rsidRPr="00EF103B">
        <w:rPr>
          <w:rFonts w:ascii="Times New Roman" w:hAnsi="Times New Roman"/>
          <w:color w:val="000000"/>
        </w:rPr>
        <w:t>，设点</w:t>
      </w:r>
      <w:r w:rsidRPr="00EF103B">
        <w:rPr>
          <w:rFonts w:ascii="Times New Roman" w:hAnsi="Times New Roman"/>
          <w:color w:val="000000"/>
        </w:rPr>
        <w:t>C</w:t>
      </w:r>
      <w:r w:rsidRPr="00EF103B">
        <w:rPr>
          <w:rFonts w:ascii="Times New Roman" w:hAnsi="Times New Roman"/>
          <w:color w:val="000000"/>
        </w:rPr>
        <w:t>表示的数为</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求</w:t>
      </w:r>
      <w:r w:rsidRPr="00EF103B">
        <w:rPr>
          <w:rFonts w:ascii="Times New Roman" w:hAnsi="Times New Roman"/>
          <w:color w:val="000000"/>
        </w:rPr>
        <w:t xml:space="preserve"> </w:t>
      </w:r>
      <w:r>
        <w:rPr>
          <w:rFonts w:ascii="Times New Roman" w:hAnsi="Times New Roman"/>
          <w:noProof/>
        </w:rPr>
        <w:pict>
          <v:shape id="图片 122" o:spid="_x0000_i1147" type="#_x0000_t75" style="width:29.35pt;height:23.35pt;mso-wrap-style:square;visibility:visible">
            <v:imagedata r:id="rId95" o:title=""/>
          </v:shape>
        </w:pict>
      </w:r>
      <w:r w:rsidRPr="00EF103B">
        <w:rPr>
          <w:rFonts w:ascii="Times New Roman" w:hAnsi="Times New Roman"/>
          <w:color w:val="000000"/>
        </w:rPr>
        <w:t>的值．</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 xml:space="preserve"> </w:t>
      </w:r>
      <w:r>
        <w:rPr>
          <w:rFonts w:ascii="Times New Roman" w:hAnsi="Times New Roman"/>
          <w:noProof/>
        </w:rPr>
        <w:pict>
          <v:shape id="图片 123" o:spid="_x0000_i1148" type="#_x0000_t75" style="width:120.65pt;height:31.35pt;mso-wrap-style:square;visibility:visible">
            <v:imagedata r:id="rId96" o:title=""/>
          </v:shape>
        </w:pict>
      </w:r>
    </w:p>
    <w:p w:rsidR="00E27AAD" w:rsidRPr="00EF103B">
      <w:pPr>
        <w:spacing w:after="0"/>
        <w:rPr>
          <w:rFonts w:ascii="Times New Roman" w:hAnsi="Times New Roman"/>
        </w:rPr>
      </w:pPr>
      <w:r w:rsidRPr="00EF103B">
        <w:rPr>
          <w:rFonts w:ascii="Times New Roman" w:hAnsi="Times New Roman"/>
          <w:color w:val="000000"/>
        </w:rPr>
        <w:t>41.</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九上</w:t>
      </w:r>
      <w:r w:rsidRPr="00EF103B">
        <w:rPr>
          <w:rFonts w:ascii="Times New Roman" w:hAnsi="Times New Roman"/>
          <w:color w:val="000000"/>
        </w:rPr>
        <w:t>·</w:t>
      </w:r>
      <w:r w:rsidRPr="00EF103B">
        <w:rPr>
          <w:rFonts w:ascii="Times New Roman" w:hAnsi="Times New Roman"/>
          <w:color w:val="000000"/>
        </w:rPr>
        <w:t>新蔡期末）石狮泰禾某童装专卖店在销售中发现，一款童装每件进价为</w:t>
      </w:r>
      <w:r w:rsidRPr="00EF103B">
        <w:rPr>
          <w:rFonts w:ascii="Times New Roman" w:hAnsi="Times New Roman"/>
          <w:color w:val="000000"/>
        </w:rPr>
        <w:t>80</w:t>
      </w:r>
      <w:r w:rsidRPr="00EF103B">
        <w:rPr>
          <w:rFonts w:ascii="Times New Roman" w:hAnsi="Times New Roman"/>
          <w:color w:val="000000"/>
        </w:rPr>
        <w:t>元，销售价为</w:t>
      </w:r>
      <w:r w:rsidRPr="00EF103B">
        <w:rPr>
          <w:rFonts w:ascii="Times New Roman" w:hAnsi="Times New Roman"/>
          <w:color w:val="000000"/>
        </w:rPr>
        <w:t>120</w:t>
      </w:r>
      <w:r w:rsidRPr="00EF103B">
        <w:rPr>
          <w:rFonts w:ascii="Times New Roman" w:hAnsi="Times New Roman"/>
          <w:color w:val="000000"/>
        </w:rPr>
        <w:t>元时，每天可售出</w:t>
      </w:r>
      <w:r w:rsidRPr="00EF103B">
        <w:rPr>
          <w:rFonts w:ascii="Times New Roman" w:hAnsi="Times New Roman"/>
          <w:color w:val="000000"/>
        </w:rPr>
        <w:t>20</w:t>
      </w:r>
      <w:r w:rsidRPr="00EF103B">
        <w:rPr>
          <w:rFonts w:ascii="Times New Roman" w:hAnsi="Times New Roman"/>
          <w:color w:val="000000"/>
        </w:rPr>
        <w:t>件，为了迎接</w:t>
      </w:r>
      <w:r w:rsidRPr="00EF103B">
        <w:rPr>
          <w:rFonts w:ascii="Times New Roman" w:hAnsi="Times New Roman"/>
          <w:color w:val="000000"/>
        </w:rPr>
        <w:t>“</w:t>
      </w:r>
      <w:r w:rsidRPr="00EF103B">
        <w:rPr>
          <w:rFonts w:ascii="Times New Roman" w:hAnsi="Times New Roman"/>
          <w:color w:val="000000"/>
        </w:rPr>
        <w:t>十一</w:t>
      </w:r>
      <w:r w:rsidRPr="00EF103B">
        <w:rPr>
          <w:rFonts w:ascii="Times New Roman" w:hAnsi="Times New Roman"/>
          <w:color w:val="000000"/>
        </w:rPr>
        <w:t>”</w:t>
      </w:r>
      <w:r w:rsidRPr="00EF103B">
        <w:rPr>
          <w:rFonts w:ascii="Times New Roman" w:hAnsi="Times New Roman"/>
          <w:color w:val="000000"/>
        </w:rPr>
        <w:t>国庆节，商店决定采取适当的降价措施，以扩大销售量，增加利润，经市场调查发现，如果每件童装降价</w:t>
      </w:r>
      <w:r w:rsidRPr="00EF103B">
        <w:rPr>
          <w:rFonts w:ascii="Times New Roman" w:hAnsi="Times New Roman"/>
          <w:color w:val="000000"/>
        </w:rPr>
        <w:t>1</w:t>
      </w:r>
      <w:r w:rsidRPr="00EF103B">
        <w:rPr>
          <w:rFonts w:ascii="Times New Roman" w:hAnsi="Times New Roman"/>
          <w:color w:val="000000"/>
        </w:rPr>
        <w:t>元，那么平均可多售出</w:t>
      </w:r>
      <w:r w:rsidRPr="00EF103B">
        <w:rPr>
          <w:rFonts w:ascii="Times New Roman" w:hAnsi="Times New Roman"/>
          <w:color w:val="000000"/>
        </w:rPr>
        <w:t>2</w:t>
      </w:r>
      <w:r w:rsidRPr="00EF103B">
        <w:rPr>
          <w:rFonts w:ascii="Times New Roman" w:hAnsi="Times New Roman"/>
          <w:color w:val="000000"/>
        </w:rPr>
        <w:t>件</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）设每件童装降价</w:t>
      </w:r>
      <w:r w:rsidRPr="00EF103B">
        <w:rPr>
          <w:rFonts w:ascii="Times New Roman" w:hAnsi="Times New Roman"/>
          <w:color w:val="000000"/>
        </w:rPr>
        <w:t>x</w:t>
      </w:r>
      <w:r w:rsidRPr="00EF103B">
        <w:rPr>
          <w:rFonts w:ascii="Times New Roman" w:hAnsi="Times New Roman"/>
          <w:color w:val="000000"/>
        </w:rPr>
        <w:t>元时，每天可销售</w:t>
      </w:r>
      <w:r w:rsidRPr="00EF103B">
        <w:rPr>
          <w:rFonts w:ascii="Times New Roman" w:hAnsi="Times New Roman"/>
          <w:color w:val="000000"/>
        </w:rPr>
        <w:t>________</w:t>
      </w:r>
      <w:r w:rsidRPr="00EF103B">
        <w:rPr>
          <w:rFonts w:ascii="Times New Roman" w:hAnsi="Times New Roman"/>
          <w:color w:val="000000"/>
        </w:rPr>
        <w:t>件，每件盈利</w:t>
      </w:r>
      <w:r w:rsidRPr="00EF103B">
        <w:rPr>
          <w:rFonts w:ascii="Times New Roman" w:hAnsi="Times New Roman"/>
          <w:color w:val="000000"/>
        </w:rPr>
        <w:t>________</w:t>
      </w:r>
      <w:r w:rsidRPr="00EF103B">
        <w:rPr>
          <w:rFonts w:ascii="Times New Roman" w:hAnsi="Times New Roman"/>
          <w:color w:val="000000"/>
        </w:rPr>
        <w:t>元；（用</w:t>
      </w:r>
      <w:r w:rsidRPr="00EF103B">
        <w:rPr>
          <w:rFonts w:ascii="Times New Roman" w:hAnsi="Times New Roman"/>
          <w:color w:val="000000"/>
        </w:rPr>
        <w:t>x</w:t>
      </w:r>
      <w:r w:rsidRPr="00EF103B">
        <w:rPr>
          <w:rFonts w:ascii="Times New Roman" w:hAnsi="Times New Roman"/>
          <w:color w:val="000000"/>
        </w:rPr>
        <w:t>的代数式表示）</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）每件童装降价多少元时，平均每天赢利</w:t>
      </w:r>
      <w:r w:rsidRPr="00EF103B">
        <w:rPr>
          <w:rFonts w:ascii="Times New Roman" w:hAnsi="Times New Roman"/>
          <w:color w:val="000000"/>
        </w:rPr>
        <w:t>1200</w:t>
      </w:r>
      <w:r w:rsidRPr="00EF103B">
        <w:rPr>
          <w:rFonts w:ascii="Times New Roman" w:hAnsi="Times New Roman"/>
          <w:color w:val="000000"/>
        </w:rPr>
        <w:t>元</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）要想平均每天赢利</w:t>
      </w:r>
      <w:r w:rsidRPr="00EF103B">
        <w:rPr>
          <w:rFonts w:ascii="Times New Roman" w:hAnsi="Times New Roman"/>
          <w:color w:val="000000"/>
        </w:rPr>
        <w:t>2000</w:t>
      </w:r>
      <w:r w:rsidRPr="00EF103B">
        <w:rPr>
          <w:rFonts w:ascii="Times New Roman" w:hAnsi="Times New Roman"/>
          <w:color w:val="000000"/>
        </w:rPr>
        <w:t>元，可能吗？请说明理由</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42.</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红塔模拟）观察下面的变形规律：</w:t>
      </w:r>
      <w:r w:rsidRPr="00EF103B">
        <w:rPr>
          <w:rFonts w:ascii="Times New Roman" w:hAnsi="Times New Roman"/>
          <w:color w:val="000000"/>
        </w:rPr>
        <w:t xml:space="preserve"> </w:t>
      </w:r>
      <w:r>
        <w:rPr>
          <w:rFonts w:ascii="Times New Roman" w:hAnsi="Times New Roman"/>
          <w:noProof/>
        </w:rPr>
        <w:pict>
          <v:shape id="图片 124" o:spid="_x0000_i1149" type="#_x0000_t75" style="width:52.65pt;height:21.35pt;mso-wrap-style:square;visibility:visible">
            <v:imagedata r:id="rId97"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25" o:spid="_x0000_i1150" type="#_x0000_t75" style="width:75.35pt;height:27.35pt;mso-wrap-style:square;visibility:visible">
            <v:imagedata r:id="rId98"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26" o:spid="_x0000_i1151" type="#_x0000_t75" style="width:75.35pt;height:27.35pt;mso-wrap-style:square;visibility:visible">
            <v:imagedata r:id="rId99" o:title=""/>
          </v:shape>
        </w:pic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解答下面的问题：</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）若</w:t>
      </w:r>
      <w:r w:rsidRPr="00EF103B">
        <w:rPr>
          <w:rFonts w:ascii="Times New Roman" w:hAnsi="Times New Roman"/>
          <w:color w:val="000000"/>
        </w:rPr>
        <w:t>n</w:t>
      </w:r>
      <w:r w:rsidRPr="00EF103B">
        <w:rPr>
          <w:rFonts w:ascii="Times New Roman" w:hAnsi="Times New Roman"/>
          <w:color w:val="000000"/>
        </w:rPr>
        <w:t>为正整数，请你猜想</w:t>
      </w:r>
      <w:r w:rsidRPr="00EF103B">
        <w:rPr>
          <w:rFonts w:ascii="Times New Roman" w:hAnsi="Times New Roman"/>
          <w:color w:val="000000"/>
        </w:rPr>
        <w:t xml:space="preserve"> </w:t>
      </w:r>
      <w:r>
        <w:rPr>
          <w:rFonts w:ascii="Times New Roman" w:hAnsi="Times New Roman"/>
          <w:noProof/>
        </w:rPr>
        <w:pict>
          <v:shape id="图片 127" o:spid="_x0000_i1152" type="#_x0000_t75" style="width:32pt;height:24pt;mso-wrap-style:square;visibility:visible">
            <v:imagedata r:id="rId100" o:title=""/>
          </v:shape>
        </w:pict>
      </w:r>
      <w:r w:rsidRPr="00EF103B">
        <w:rPr>
          <w:rFonts w:ascii="Times New Roman" w:hAnsi="Times New Roman"/>
          <w:color w:val="000000"/>
        </w:rPr>
        <w:t>＝</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）证明你猜想的结论；</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）求和：</w:t>
      </w:r>
      <w:r w:rsidRPr="00EF103B">
        <w:rPr>
          <w:rFonts w:ascii="Times New Roman" w:hAnsi="Times New Roman"/>
          <w:color w:val="000000"/>
        </w:rPr>
        <w:t xml:space="preserve"> </w:t>
      </w:r>
      <w:r>
        <w:rPr>
          <w:rFonts w:ascii="Times New Roman" w:hAnsi="Times New Roman"/>
          <w:noProof/>
        </w:rPr>
        <w:pict>
          <v:shape id="图片 128" o:spid="_x0000_i1153" type="#_x0000_t75" style="width:32pt;height:27.35pt;mso-wrap-style:square;visibility:visible">
            <v:imagedata r:id="rId101" o:title=""/>
          </v:shape>
        </w:pict>
      </w:r>
      <w:r w:rsidRPr="00EF103B">
        <w:rPr>
          <w:rFonts w:ascii="Times New Roman" w:hAnsi="Times New Roman"/>
          <w:color w:val="000000"/>
        </w:rPr>
        <w:t xml:space="preserve">+ </w:t>
      </w:r>
      <w:r>
        <w:rPr>
          <w:rFonts w:ascii="Times New Roman" w:hAnsi="Times New Roman"/>
          <w:noProof/>
        </w:rPr>
        <w:pict>
          <v:shape id="图片 129" o:spid="_x0000_i1154" type="#_x0000_t75" style="width:33.35pt;height:27.35pt;mso-wrap-style:square;visibility:visible">
            <v:imagedata r:id="rId102" o:title=""/>
          </v:shape>
        </w:pict>
      </w:r>
      <w:r w:rsidRPr="00EF103B">
        <w:rPr>
          <w:rFonts w:ascii="Times New Roman" w:hAnsi="Times New Roman"/>
          <w:color w:val="000000"/>
        </w:rPr>
        <w:t xml:space="preserve">+ </w:t>
      </w:r>
      <w:r>
        <w:rPr>
          <w:rFonts w:ascii="Times New Roman" w:hAnsi="Times New Roman"/>
          <w:noProof/>
        </w:rPr>
        <w:pict>
          <v:shape id="图片 130" o:spid="_x0000_i1155" type="#_x0000_t75" style="width:33.35pt;height:27.35pt;mso-wrap-style:square;visibility:visible">
            <v:imagedata r:id="rId103" o:title=""/>
          </v:shape>
        </w:pict>
      </w:r>
      <w:r w:rsidRPr="00EF103B">
        <w:rPr>
          <w:rFonts w:ascii="Times New Roman" w:hAnsi="Times New Roman"/>
          <w:color w:val="000000"/>
        </w:rPr>
        <w:t xml:space="preserve">+…+ </w:t>
      </w:r>
      <w:r>
        <w:rPr>
          <w:rFonts w:ascii="Times New Roman" w:hAnsi="Times New Roman"/>
          <w:noProof/>
        </w:rPr>
        <w:pict>
          <v:shape id="图片 131" o:spid="_x0000_i1156" type="#_x0000_t75" style="width:56pt;height:21.35pt;mso-wrap-style:square;visibility:visible">
            <v:imagedata r:id="rId104" o:title=""/>
          </v:shape>
        </w:pic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43.</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遵化模拟）定义新运算：对于任意实数</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都有</w:t>
      </w:r>
      <w:r w:rsidRPr="00EF103B">
        <w:rPr>
          <w:rFonts w:ascii="Times New Roman" w:hAnsi="Times New Roman"/>
          <w:color w:val="000000"/>
        </w:rPr>
        <w:t>m</w:t>
      </w:r>
      <w:r w:rsidRPr="00EF103B">
        <w:rPr>
          <w:rFonts w:ascii="Segoe UI Symbol" w:hAnsi="Segoe UI Symbol" w:cs="Segoe UI Symbol"/>
          <w:color w:val="000000"/>
        </w:rPr>
        <w:t>☆</w:t>
      </w:r>
      <w:r w:rsidRPr="00EF103B">
        <w:rPr>
          <w:rFonts w:ascii="Times New Roman" w:hAnsi="Times New Roman"/>
          <w:color w:val="000000"/>
        </w:rPr>
        <w:t>n=m</w:t>
      </w:r>
      <w:r w:rsidRPr="00EF103B">
        <w:rPr>
          <w:rFonts w:ascii="Times New Roman" w:hAnsi="Times New Roman"/>
          <w:color w:val="000000"/>
          <w:vertAlign w:val="superscript"/>
        </w:rPr>
        <w:t>2</w:t>
      </w:r>
      <w:r w:rsidRPr="00EF103B">
        <w:rPr>
          <w:rFonts w:ascii="Times New Roman" w:hAnsi="Times New Roman"/>
          <w:color w:val="000000"/>
        </w:rPr>
        <w:t>n+n</w:t>
      </w:r>
      <w:r w:rsidRPr="00EF103B">
        <w:rPr>
          <w:rFonts w:ascii="Times New Roman" w:hAnsi="Times New Roman"/>
          <w:color w:val="000000"/>
        </w:rPr>
        <w:t>，等式右边是常用的加法、减法、乘法及乘方运算</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例如：﹣</w:t>
      </w:r>
      <w:r w:rsidRPr="00EF103B">
        <w:rPr>
          <w:rFonts w:ascii="Times New Roman" w:hAnsi="Times New Roman"/>
          <w:color w:val="000000"/>
        </w:rPr>
        <w:t>3</w:t>
      </w:r>
      <w:r w:rsidRPr="00EF103B">
        <w:rPr>
          <w:rFonts w:ascii="Segoe UI Symbol" w:hAnsi="Segoe UI Symbol" w:cs="Segoe UI Symbol"/>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×2+2=20.</w:t>
      </w:r>
    </w:p>
    <w:p w:rsidR="00E27AAD" w:rsidRPr="00EF103B">
      <w:pPr>
        <w:spacing w:after="0"/>
        <w:rPr>
          <w:rFonts w:ascii="Times New Roman" w:hAnsi="Times New Roman"/>
        </w:rPr>
      </w:pPr>
      <w:r w:rsidRPr="00EF103B">
        <w:rPr>
          <w:rFonts w:ascii="Times New Roman" w:hAnsi="Times New Roman"/>
          <w:color w:val="000000"/>
        </w:rPr>
        <w:t>根据以上知识解决问题：</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Segoe UI Symbol" w:hAnsi="Segoe UI Symbol" w:cs="Segoe UI Symbol"/>
          <w:color w:val="000000"/>
        </w:rPr>
        <w:t>☆</w:t>
      </w:r>
      <w:r w:rsidRPr="00EF103B">
        <w:rPr>
          <w:rFonts w:ascii="Times New Roman" w:hAnsi="Times New Roman"/>
          <w:color w:val="000000"/>
        </w:rPr>
        <w:t>4=20,</w:t>
      </w:r>
      <w:r w:rsidRPr="00EF103B">
        <w:rPr>
          <w:rFonts w:ascii="Times New Roman" w:hAnsi="Times New Roman"/>
          <w:color w:val="000000"/>
        </w:rPr>
        <w:t>求</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）若</w:t>
      </w:r>
      <w:r w:rsidRPr="00EF103B">
        <w:rPr>
          <w:rFonts w:ascii="Times New Roman" w:hAnsi="Times New Roman"/>
          <w:color w:val="000000"/>
        </w:rPr>
        <w:t>2</w:t>
      </w:r>
      <w:r w:rsidRPr="00EF103B">
        <w:rPr>
          <w:rFonts w:ascii="Segoe UI Symbol" w:hAnsi="Segoe UI Symbol" w:cs="Segoe UI Symbol"/>
          <w:color w:val="000000"/>
        </w:rPr>
        <w:t>☆</w:t>
      </w:r>
      <w:r w:rsidRPr="00EF103B">
        <w:rPr>
          <w:rFonts w:ascii="Times New Roman" w:hAnsi="Times New Roman"/>
          <w:color w:val="000000"/>
        </w:rPr>
        <w:t>a</w:t>
      </w:r>
      <w:r w:rsidRPr="00EF103B">
        <w:rPr>
          <w:rFonts w:ascii="Times New Roman" w:hAnsi="Times New Roman"/>
          <w:color w:val="000000"/>
        </w:rPr>
        <w:t>的值小于</w:t>
      </w:r>
      <w:r w:rsidRPr="00EF103B">
        <w:rPr>
          <w:rFonts w:ascii="Times New Roman" w:hAnsi="Times New Roman"/>
          <w:color w:val="000000"/>
        </w:rPr>
        <w:t>0</w:t>
      </w:r>
      <w:r w:rsidRPr="00EF103B">
        <w:rPr>
          <w:rFonts w:ascii="Times New Roman" w:hAnsi="Times New Roman"/>
          <w:color w:val="000000"/>
        </w:rPr>
        <w:t>，请判断方程：</w:t>
      </w:r>
      <w:r w:rsidRPr="00EF103B">
        <w:rPr>
          <w:rFonts w:ascii="Times New Roman" w:hAnsi="Times New Roman"/>
          <w:color w:val="000000"/>
        </w:rPr>
        <w:t>2x</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bx+a=0</w:t>
      </w:r>
      <w:r w:rsidRPr="00EF103B">
        <w:rPr>
          <w:rFonts w:ascii="Times New Roman" w:hAnsi="Times New Roman"/>
          <w:color w:val="000000"/>
        </w:rPr>
        <w:t>的根的情况</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44.</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九下</w:t>
      </w:r>
      <w:r w:rsidRPr="00EF103B">
        <w:rPr>
          <w:rFonts w:ascii="Times New Roman" w:hAnsi="Times New Roman"/>
          <w:color w:val="000000"/>
        </w:rPr>
        <w:t>·</w:t>
      </w:r>
      <w:r w:rsidRPr="00EF103B">
        <w:rPr>
          <w:rFonts w:ascii="Times New Roman" w:hAnsi="Times New Roman"/>
          <w:color w:val="000000"/>
        </w:rPr>
        <w:t>云南月考）水是人类的生命之源，为了鼓励居民节约用水，相关部门实行居民生活用水阶梯式计量水价政策，下表是昆明市居民</w:t>
      </w:r>
      <w:r w:rsidRPr="00EF103B">
        <w:rPr>
          <w:rFonts w:ascii="Times New Roman" w:hAnsi="Times New Roman"/>
          <w:color w:val="000000"/>
        </w:rPr>
        <w:t>“</w:t>
      </w:r>
      <w:r w:rsidRPr="00EF103B">
        <w:rPr>
          <w:rFonts w:ascii="Times New Roman" w:hAnsi="Times New Roman"/>
          <w:color w:val="000000"/>
        </w:rPr>
        <w:t>一表一户</w:t>
      </w:r>
      <w:r w:rsidRPr="00EF103B">
        <w:rPr>
          <w:rFonts w:ascii="Times New Roman" w:hAnsi="Times New Roman"/>
          <w:color w:val="000000"/>
        </w:rPr>
        <w:t>”</w:t>
      </w:r>
      <w:r w:rsidRPr="00EF103B">
        <w:rPr>
          <w:rFonts w:ascii="Times New Roman" w:hAnsi="Times New Roman"/>
          <w:color w:val="000000"/>
        </w:rPr>
        <w:t>生活用水阶梯式计费价格表的部分信息，请解答：</w:t>
      </w:r>
      <w:r w:rsidRPr="00EF103B">
        <w:rPr>
          <w:rFonts w:ascii="Times New Roman" w:hAnsi="Times New Roman"/>
          <w:color w:val="000000"/>
        </w:rPr>
        <w:t xml:space="preserve">  </w:t>
      </w:r>
    </w:p>
    <w:tbl>
      <w:tblPr>
        <w:tblW w:w="0" w:type="auto"/>
        <w:tblInd w:w="115" w:type="dxa"/>
        <w:tblBorders>
          <w:top w:val="inset" w:sz="8" w:space="0" w:color="000000"/>
          <w:left w:val="inset" w:sz="8" w:space="0" w:color="000000"/>
          <w:bottom w:val="inset" w:sz="8" w:space="0" w:color="000000"/>
          <w:right w:val="inset" w:sz="8" w:space="0" w:color="000000"/>
        </w:tblBorders>
        <w:tblLook w:val="04A0"/>
      </w:tblPr>
      <w:tblGrid>
        <w:gridCol w:w="2970"/>
        <w:gridCol w:w="1139"/>
      </w:tblGrid>
      <w:tr>
        <w:tblPrEx>
          <w:tblW w:w="0" w:type="auto"/>
          <w:tblInd w:w="115" w:type="dxa"/>
          <w:tblBorders>
            <w:top w:val="inset" w:sz="8" w:space="0" w:color="000000"/>
            <w:left w:val="inset" w:sz="8" w:space="0" w:color="000000"/>
            <w:bottom w:val="inset" w:sz="8" w:space="0" w:color="000000"/>
            <w:right w:val="inset" w:sz="8" w:space="0" w:color="000000"/>
          </w:tblBorders>
          <w:tblLook w:val="04A0"/>
        </w:tblPrEx>
        <w:tc>
          <w:tcPr>
            <w:tcW w:w="0" w:type="auto"/>
            <w:gridSpan w:val="2"/>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E27AAD" w:rsidRPr="00EF103B">
            <w:pPr>
              <w:spacing w:after="0"/>
              <w:rPr>
                <w:rFonts w:ascii="Times New Roman" w:hAnsi="Times New Roman"/>
              </w:rPr>
            </w:pPr>
            <w:r w:rsidRPr="00EF103B">
              <w:rPr>
                <w:rFonts w:ascii="Times New Roman" w:hAnsi="Times New Roman"/>
                <w:color w:val="000000"/>
              </w:rPr>
              <w:t>自来水销售价格</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E27AAD" w:rsidRPr="00EF103B">
            <w:pPr>
              <w:spacing w:after="0"/>
              <w:rPr>
                <w:rFonts w:ascii="Times New Roman" w:hAnsi="Times New Roman"/>
              </w:rPr>
            </w:pPr>
            <w:r w:rsidRPr="00EF103B">
              <w:rPr>
                <w:rFonts w:ascii="Times New Roman" w:hAnsi="Times New Roman"/>
                <w:color w:val="000000"/>
              </w:rPr>
              <w:t>每户每月用水量</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E27AAD" w:rsidRPr="00EF103B">
            <w:pPr>
              <w:spacing w:after="0"/>
              <w:rPr>
                <w:rFonts w:ascii="Times New Roman" w:hAnsi="Times New Roman"/>
              </w:rPr>
            </w:pPr>
            <w:r w:rsidRPr="00EF103B">
              <w:rPr>
                <w:rFonts w:ascii="Times New Roman" w:hAnsi="Times New Roman"/>
                <w:color w:val="000000"/>
              </w:rPr>
              <w:t>单位：元</w:t>
            </w:r>
            <w:r w:rsidRPr="00EF103B">
              <w:rPr>
                <w:rFonts w:ascii="Times New Roman" w:hAnsi="Times New Roman"/>
                <w:color w:val="000000"/>
              </w:rPr>
              <w:t>/</w:t>
            </w:r>
            <w:r w:rsidRPr="00EF103B">
              <w:rPr>
                <w:rFonts w:ascii="Times New Roman" w:hAnsi="Times New Roman"/>
                <w:color w:val="000000"/>
              </w:rPr>
              <w:t>吨</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E27AAD" w:rsidRPr="00EF103B">
            <w:pPr>
              <w:spacing w:after="0"/>
              <w:rPr>
                <w:rFonts w:ascii="Times New Roman" w:hAnsi="Times New Roman"/>
              </w:rPr>
            </w:pPr>
            <w:r w:rsidRPr="00EF103B">
              <w:rPr>
                <w:rFonts w:ascii="Times New Roman" w:hAnsi="Times New Roman"/>
                <w:color w:val="000000"/>
              </w:rPr>
              <w:t>15</w:t>
            </w:r>
            <w:r w:rsidRPr="00EF103B">
              <w:rPr>
                <w:rFonts w:ascii="Times New Roman" w:hAnsi="Times New Roman"/>
                <w:color w:val="000000"/>
              </w:rPr>
              <w:t>吨及以下</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E27AAD" w:rsidRPr="00EF103B">
            <w:pPr>
              <w:spacing w:after="0"/>
              <w:rPr>
                <w:rFonts w:ascii="Times New Roman" w:hAnsi="Times New Roman"/>
              </w:rPr>
            </w:pPr>
            <w:r w:rsidRPr="00EF103B">
              <w:rPr>
                <w:rFonts w:ascii="Times New Roman" w:hAnsi="Times New Roman"/>
                <w:color w:val="000000"/>
              </w:rPr>
              <w:t>a</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E27AAD" w:rsidRPr="00EF103B">
            <w:pPr>
              <w:spacing w:after="0"/>
              <w:rPr>
                <w:rFonts w:ascii="Times New Roman" w:hAnsi="Times New Roman"/>
              </w:rPr>
            </w:pPr>
            <w:r w:rsidRPr="00EF103B">
              <w:rPr>
                <w:rFonts w:ascii="Times New Roman" w:hAnsi="Times New Roman"/>
                <w:color w:val="000000"/>
              </w:rPr>
              <w:t>超过</w:t>
            </w:r>
            <w:r w:rsidRPr="00EF103B">
              <w:rPr>
                <w:rFonts w:ascii="Times New Roman" w:hAnsi="Times New Roman"/>
                <w:color w:val="000000"/>
              </w:rPr>
              <w:t>15</w:t>
            </w:r>
            <w:r w:rsidRPr="00EF103B">
              <w:rPr>
                <w:rFonts w:ascii="Times New Roman" w:hAnsi="Times New Roman"/>
                <w:color w:val="000000"/>
              </w:rPr>
              <w:t>吨但不超过</w:t>
            </w:r>
            <w:r w:rsidRPr="00EF103B">
              <w:rPr>
                <w:rFonts w:ascii="Times New Roman" w:hAnsi="Times New Roman"/>
                <w:color w:val="000000"/>
              </w:rPr>
              <w:t>25</w:t>
            </w:r>
            <w:r w:rsidRPr="00EF103B">
              <w:rPr>
                <w:rFonts w:ascii="Times New Roman" w:hAnsi="Times New Roman"/>
                <w:color w:val="000000"/>
              </w:rPr>
              <w:t>吨的部分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E27AAD" w:rsidRPr="00EF103B">
            <w:pPr>
              <w:spacing w:after="0"/>
              <w:rPr>
                <w:rFonts w:ascii="Times New Roman" w:hAnsi="Times New Roman"/>
              </w:rPr>
            </w:pPr>
            <w:r w:rsidRPr="00EF103B">
              <w:rPr>
                <w:rFonts w:ascii="Times New Roman" w:hAnsi="Times New Roman"/>
                <w:color w:val="000000"/>
              </w:rPr>
              <w:t>b</w:t>
            </w:r>
          </w:p>
        </w:tc>
      </w:tr>
      <w:tr>
        <w:tblPrEx>
          <w:tblW w:w="0" w:type="auto"/>
          <w:tblInd w:w="115" w:type="dxa"/>
          <w:tblLook w:val="04A0"/>
        </w:tblPrEx>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E27AAD" w:rsidRPr="00EF103B">
            <w:pPr>
              <w:spacing w:after="0"/>
              <w:rPr>
                <w:rFonts w:ascii="Times New Roman" w:hAnsi="Times New Roman"/>
              </w:rPr>
            </w:pPr>
            <w:r w:rsidRPr="00EF103B">
              <w:rPr>
                <w:rFonts w:ascii="Times New Roman" w:hAnsi="Times New Roman"/>
                <w:color w:val="000000"/>
              </w:rPr>
              <w:t>超过</w:t>
            </w:r>
            <w:r w:rsidRPr="00EF103B">
              <w:rPr>
                <w:rFonts w:ascii="Times New Roman" w:hAnsi="Times New Roman"/>
                <w:color w:val="000000"/>
              </w:rPr>
              <w:t>25</w:t>
            </w:r>
            <w:r w:rsidRPr="00EF103B">
              <w:rPr>
                <w:rFonts w:ascii="Times New Roman" w:hAnsi="Times New Roman"/>
                <w:color w:val="000000"/>
              </w:rPr>
              <w:t>吨的部分</w:t>
            </w:r>
          </w:p>
        </w:tc>
        <w:tc>
          <w:tcPr>
            <w:tcW w:w="0" w:type="auto"/>
            <w:tcBorders>
              <w:top w:val="outset" w:sz="8" w:space="0" w:color="000000"/>
              <w:left w:val="outset" w:sz="8" w:space="0" w:color="000000"/>
              <w:bottom w:val="outset" w:sz="8" w:space="0" w:color="000000"/>
              <w:right w:val="outset" w:sz="8" w:space="0" w:color="000000"/>
            </w:tcBorders>
            <w:tcMar>
              <w:top w:w="15" w:type="dxa"/>
              <w:left w:w="15" w:type="dxa"/>
              <w:bottom w:w="15" w:type="dxa"/>
              <w:right w:w="15" w:type="dxa"/>
            </w:tcMar>
            <w:vAlign w:val="center"/>
          </w:tcPr>
          <w:p w:rsidR="00E27AAD" w:rsidRPr="00EF103B">
            <w:pPr>
              <w:spacing w:after="0"/>
              <w:rPr>
                <w:rFonts w:ascii="Times New Roman" w:hAnsi="Times New Roman"/>
              </w:rPr>
            </w:pPr>
            <w:r w:rsidRPr="00EF103B">
              <w:rPr>
                <w:rFonts w:ascii="Times New Roman" w:hAnsi="Times New Roman"/>
                <w:color w:val="000000"/>
              </w:rPr>
              <w:t>5</w:t>
            </w:r>
          </w:p>
        </w:tc>
      </w:tr>
    </w:tbl>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）小王家今年</w:t>
      </w:r>
      <w:r w:rsidRPr="00EF103B">
        <w:rPr>
          <w:rFonts w:ascii="Times New Roman" w:hAnsi="Times New Roman"/>
          <w:color w:val="000000"/>
        </w:rPr>
        <w:t>3</w:t>
      </w:r>
      <w:r w:rsidRPr="00EF103B">
        <w:rPr>
          <w:rFonts w:ascii="Times New Roman" w:hAnsi="Times New Roman"/>
          <w:color w:val="000000"/>
        </w:rPr>
        <w:t>月份用水</w:t>
      </w:r>
      <w:r w:rsidRPr="00EF103B">
        <w:rPr>
          <w:rFonts w:ascii="Times New Roman" w:hAnsi="Times New Roman"/>
          <w:color w:val="000000"/>
        </w:rPr>
        <w:t>22</w:t>
      </w:r>
      <w:r w:rsidRPr="00EF103B">
        <w:rPr>
          <w:rFonts w:ascii="Times New Roman" w:hAnsi="Times New Roman"/>
          <w:color w:val="000000"/>
        </w:rPr>
        <w:t>吨，要交水费</w:t>
      </w:r>
      <w:r w:rsidRPr="00EF103B">
        <w:rPr>
          <w:rFonts w:ascii="Times New Roman" w:hAnsi="Times New Roman"/>
          <w:color w:val="000000"/>
        </w:rPr>
        <w:t>________</w:t>
      </w:r>
      <w:r w:rsidRPr="00EF103B">
        <w:rPr>
          <w:rFonts w:ascii="Times New Roman" w:hAnsi="Times New Roman"/>
          <w:color w:val="000000"/>
        </w:rPr>
        <w:t>元（用含</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的代数式表示）；</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）小王家今年</w:t>
      </w:r>
      <w:r w:rsidRPr="00EF103B">
        <w:rPr>
          <w:rFonts w:ascii="Times New Roman" w:hAnsi="Times New Roman"/>
          <w:color w:val="000000"/>
        </w:rPr>
        <w:t>4</w:t>
      </w:r>
      <w:r w:rsidRPr="00EF103B">
        <w:rPr>
          <w:rFonts w:ascii="Times New Roman" w:hAnsi="Times New Roman"/>
          <w:color w:val="000000"/>
        </w:rPr>
        <w:t>月份用水</w:t>
      </w:r>
      <w:r w:rsidRPr="00EF103B">
        <w:rPr>
          <w:rFonts w:ascii="Times New Roman" w:hAnsi="Times New Roman"/>
          <w:color w:val="000000"/>
        </w:rPr>
        <w:t>21</w:t>
      </w:r>
      <w:r w:rsidRPr="00EF103B">
        <w:rPr>
          <w:rFonts w:ascii="Times New Roman" w:hAnsi="Times New Roman"/>
          <w:color w:val="000000"/>
        </w:rPr>
        <w:t>吨，交水费</w:t>
      </w:r>
      <w:r w:rsidRPr="00EF103B">
        <w:rPr>
          <w:rFonts w:ascii="Times New Roman" w:hAnsi="Times New Roman"/>
          <w:color w:val="000000"/>
        </w:rPr>
        <w:t>48</w:t>
      </w:r>
      <w:r w:rsidRPr="00EF103B">
        <w:rPr>
          <w:rFonts w:ascii="Times New Roman" w:hAnsi="Times New Roman"/>
          <w:color w:val="000000"/>
        </w:rPr>
        <w:t>元；邻居小李家</w:t>
      </w:r>
      <w:r w:rsidRPr="00EF103B">
        <w:rPr>
          <w:rFonts w:ascii="Times New Roman" w:hAnsi="Times New Roman"/>
          <w:color w:val="000000"/>
        </w:rPr>
        <w:t>4</w:t>
      </w:r>
      <w:r w:rsidRPr="00EF103B">
        <w:rPr>
          <w:rFonts w:ascii="Times New Roman" w:hAnsi="Times New Roman"/>
          <w:color w:val="000000"/>
        </w:rPr>
        <w:t>月份用水</w:t>
      </w:r>
      <w:r w:rsidRPr="00EF103B">
        <w:rPr>
          <w:rFonts w:ascii="Times New Roman" w:hAnsi="Times New Roman"/>
          <w:color w:val="000000"/>
        </w:rPr>
        <w:t>27</w:t>
      </w:r>
      <w:r w:rsidRPr="00EF103B">
        <w:rPr>
          <w:rFonts w:ascii="Times New Roman" w:hAnsi="Times New Roman"/>
          <w:color w:val="000000"/>
        </w:rPr>
        <w:t>吨，交水费</w:t>
      </w:r>
      <w:r w:rsidRPr="00EF103B">
        <w:rPr>
          <w:rFonts w:ascii="Times New Roman" w:hAnsi="Times New Roman"/>
          <w:color w:val="000000"/>
        </w:rPr>
        <w:t>70</w:t>
      </w:r>
      <w:r w:rsidRPr="00EF103B">
        <w:rPr>
          <w:rFonts w:ascii="Times New Roman" w:hAnsi="Times New Roman"/>
          <w:color w:val="000000"/>
        </w:rPr>
        <w:t>元，求</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的值；</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）如果小王家</w:t>
      </w:r>
      <w:r w:rsidRPr="00EF103B">
        <w:rPr>
          <w:rFonts w:ascii="Times New Roman" w:hAnsi="Times New Roman"/>
          <w:color w:val="000000"/>
        </w:rPr>
        <w:t>5</w:t>
      </w:r>
      <w:r w:rsidRPr="00EF103B">
        <w:rPr>
          <w:rFonts w:ascii="Times New Roman" w:hAnsi="Times New Roman"/>
          <w:color w:val="000000"/>
        </w:rPr>
        <w:t>月份用水水费计划不超过</w:t>
      </w:r>
      <w:r w:rsidRPr="00EF103B">
        <w:rPr>
          <w:rFonts w:ascii="Times New Roman" w:hAnsi="Times New Roman"/>
          <w:color w:val="000000"/>
        </w:rPr>
        <w:t>67</w:t>
      </w:r>
      <w:r w:rsidRPr="00EF103B">
        <w:rPr>
          <w:rFonts w:ascii="Times New Roman" w:hAnsi="Times New Roman"/>
          <w:color w:val="000000"/>
        </w:rPr>
        <w:t>元，则小王家</w:t>
      </w:r>
      <w:r w:rsidRPr="00EF103B">
        <w:rPr>
          <w:rFonts w:ascii="Times New Roman" w:hAnsi="Times New Roman"/>
          <w:color w:val="000000"/>
        </w:rPr>
        <w:t>5</w:t>
      </w:r>
      <w:r w:rsidRPr="00EF103B">
        <w:rPr>
          <w:rFonts w:ascii="Times New Roman" w:hAnsi="Times New Roman"/>
          <w:color w:val="000000"/>
        </w:rPr>
        <w:t>月份最多可用水多少吨？</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45.</w:t>
      </w:r>
      <w:r w:rsidRPr="00EF103B">
        <w:rPr>
          <w:rFonts w:ascii="Times New Roman" w:hAnsi="Times New Roman"/>
          <w:color w:val="000000"/>
        </w:rPr>
        <w:t>（</w:t>
      </w:r>
      <w:r w:rsidRPr="00EF103B">
        <w:rPr>
          <w:rFonts w:ascii="Times New Roman" w:hAnsi="Times New Roman"/>
          <w:color w:val="000000"/>
        </w:rPr>
        <w:t>2020·</w:t>
      </w:r>
      <w:r w:rsidRPr="00EF103B">
        <w:rPr>
          <w:rFonts w:ascii="Times New Roman" w:hAnsi="Times New Roman"/>
          <w:color w:val="000000"/>
        </w:rPr>
        <w:t>北京模拟）若一个两位数十位、个位上的数字分别为</w:t>
      </w:r>
      <w:r w:rsidRPr="00EF103B">
        <w:rPr>
          <w:rFonts w:ascii="Times New Roman" w:hAnsi="Times New Roman"/>
          <w:color w:val="000000"/>
        </w:rPr>
        <w:t xml:space="preserve"> </w:t>
      </w:r>
      <w:r>
        <w:rPr>
          <w:rFonts w:ascii="Times New Roman" w:hAnsi="Times New Roman"/>
          <w:noProof/>
        </w:rPr>
        <w:pict>
          <v:shape id="图片 132" o:spid="_x0000_i1157" type="#_x0000_t75" style="width:9.35pt;height:6.65pt;mso-wrap-style:square;visibility:visible">
            <v:imagedata r:id="rId105" o:title=""/>
          </v:shape>
        </w:pict>
      </w:r>
      <w:r w:rsidRPr="00EF103B">
        <w:rPr>
          <w:rFonts w:ascii="Times New Roman" w:hAnsi="Times New Roman"/>
          <w:color w:val="000000"/>
        </w:rPr>
        <w:t>，，我们可将这个两位数记为</w:t>
      </w:r>
      <w:r w:rsidRPr="00EF103B">
        <w:rPr>
          <w:rFonts w:ascii="Times New Roman" w:hAnsi="Times New Roman"/>
          <w:color w:val="000000"/>
        </w:rPr>
        <w:t xml:space="preserve"> </w:t>
      </w:r>
      <w:r>
        <w:rPr>
          <w:rFonts w:ascii="Times New Roman" w:hAnsi="Times New Roman"/>
          <w:noProof/>
        </w:rPr>
        <w:pict>
          <v:shape id="图片 133" o:spid="_x0000_i1158" type="#_x0000_t75" style="width:15.35pt;height:7.35pt;mso-wrap-style:square;visibility:visible">
            <v:imagedata r:id="rId106" o:title=""/>
          </v:shape>
        </w:pict>
      </w:r>
      <w:r w:rsidRPr="00EF103B">
        <w:rPr>
          <w:rFonts w:ascii="Times New Roman" w:hAnsi="Times New Roman"/>
          <w:color w:val="000000"/>
        </w:rPr>
        <w:t>，易知</w:t>
      </w:r>
      <w:r w:rsidRPr="00EF103B">
        <w:rPr>
          <w:rFonts w:ascii="Times New Roman" w:hAnsi="Times New Roman"/>
          <w:color w:val="000000"/>
        </w:rPr>
        <w:t xml:space="preserve"> </w:t>
      </w:r>
      <w:r>
        <w:rPr>
          <w:rFonts w:ascii="Times New Roman" w:hAnsi="Times New Roman"/>
          <w:noProof/>
        </w:rPr>
        <w:pict>
          <v:shape id="图片 134" o:spid="_x0000_i1159" type="#_x0000_t75" style="width:66pt;height:10pt;mso-wrap-style:square;visibility:visible">
            <v:imagedata r:id="rId107" o:title=""/>
          </v:shape>
        </w:pict>
      </w:r>
      <w:r w:rsidRPr="00EF103B">
        <w:rPr>
          <w:rFonts w:ascii="Times New Roman" w:hAnsi="Times New Roman"/>
          <w:color w:val="000000"/>
        </w:rPr>
        <w:t>；同理，一个三位数、四位数等均可以用此记法，如</w:t>
      </w:r>
      <w:r w:rsidRPr="00EF103B">
        <w:rPr>
          <w:rFonts w:ascii="Times New Roman" w:hAnsi="Times New Roman"/>
          <w:color w:val="000000"/>
        </w:rPr>
        <w:t xml:space="preserve"> </w:t>
      </w:r>
      <w:r>
        <w:rPr>
          <w:rFonts w:ascii="Times New Roman" w:hAnsi="Times New Roman"/>
          <w:noProof/>
        </w:rPr>
        <w:pict>
          <v:shape id="图片 135" o:spid="_x0000_i1160" type="#_x0000_t75" style="width:102.65pt;height:11.35pt;mso-wrap-style:square;visibility:visible">
            <v:imagedata r:id="rId108" o:title=""/>
          </v:shape>
        </w:pic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【基础训练】</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）解方程填空：</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①</w:t>
      </w:r>
      <w:r w:rsidRPr="00EF103B">
        <w:rPr>
          <w:rFonts w:ascii="Times New Roman" w:hAnsi="Times New Roman"/>
          <w:color w:val="000000"/>
        </w:rPr>
        <w:t>若</w:t>
      </w:r>
      <w:r w:rsidRPr="00EF103B">
        <w:rPr>
          <w:rFonts w:ascii="Times New Roman" w:hAnsi="Times New Roman"/>
          <w:color w:val="000000"/>
        </w:rPr>
        <w:t xml:space="preserve"> </w:t>
      </w:r>
      <w:r>
        <w:rPr>
          <w:rFonts w:ascii="Times New Roman" w:hAnsi="Times New Roman"/>
          <w:noProof/>
        </w:rPr>
        <w:pict>
          <v:shape id="图片 136" o:spid="_x0000_i1161" type="#_x0000_t75" style="width:60pt;height:10.65pt;mso-wrap-style:square;visibility:visible">
            <v:imagedata r:id="rId109" o:title=""/>
          </v:shape>
        </w:pic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137" o:spid="_x0000_i1162" type="#_x0000_t75" style="width:18.65pt;height:6.65pt;mso-wrap-style:square;visibility:visible">
            <v:imagedata r:id="rId110" o:title=""/>
          </v:shape>
        </w:pict>
      </w:r>
      <w:r w:rsidRPr="00EF103B">
        <w:rPr>
          <w:rFonts w:ascii="Times New Roman" w:hAnsi="Times New Roman"/>
          <w:color w:val="000000"/>
        </w:rPr>
        <w:t>________</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②</w:t>
      </w:r>
      <w:r w:rsidRPr="00EF103B">
        <w:rPr>
          <w:rFonts w:ascii="Times New Roman" w:hAnsi="Times New Roman"/>
          <w:color w:val="000000"/>
        </w:rPr>
        <w:t>若</w:t>
      </w:r>
      <w:r w:rsidRPr="00EF103B">
        <w:rPr>
          <w:rFonts w:ascii="Times New Roman" w:hAnsi="Times New Roman"/>
          <w:color w:val="000000"/>
        </w:rPr>
        <w:t xml:space="preserve"> </w:t>
      </w:r>
      <w:r>
        <w:rPr>
          <w:rFonts w:ascii="Times New Roman" w:hAnsi="Times New Roman"/>
          <w:noProof/>
        </w:rPr>
        <w:pict>
          <v:shape id="图片 138" o:spid="_x0000_i1163" type="#_x0000_t75" style="width:63.35pt;height:12.65pt;mso-wrap-style:square;visibility:visible">
            <v:imagedata r:id="rId111" o:title=""/>
          </v:shape>
        </w:pic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139" o:spid="_x0000_i1164" type="#_x0000_t75" style="width:19.35pt;height:9.35pt;mso-wrap-style:square;visibility:visible">
            <v:imagedata r:id="rId112" o:title=""/>
          </v:shape>
        </w:pict>
      </w:r>
      <w:r w:rsidRPr="00EF103B">
        <w:rPr>
          <w:rFonts w:ascii="Times New Roman" w:hAnsi="Times New Roman"/>
          <w:color w:val="000000"/>
        </w:rPr>
        <w:t>________</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③</w:t>
      </w:r>
      <w:r w:rsidRPr="00EF103B">
        <w:rPr>
          <w:rFonts w:ascii="Times New Roman" w:hAnsi="Times New Roman"/>
          <w:color w:val="000000"/>
        </w:rPr>
        <w:t>若</w:t>
      </w:r>
      <w:r w:rsidRPr="00EF103B">
        <w:rPr>
          <w:rFonts w:ascii="Times New Roman" w:hAnsi="Times New Roman"/>
          <w:color w:val="000000"/>
        </w:rPr>
        <w:t xml:space="preserve"> </w:t>
      </w:r>
      <w:r>
        <w:rPr>
          <w:rFonts w:ascii="Times New Roman" w:hAnsi="Times New Roman"/>
          <w:noProof/>
        </w:rPr>
        <w:pict>
          <v:shape id="图片 140" o:spid="_x0000_i1165" type="#_x0000_t75" style="width:76pt;height:10.65pt;mso-wrap-style:square;visibility:visible">
            <v:imagedata r:id="rId113" o:title=""/>
          </v:shape>
        </w:pic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141" o:spid="_x0000_i1166" type="#_x0000_t75" style="width:16.65pt;height:8pt;mso-wrap-style:square;visibility:visible">
            <v:imagedata r:id="rId114" o:title=""/>
          </v:shape>
        </w:pict>
      </w:r>
      <w:r w:rsidRPr="00EF103B">
        <w:rPr>
          <w:rFonts w:ascii="Times New Roman" w:hAnsi="Times New Roman"/>
          <w:color w:val="000000"/>
        </w:rPr>
        <w:t>________</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）交换任意一个两位数</w:t>
      </w:r>
      <w:r w:rsidRPr="00EF103B">
        <w:rPr>
          <w:rFonts w:ascii="Times New Roman" w:hAnsi="Times New Roman"/>
          <w:color w:val="000000"/>
        </w:rPr>
        <w:t xml:space="preserve"> </w:t>
      </w:r>
      <w:r>
        <w:rPr>
          <w:rFonts w:ascii="Times New Roman" w:hAnsi="Times New Roman"/>
          <w:noProof/>
        </w:rPr>
        <w:pict>
          <v:shape id="图片 142" o:spid="_x0000_i1167" type="#_x0000_t75" style="width:15.35pt;height:7.35pt;mso-wrap-style:square;visibility:visible">
            <v:imagedata r:id="rId106" o:title=""/>
          </v:shape>
        </w:pict>
      </w:r>
      <w:r w:rsidRPr="00EF103B">
        <w:rPr>
          <w:rFonts w:ascii="Times New Roman" w:hAnsi="Times New Roman"/>
          <w:color w:val="000000"/>
        </w:rPr>
        <w:t>的个位数字与十位数字，可得到一个新数</w:t>
      </w:r>
      <w:r w:rsidRPr="00EF103B">
        <w:rPr>
          <w:rFonts w:ascii="Times New Roman" w:hAnsi="Times New Roman"/>
          <w:color w:val="000000"/>
        </w:rPr>
        <w:t xml:space="preserve"> </w:t>
      </w:r>
      <w:r>
        <w:rPr>
          <w:rFonts w:ascii="Times New Roman" w:hAnsi="Times New Roman"/>
          <w:noProof/>
        </w:rPr>
        <w:pict>
          <v:shape id="图片 143" o:spid="_x0000_i1168" type="#_x0000_t75" style="width:15.35pt;height:7.35pt;mso-wrap-style:square;visibility:visible">
            <v:imagedata r:id="rId115" o:title=""/>
          </v:shape>
        </w:pic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144" o:spid="_x0000_i1169" type="#_x0000_t75" style="width:40.65pt;height:9.35pt;mso-wrap-style:square;visibility:visible">
            <v:imagedata r:id="rId116" o:title=""/>
          </v:shape>
        </w:pict>
      </w:r>
      <w:r w:rsidRPr="00EF103B">
        <w:rPr>
          <w:rFonts w:ascii="Times New Roman" w:hAnsi="Times New Roman"/>
          <w:color w:val="000000"/>
        </w:rPr>
        <w:t>一定能被</w:t>
      </w:r>
      <w:r w:rsidRPr="00EF103B">
        <w:rPr>
          <w:rFonts w:ascii="Times New Roman" w:hAnsi="Times New Roman"/>
          <w:color w:val="000000"/>
        </w:rPr>
        <w:t>________</w:t>
      </w:r>
      <w:r w:rsidRPr="00EF103B">
        <w:rPr>
          <w:rFonts w:ascii="Times New Roman" w:hAnsi="Times New Roman"/>
          <w:color w:val="000000"/>
        </w:rPr>
        <w:t>整除，</w:t>
      </w:r>
      <w:r w:rsidRPr="00EF103B">
        <w:rPr>
          <w:rFonts w:ascii="Times New Roman" w:hAnsi="Times New Roman"/>
          <w:color w:val="000000"/>
        </w:rPr>
        <w:t xml:space="preserve"> </w:t>
      </w:r>
      <w:r>
        <w:rPr>
          <w:rFonts w:ascii="Times New Roman" w:hAnsi="Times New Roman"/>
          <w:noProof/>
        </w:rPr>
        <w:pict>
          <v:shape id="图片 145" o:spid="_x0000_i1170" type="#_x0000_t75" style="width:42pt;height:7.35pt;mso-wrap-style:square;visibility:visible">
            <v:imagedata r:id="rId117" o:title=""/>
          </v:shape>
        </w:pict>
      </w:r>
      <w:r w:rsidRPr="00EF103B">
        <w:rPr>
          <w:rFonts w:ascii="Times New Roman" w:hAnsi="Times New Roman"/>
          <w:color w:val="000000"/>
        </w:rPr>
        <w:t>一定能被</w:t>
      </w:r>
      <w:r w:rsidRPr="00EF103B">
        <w:rPr>
          <w:rFonts w:ascii="Times New Roman" w:hAnsi="Times New Roman"/>
          <w:color w:val="000000"/>
        </w:rPr>
        <w:t>________</w:t>
      </w:r>
      <w:r w:rsidRPr="00EF103B">
        <w:rPr>
          <w:rFonts w:ascii="Times New Roman" w:hAnsi="Times New Roman"/>
          <w:color w:val="000000"/>
        </w:rPr>
        <w:t>整除，</w:t>
      </w:r>
      <w:r w:rsidRPr="00EF103B">
        <w:rPr>
          <w:rFonts w:ascii="Times New Roman" w:hAnsi="Times New Roman"/>
          <w:color w:val="000000"/>
        </w:rPr>
        <w:t xml:space="preserve"> </w:t>
      </w:r>
      <w:r>
        <w:rPr>
          <w:rFonts w:ascii="Times New Roman" w:hAnsi="Times New Roman"/>
          <w:noProof/>
        </w:rPr>
        <w:pict>
          <v:shape id="图片 146" o:spid="_x0000_i1171" type="#_x0000_t75" style="width:61.35pt;height:7.35pt;mso-wrap-style:square;visibility:visible">
            <v:imagedata r:id="rId118" o:title=""/>
          </v:shape>
        </w:pict>
      </w:r>
      <w:r w:rsidRPr="00EF103B">
        <w:rPr>
          <w:rFonts w:ascii="Times New Roman" w:hAnsi="Times New Roman"/>
          <w:color w:val="000000"/>
        </w:rPr>
        <w:t>一定能被</w:t>
      </w:r>
      <w:r w:rsidRPr="00EF103B">
        <w:rPr>
          <w:rFonts w:ascii="Times New Roman" w:hAnsi="Times New Roman"/>
          <w:color w:val="000000"/>
        </w:rPr>
        <w:t>________</w:t>
      </w:r>
      <w:r w:rsidRPr="00EF103B">
        <w:rPr>
          <w:rFonts w:ascii="Times New Roman" w:hAnsi="Times New Roman"/>
          <w:color w:val="000000"/>
        </w:rPr>
        <w:t>整除；（请从大于</w:t>
      </w:r>
      <w:r w:rsidRPr="00EF103B">
        <w:rPr>
          <w:rFonts w:ascii="Times New Roman" w:hAnsi="Times New Roman"/>
          <w:color w:val="000000"/>
        </w:rPr>
        <w:t>5</w:t>
      </w:r>
      <w:r w:rsidRPr="00EF103B">
        <w:rPr>
          <w:rFonts w:ascii="Times New Roman" w:hAnsi="Times New Roman"/>
          <w:color w:val="000000"/>
        </w:rPr>
        <w:t>的整数中选择合适的数填空）</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）【探索发现】</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北京时间</w:t>
      </w:r>
      <w:r w:rsidRPr="00EF103B">
        <w:rPr>
          <w:rFonts w:ascii="Times New Roman" w:hAnsi="Times New Roman"/>
          <w:color w:val="000000"/>
        </w:rPr>
        <w:t>2019</w:t>
      </w:r>
      <w:r w:rsidRPr="00EF103B">
        <w:rPr>
          <w:rFonts w:ascii="Times New Roman" w:hAnsi="Times New Roman"/>
          <w:color w:val="000000"/>
        </w:rPr>
        <w:t>年</w:t>
      </w:r>
      <w:r w:rsidRPr="00EF103B">
        <w:rPr>
          <w:rFonts w:ascii="Times New Roman" w:hAnsi="Times New Roman"/>
          <w:color w:val="000000"/>
        </w:rPr>
        <w:t>4</w:t>
      </w:r>
      <w:r w:rsidRPr="00EF103B">
        <w:rPr>
          <w:rFonts w:ascii="Times New Roman" w:hAnsi="Times New Roman"/>
          <w:color w:val="000000"/>
        </w:rPr>
        <w:t>月</w:t>
      </w:r>
      <w:r w:rsidRPr="00EF103B">
        <w:rPr>
          <w:rFonts w:ascii="Times New Roman" w:hAnsi="Times New Roman"/>
          <w:color w:val="000000"/>
        </w:rPr>
        <w:t>10</w:t>
      </w:r>
      <w:r w:rsidRPr="00EF103B">
        <w:rPr>
          <w:rFonts w:ascii="Times New Roman" w:hAnsi="Times New Roman"/>
          <w:color w:val="000000"/>
        </w:rPr>
        <w:t>日</w:t>
      </w:r>
      <w:r w:rsidRPr="00EF103B">
        <w:rPr>
          <w:rFonts w:ascii="Times New Roman" w:hAnsi="Times New Roman"/>
          <w:color w:val="000000"/>
        </w:rPr>
        <w:t>21</w:t>
      </w:r>
      <w:r w:rsidRPr="00EF103B">
        <w:rPr>
          <w:rFonts w:ascii="Times New Roman" w:hAnsi="Times New Roman"/>
          <w:color w:val="000000"/>
        </w:rPr>
        <w:t>时，人类拍摄的首张黑洞照片问世，黑洞是一种引力极大的天体，连光都逃脱不了它的束缚．数学中也存在有趣的黑洞现象：任选一个三位数，要求个、十、百位的数字各不相同，把这个三位数的三个数字按大小重新排列，得出一个最大的数和一个最小的数，用得出的最大的数减去最小的数得到一个新数（例如若选的数为</w:t>
      </w:r>
      <w:r w:rsidRPr="00EF103B">
        <w:rPr>
          <w:rFonts w:ascii="Times New Roman" w:hAnsi="Times New Roman"/>
          <w:color w:val="000000"/>
        </w:rPr>
        <w:t>325</w:t>
      </w:r>
      <w:r w:rsidRPr="00EF103B">
        <w:rPr>
          <w:rFonts w:ascii="Times New Roman" w:hAnsi="Times New Roman"/>
          <w:color w:val="000000"/>
        </w:rPr>
        <w:t>，则用</w:t>
      </w:r>
      <w:r w:rsidRPr="00EF103B">
        <w:rPr>
          <w:rFonts w:ascii="Times New Roman" w:hAnsi="Times New Roman"/>
          <w:color w:val="000000"/>
        </w:rPr>
        <w:t xml:space="preserve"> </w:t>
      </w:r>
      <w:r>
        <w:rPr>
          <w:rFonts w:ascii="Times New Roman" w:hAnsi="Times New Roman"/>
          <w:noProof/>
        </w:rPr>
        <w:pict>
          <v:shape id="图片 147" o:spid="_x0000_i1172" type="#_x0000_t75" style="width:87.35pt;height:12pt;mso-wrap-style:square;visibility:visible">
            <v:imagedata r:id="rId119" o:title=""/>
          </v:shape>
        </w:pict>
      </w:r>
      <w:r w:rsidRPr="00EF103B">
        <w:rPr>
          <w:rFonts w:ascii="Times New Roman" w:hAnsi="Times New Roman"/>
          <w:color w:val="000000"/>
        </w:rPr>
        <w:t>，再将这个新数按上述方式重新排列，再相减，像这样运算若干次后一定会得到同一个重复出现的数，这个数称为</w:t>
      </w:r>
      <w:r w:rsidRPr="00EF103B">
        <w:rPr>
          <w:rFonts w:ascii="Times New Roman" w:hAnsi="Times New Roman"/>
          <w:color w:val="000000"/>
        </w:rPr>
        <w:t>“</w:t>
      </w:r>
      <w:r w:rsidRPr="00EF103B">
        <w:rPr>
          <w:rFonts w:ascii="Times New Roman" w:hAnsi="Times New Roman"/>
          <w:color w:val="000000"/>
        </w:rPr>
        <w:t>卡普雷卡尔黑洞数</w: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①</w:t>
      </w:r>
      <w:r w:rsidRPr="00EF103B">
        <w:rPr>
          <w:rFonts w:ascii="Times New Roman" w:hAnsi="Times New Roman"/>
          <w:color w:val="000000"/>
        </w:rPr>
        <w:t>该</w:t>
      </w:r>
      <w:r w:rsidRPr="00EF103B">
        <w:rPr>
          <w:rFonts w:ascii="Times New Roman" w:hAnsi="Times New Roman"/>
          <w:color w:val="000000"/>
        </w:rPr>
        <w:t>“</w:t>
      </w:r>
      <w:r w:rsidRPr="00EF103B">
        <w:rPr>
          <w:rFonts w:ascii="Times New Roman" w:hAnsi="Times New Roman"/>
          <w:color w:val="000000"/>
        </w:rPr>
        <w:t>卡普雷卡尔黑洞数</w:t>
      </w:r>
      <w:r w:rsidRPr="00EF103B">
        <w:rPr>
          <w:rFonts w:ascii="Times New Roman" w:hAnsi="Times New Roman"/>
          <w:color w:val="000000"/>
        </w:rPr>
        <w:t>”</w:t>
      </w:r>
      <w:r w:rsidRPr="00EF103B">
        <w:rPr>
          <w:rFonts w:ascii="Times New Roman" w:hAnsi="Times New Roman"/>
          <w:color w:val="000000"/>
        </w:rPr>
        <w:t>为</w:t>
      </w:r>
      <w:r w:rsidRPr="00EF103B">
        <w:rPr>
          <w:rFonts w:ascii="Times New Roman" w:hAnsi="Times New Roman"/>
          <w:color w:val="000000"/>
        </w:rPr>
        <w:t>________</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②</w:t>
      </w:r>
      <w:r w:rsidRPr="00EF103B">
        <w:rPr>
          <w:rFonts w:ascii="Times New Roman" w:hAnsi="Times New Roman"/>
          <w:color w:val="000000"/>
        </w:rPr>
        <w:t>设任选的三位数为</w:t>
      </w:r>
      <w:r w:rsidRPr="00EF103B">
        <w:rPr>
          <w:rFonts w:ascii="Times New Roman" w:hAnsi="Times New Roman"/>
          <w:color w:val="000000"/>
        </w:rPr>
        <w:t xml:space="preserve"> </w:t>
      </w:r>
      <w:r>
        <w:rPr>
          <w:rFonts w:ascii="Times New Roman" w:hAnsi="Times New Roman"/>
          <w:noProof/>
        </w:rPr>
        <w:pict>
          <v:shape id="图片 148" o:spid="_x0000_i1173" type="#_x0000_t75" style="width:18pt;height:11.35pt;mso-wrap-style:square;visibility:visible">
            <v:imagedata r:id="rId120" o:title=""/>
          </v:shape>
        </w:pict>
      </w:r>
      <w:r w:rsidRPr="00EF103B">
        <w:rPr>
          <w:rFonts w:ascii="Times New Roman" w:hAnsi="Times New Roman"/>
          <w:color w:val="000000"/>
        </w:rPr>
        <w:t>（不妨设</w:t>
      </w:r>
      <w:r w:rsidRPr="00EF103B">
        <w:rPr>
          <w:rFonts w:ascii="Times New Roman" w:hAnsi="Times New Roman"/>
          <w:color w:val="000000"/>
        </w:rPr>
        <w:t xml:space="preserve"> </w:t>
      </w:r>
      <w:r>
        <w:rPr>
          <w:rFonts w:ascii="Times New Roman" w:hAnsi="Times New Roman"/>
          <w:noProof/>
        </w:rPr>
        <w:pict>
          <v:shape id="图片 149" o:spid="_x0000_i1174" type="#_x0000_t75" style="width:46.65pt;height:12pt;mso-wrap-style:square;visibility:visible">
            <v:imagedata r:id="rId121" o:title=""/>
          </v:shape>
        </w:pict>
      </w:r>
      <w:r w:rsidRPr="00EF103B">
        <w:rPr>
          <w:rFonts w:ascii="Times New Roman" w:hAnsi="Times New Roman"/>
          <w:color w:val="000000"/>
        </w:rPr>
        <w:t>，试说明其均可产生该黑洞数</w:t>
      </w:r>
      <w:r w:rsidRPr="00EF103B">
        <w:rPr>
          <w:rFonts w:ascii="Times New Roman" w:hAnsi="Times New Roman"/>
          <w:color w:val="000000"/>
        </w:rPr>
        <w:t>________</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46.</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贵池模拟）我们知道，（</w:t>
      </w:r>
      <w:r w:rsidRPr="00EF103B">
        <w:rPr>
          <w:rFonts w:ascii="Times New Roman" w:hAnsi="Times New Roman"/>
          <w:i/>
          <w:color w:val="000000"/>
        </w:rPr>
        <w:t>k</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i/>
          <w:color w:val="000000"/>
        </w:rPr>
        <w:t>k</w:t>
      </w:r>
      <w:r w:rsidRPr="00EF103B">
        <w:rPr>
          <w:rFonts w:ascii="Times New Roman" w:hAnsi="Times New Roman"/>
          <w:color w:val="000000"/>
          <w:vertAlign w:val="superscript"/>
        </w:rPr>
        <w:t>2</w:t>
      </w:r>
      <w:r w:rsidRPr="00EF103B">
        <w:rPr>
          <w:rFonts w:ascii="Times New Roman" w:hAnsi="Times New Roman"/>
          <w:color w:val="000000"/>
        </w:rPr>
        <w:t>+2</w:t>
      </w:r>
      <w:r w:rsidRPr="00EF103B">
        <w:rPr>
          <w:rFonts w:ascii="Times New Roman" w:hAnsi="Times New Roman"/>
          <w:i/>
          <w:color w:val="000000"/>
        </w:rPr>
        <w:t>k</w:t>
      </w:r>
      <w:r w:rsidRPr="00EF103B">
        <w:rPr>
          <w:rFonts w:ascii="Times New Roman" w:hAnsi="Times New Roman"/>
          <w:color w:val="000000"/>
        </w:rPr>
        <w:t>+1</w:t>
      </w:r>
      <w:r w:rsidRPr="00EF103B">
        <w:rPr>
          <w:rFonts w:ascii="Times New Roman" w:hAnsi="Times New Roman"/>
          <w:color w:val="000000"/>
        </w:rPr>
        <w:t>，变形得：（</w:t>
      </w:r>
      <w:r w:rsidRPr="00EF103B">
        <w:rPr>
          <w:rFonts w:ascii="Times New Roman" w:hAnsi="Times New Roman"/>
          <w:i/>
          <w:color w:val="000000"/>
        </w:rPr>
        <w:t>k</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i/>
          <w:color w:val="000000"/>
        </w:rPr>
        <w:t>k</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i/>
          <w:color w:val="000000"/>
        </w:rPr>
        <w:t>k</w:t>
      </w:r>
      <w:r w:rsidRPr="00EF103B">
        <w:rPr>
          <w:rFonts w:ascii="Times New Roman" w:hAnsi="Times New Roman"/>
          <w:color w:val="000000"/>
        </w:rPr>
        <w:t>+1</w:t>
      </w:r>
      <w:r w:rsidRPr="00EF103B">
        <w:rPr>
          <w:rFonts w:ascii="Times New Roman" w:hAnsi="Times New Roman"/>
          <w:color w:val="000000"/>
        </w:rPr>
        <w:t>，对上面的等式，依次令</w:t>
      </w:r>
      <w:r w:rsidRPr="00EF103B">
        <w:rPr>
          <w:rFonts w:ascii="Times New Roman" w:hAnsi="Times New Roman"/>
          <w:i/>
          <w:color w:val="000000"/>
        </w:rPr>
        <w:t>k</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得：</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1</w:t>
      </w:r>
      <w:r w:rsidRPr="00EF103B">
        <w:rPr>
          <w:rFonts w:ascii="Times New Roman" w:hAnsi="Times New Roman"/>
          <w:color w:val="000000"/>
        </w:rPr>
        <w:t>个等式：</w:t>
      </w:r>
      <w:r w:rsidRPr="00EF103B">
        <w:rPr>
          <w:rFonts w:ascii="Times New Roman" w:hAnsi="Times New Roman"/>
          <w:color w:val="000000"/>
        </w:rPr>
        <w:t>2</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2×1+1</w: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2</w:t>
      </w:r>
      <w:r w:rsidRPr="00EF103B">
        <w:rPr>
          <w:rFonts w:ascii="Times New Roman" w:hAnsi="Times New Roman"/>
          <w:color w:val="000000"/>
        </w:rPr>
        <w:t>个等式：</w:t>
      </w:r>
      <w:r w:rsidRPr="00EF103B">
        <w:rPr>
          <w:rFonts w:ascii="Times New Roman" w:hAnsi="Times New Roman"/>
          <w:color w:val="000000"/>
        </w:rPr>
        <w:t>3</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2×2+1</w: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3</w:t>
      </w:r>
      <w:r w:rsidRPr="00EF103B">
        <w:rPr>
          <w:rFonts w:ascii="Times New Roman" w:hAnsi="Times New Roman"/>
          <w:color w:val="000000"/>
        </w:rPr>
        <w:t>个等式：</w:t>
      </w:r>
      <w:r w:rsidRPr="00EF103B">
        <w:rPr>
          <w:rFonts w:ascii="Times New Roman" w:hAnsi="Times New Roman"/>
          <w:color w:val="000000"/>
        </w:rPr>
        <w:t>4</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2×3+1</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）按规律，写出第</w:t>
      </w:r>
      <w:r w:rsidRPr="00EF103B">
        <w:rPr>
          <w:rFonts w:ascii="Times New Roman" w:hAnsi="Times New Roman"/>
          <w:i/>
          <w:color w:val="000000"/>
        </w:rPr>
        <w:t>n</w:t>
      </w:r>
      <w:r w:rsidRPr="00EF103B">
        <w:rPr>
          <w:rFonts w:ascii="Times New Roman" w:hAnsi="Times New Roman"/>
          <w:color w:val="000000"/>
        </w:rPr>
        <w:t>个等式（用含</w:t>
      </w:r>
      <w:r w:rsidRPr="00EF103B">
        <w:rPr>
          <w:rFonts w:ascii="Times New Roman" w:hAnsi="Times New Roman"/>
          <w:i/>
          <w:color w:val="000000"/>
        </w:rPr>
        <w:t>n</w:t>
      </w:r>
      <w:r w:rsidRPr="00EF103B">
        <w:rPr>
          <w:rFonts w:ascii="Times New Roman" w:hAnsi="Times New Roman"/>
          <w:color w:val="000000"/>
        </w:rPr>
        <w:t>的等式表示）：第</w:t>
      </w:r>
      <w:r w:rsidRPr="00EF103B">
        <w:rPr>
          <w:rFonts w:ascii="Times New Roman" w:hAnsi="Times New Roman"/>
          <w:i/>
          <w:color w:val="000000"/>
        </w:rPr>
        <w:t>n</w:t>
      </w:r>
      <w:r w:rsidRPr="00EF103B">
        <w:rPr>
          <w:rFonts w:ascii="Times New Roman" w:hAnsi="Times New Roman"/>
          <w:color w:val="000000"/>
        </w:rPr>
        <w:t>个等式</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）记</w:t>
      </w:r>
      <w:r w:rsidRPr="00EF103B">
        <w:rPr>
          <w:rFonts w:ascii="Times New Roman" w:hAnsi="Times New Roman"/>
          <w:i/>
          <w:color w:val="000000"/>
        </w:rPr>
        <w:t>S</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color w:val="000000"/>
        </w:rPr>
        <w:t>1+2+3+…+</w:t>
      </w:r>
      <w:r w:rsidRPr="00EF103B">
        <w:rPr>
          <w:rFonts w:ascii="Times New Roman" w:hAnsi="Times New Roman"/>
          <w:i/>
          <w:color w:val="000000"/>
        </w:rPr>
        <w:t>n</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将这</w:t>
      </w:r>
      <w:r w:rsidRPr="00EF103B">
        <w:rPr>
          <w:rFonts w:ascii="Times New Roman" w:hAnsi="Times New Roman"/>
          <w:i/>
          <w:color w:val="000000"/>
        </w:rPr>
        <w:t>n</w:t>
      </w:r>
      <w:r w:rsidRPr="00EF103B">
        <w:rPr>
          <w:rFonts w:ascii="Times New Roman" w:hAnsi="Times New Roman"/>
          <w:color w:val="000000"/>
        </w:rPr>
        <w:t>个等式两边分别相加，你能求出</w:t>
      </w:r>
      <w:r w:rsidRPr="00EF103B">
        <w:rPr>
          <w:rFonts w:ascii="Times New Roman" w:hAnsi="Times New Roman"/>
          <w:i/>
          <w:color w:val="000000"/>
        </w:rPr>
        <w:t>S</w:t>
      </w:r>
      <w:r w:rsidRPr="00EF103B">
        <w:rPr>
          <w:rFonts w:ascii="Times New Roman" w:hAnsi="Times New Roman"/>
          <w:color w:val="000000"/>
          <w:vertAlign w:val="subscript"/>
        </w:rPr>
        <w:t>1</w:t>
      </w:r>
      <w:r w:rsidRPr="00EF103B">
        <w:rPr>
          <w:rFonts w:ascii="Times New Roman" w:hAnsi="Times New Roman"/>
          <w:color w:val="000000"/>
        </w:rPr>
        <w:t>的公式吗？</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47.</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合肥模拟）阅读理解：</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观察下列各等式：</w:t>
      </w:r>
    </w:p>
    <w:p w:rsidR="00E27AAD" w:rsidRPr="00EF103B">
      <w:pPr>
        <w:spacing w:after="0"/>
        <w:rPr>
          <w:rFonts w:ascii="Times New Roman" w:hAnsi="Times New Roman"/>
        </w:rPr>
      </w:pPr>
      <w:r>
        <w:rPr>
          <w:rFonts w:ascii="Times New Roman" w:hAnsi="Times New Roman"/>
          <w:noProof/>
        </w:rPr>
        <w:pict>
          <v:shape id="图片 150" o:spid="_x0000_i1175" type="#_x0000_t75" style="width:468pt;height:26pt;mso-wrap-style:square;visibility:visible">
            <v:imagedata r:id="rId122"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）猜想并用含字母</w:t>
      </w:r>
      <w:r w:rsidRPr="00EF103B">
        <w:rPr>
          <w:rFonts w:ascii="Times New Roman" w:hAnsi="Times New Roman"/>
          <w:color w:val="000000"/>
        </w:rPr>
        <w:t xml:space="preserve"> </w:t>
      </w:r>
      <w:r>
        <w:rPr>
          <w:rFonts w:ascii="Times New Roman" w:hAnsi="Times New Roman"/>
          <w:noProof/>
        </w:rPr>
        <w:pict>
          <v:shape id="图片 151" o:spid="_x0000_i1176" type="#_x0000_t75" style="width:6pt;height:6.65pt;mso-wrap-style:square;visibility:visible">
            <v:imagedata r:id="rId123" o:title=""/>
          </v:shape>
        </w:pict>
      </w:r>
      <w:r w:rsidRPr="00EF103B">
        <w:rPr>
          <w:rFonts w:ascii="Times New Roman" w:hAnsi="Times New Roman"/>
          <w:color w:val="000000"/>
        </w:rPr>
        <w:t>的等式表示以上规律；</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（猜想）</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）证明你写出的等式的符合题意性</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（证明）</w:t>
      </w:r>
    </w:p>
    <w:p w:rsidR="00E27AAD" w:rsidRPr="00EF103B">
      <w:pPr>
        <w:spacing w:after="0"/>
        <w:rPr>
          <w:rFonts w:ascii="Times New Roman" w:hAnsi="Times New Roman"/>
        </w:rPr>
      </w:pPr>
      <w:r w:rsidRPr="00EF103B">
        <w:rPr>
          <w:rFonts w:ascii="Times New Roman" w:hAnsi="Times New Roman"/>
          <w:color w:val="000000"/>
        </w:rPr>
        <w:t>48.</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芜湖模拟）观察以下等式：</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1</w:t>
      </w:r>
      <w:r w:rsidRPr="00EF103B">
        <w:rPr>
          <w:rFonts w:ascii="Times New Roman" w:hAnsi="Times New Roman"/>
          <w:color w:val="000000"/>
        </w:rPr>
        <w:t>个等式：（</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2</w:t>
      </w:r>
      <w:r w:rsidRPr="00EF103B">
        <w:rPr>
          <w:rFonts w:ascii="Times New Roman" w:hAnsi="Times New Roman"/>
          <w:color w:val="000000"/>
        </w:rPr>
        <w:t>个等式：（</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3</w:t>
      </w:r>
      <w:r w:rsidRPr="00EF103B">
        <w:rPr>
          <w:rFonts w:ascii="Times New Roman" w:hAnsi="Times New Roman"/>
          <w:color w:val="000000"/>
        </w:rPr>
        <w:t>﹣</w:t>
      </w:r>
      <w:r w:rsidRPr="00EF103B">
        <w:rPr>
          <w:rFonts w:ascii="Times New Roman" w:hAnsi="Times New Roman"/>
          <w:color w:val="000000"/>
        </w:rPr>
        <w:t>1</w: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3</w:t>
      </w:r>
      <w:r w:rsidRPr="00EF103B">
        <w:rPr>
          <w:rFonts w:ascii="Times New Roman" w:hAnsi="Times New Roman"/>
          <w:color w:val="000000"/>
        </w:rPr>
        <w:t>个等式：（</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3</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4</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按照以上规律，解决下列问题：</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）写出第</w:t>
      </w:r>
      <w:r w:rsidRPr="00EF103B">
        <w:rPr>
          <w:rFonts w:ascii="Times New Roman" w:hAnsi="Times New Roman"/>
          <w:color w:val="000000"/>
        </w:rPr>
        <w:t>4</w:t>
      </w:r>
      <w:r w:rsidRPr="00EF103B">
        <w:rPr>
          <w:rFonts w:ascii="Times New Roman" w:hAnsi="Times New Roman"/>
          <w:color w:val="000000"/>
        </w:rPr>
        <w:t>个等式：（</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4</w:t>
      </w:r>
      <w:r w:rsidRPr="00EF103B">
        <w:rPr>
          <w:rFonts w:ascii="Times New Roman" w:hAnsi="Times New Roman"/>
          <w:color w:val="000000"/>
        </w:rPr>
        <w:t>+x</w:t>
      </w:r>
      <w:r w:rsidRPr="00EF103B">
        <w:rPr>
          <w:rFonts w:ascii="Times New Roman" w:hAnsi="Times New Roman"/>
          <w:color w:val="000000"/>
          <w:vertAlign w:val="superscript"/>
        </w:rPr>
        <w:t>3</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）写出你猜想的第</w:t>
      </w:r>
      <w:r w:rsidRPr="00EF103B">
        <w:rPr>
          <w:rFonts w:ascii="Times New Roman" w:hAnsi="Times New Roman"/>
          <w:color w:val="000000"/>
        </w:rPr>
        <w:t>n</w:t>
      </w:r>
      <w:r w:rsidRPr="00EF103B">
        <w:rPr>
          <w:rFonts w:ascii="Times New Roman" w:hAnsi="Times New Roman"/>
          <w:color w:val="000000"/>
        </w:rPr>
        <w:t>个等式：（</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n</w:t>
      </w:r>
      <w:r w:rsidRPr="00EF103B">
        <w:rPr>
          <w:rFonts w:ascii="Times New Roman" w:hAnsi="Times New Roman"/>
          <w:color w:val="000000"/>
        </w:rPr>
        <w:t>+x</w:t>
      </w:r>
      <w:r w:rsidRPr="00EF103B">
        <w:rPr>
          <w:rFonts w:ascii="Times New Roman" w:hAnsi="Times New Roman"/>
          <w:color w:val="000000"/>
          <w:vertAlign w:val="superscript"/>
        </w:rPr>
        <w:t>n</w:t>
      </w:r>
      <w:r w:rsidRPr="00EF103B">
        <w:rPr>
          <w:rFonts w:ascii="Times New Roman" w:hAnsi="Times New Roman"/>
          <w:color w:val="000000"/>
          <w:vertAlign w:val="superscript"/>
        </w:rPr>
        <w:t>﹣</w:t>
      </w:r>
      <w:r w:rsidRPr="00EF103B">
        <w:rPr>
          <w:rFonts w:ascii="Times New Roman" w:hAnsi="Times New Roman"/>
          <w:color w:val="000000"/>
          <w:vertAlign w:val="superscript"/>
        </w:rPr>
        <w:t>1</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）请利用上述规律，确定</w:t>
      </w:r>
      <w:r w:rsidRPr="00EF103B">
        <w:rPr>
          <w:rFonts w:ascii="Times New Roman" w:hAnsi="Times New Roman"/>
          <w:color w:val="000000"/>
        </w:rPr>
        <w:t>2</w:t>
      </w:r>
      <w:r w:rsidRPr="00EF103B">
        <w:rPr>
          <w:rFonts w:ascii="Times New Roman" w:hAnsi="Times New Roman"/>
          <w:color w:val="000000"/>
          <w:vertAlign w:val="superscript"/>
        </w:rPr>
        <w:t>2019</w:t>
      </w:r>
      <w:r w:rsidRPr="00EF103B">
        <w:rPr>
          <w:rFonts w:ascii="Times New Roman" w:hAnsi="Times New Roman"/>
          <w:color w:val="000000"/>
        </w:rPr>
        <w:t>+2</w:t>
      </w:r>
      <w:r w:rsidRPr="00EF103B">
        <w:rPr>
          <w:rFonts w:ascii="Times New Roman" w:hAnsi="Times New Roman"/>
          <w:color w:val="000000"/>
          <w:vertAlign w:val="superscript"/>
        </w:rPr>
        <w:t>2018</w:t>
      </w:r>
      <w:r w:rsidRPr="00EF103B">
        <w:rPr>
          <w:rFonts w:ascii="Times New Roman" w:hAnsi="Times New Roman"/>
          <w:color w:val="000000"/>
        </w:rPr>
        <w:t>+…+2+1</w:t>
      </w:r>
      <w:r w:rsidRPr="00EF103B">
        <w:rPr>
          <w:rFonts w:ascii="Times New Roman" w:hAnsi="Times New Roman"/>
          <w:color w:val="000000"/>
        </w:rPr>
        <w:t>的个位数字是多少？</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49.</w:t>
      </w:r>
      <w:r w:rsidRPr="00EF103B">
        <w:rPr>
          <w:rFonts w:ascii="Times New Roman" w:hAnsi="Times New Roman"/>
          <w:color w:val="000000"/>
        </w:rPr>
        <w:t>李老师刚买了一套</w:t>
      </w:r>
      <w:r w:rsidRPr="00EF103B">
        <w:rPr>
          <w:rFonts w:ascii="Times New Roman" w:hAnsi="Times New Roman"/>
          <w:color w:val="000000"/>
        </w:rPr>
        <w:t>2</w:t>
      </w:r>
      <w:r w:rsidRPr="00EF103B">
        <w:rPr>
          <w:rFonts w:ascii="Times New Roman" w:hAnsi="Times New Roman"/>
          <w:color w:val="000000"/>
        </w:rPr>
        <w:t>室</w:t>
      </w:r>
      <w:r w:rsidRPr="00EF103B">
        <w:rPr>
          <w:rFonts w:ascii="Times New Roman" w:hAnsi="Times New Roman"/>
          <w:color w:val="000000"/>
        </w:rPr>
        <w:t>2</w:t>
      </w:r>
      <w:r w:rsidRPr="00EF103B">
        <w:rPr>
          <w:rFonts w:ascii="Times New Roman" w:hAnsi="Times New Roman"/>
          <w:color w:val="000000"/>
        </w:rPr>
        <w:t>厅的新房，其结构如图</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所示</w:t>
      </w:r>
      <w:r w:rsidRPr="00EF103B">
        <w:rPr>
          <w:rFonts w:ascii="Times New Roman" w:hAnsi="Times New Roman"/>
          <w:color w:val="000000"/>
        </w:rPr>
        <w:t>(</w:t>
      </w:r>
      <w:r w:rsidRPr="00EF103B">
        <w:rPr>
          <w:rFonts w:ascii="Times New Roman" w:hAnsi="Times New Roman"/>
          <w:color w:val="000000"/>
        </w:rPr>
        <w:t>单位：米</w:t>
      </w:r>
      <w:r w:rsidRPr="00EF103B">
        <w:rPr>
          <w:rFonts w:ascii="Times New Roman" w:hAnsi="Times New Roman"/>
          <w:color w:val="000000"/>
        </w:rPr>
        <w:t>)</w:t>
      </w:r>
      <w:r w:rsidRPr="00EF103B">
        <w:rPr>
          <w:rFonts w:ascii="Times New Roman" w:hAnsi="Times New Roman"/>
          <w:color w:val="000000"/>
        </w:rPr>
        <w:t>．施工方已经把卫生间和厨房根据合同约定铺上了地板砖，李老师打算把卧室</w:t>
      </w:r>
      <w:r w:rsidRPr="00EF103B">
        <w:rPr>
          <w:rFonts w:ascii="Times New Roman" w:hAnsi="Times New Roman"/>
          <w:color w:val="000000"/>
        </w:rPr>
        <w:t>1</w:t>
      </w:r>
      <w:r w:rsidRPr="00EF103B">
        <w:rPr>
          <w:rFonts w:ascii="Times New Roman" w:hAnsi="Times New Roman"/>
          <w:color w:val="000000"/>
        </w:rPr>
        <w:t>铺上地毯，其余铺地板砖．问：</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152" o:spid="_x0000_i1177" type="#_x0000_t75" style="width:276.65pt;height:176pt;mso-wrap-style:square;visibility:visible">
            <v:imagedata r:id="rId124"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）他至少需要多少平方米的地板砖？</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）如果这种地砖板每平方米</w:t>
      </w:r>
      <w:r w:rsidRPr="00EF103B">
        <w:rPr>
          <w:rFonts w:ascii="Times New Roman" w:hAnsi="Times New Roman"/>
          <w:color w:val="000000"/>
        </w:rPr>
        <w:t>m</w:t>
      </w:r>
      <w:r w:rsidRPr="00EF103B">
        <w:rPr>
          <w:rFonts w:ascii="Times New Roman" w:hAnsi="Times New Roman"/>
          <w:color w:val="000000"/>
        </w:rPr>
        <w:t>元，那么李老师至少要花多少钱？</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rPr>
        <w:br/>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50.</w:t>
      </w:r>
      <w:r w:rsidRPr="00EF103B">
        <w:rPr>
          <w:rFonts w:ascii="Times New Roman" w:hAnsi="Times New Roman"/>
          <w:color w:val="000000"/>
        </w:rPr>
        <w:t>（</w:t>
      </w:r>
      <w:r w:rsidRPr="00EF103B">
        <w:rPr>
          <w:rFonts w:ascii="Times New Roman" w:hAnsi="Times New Roman"/>
          <w:color w:val="000000"/>
        </w:rPr>
        <w:t>2019·</w:t>
      </w:r>
      <w:r w:rsidRPr="00EF103B">
        <w:rPr>
          <w:rFonts w:ascii="Times New Roman" w:hAnsi="Times New Roman"/>
          <w:color w:val="000000"/>
        </w:rPr>
        <w:t>颍泉模拟）观察下列等式：</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1</w:t>
      </w:r>
      <w:r w:rsidRPr="00EF103B">
        <w:rPr>
          <w:rFonts w:ascii="Times New Roman" w:hAnsi="Times New Roman"/>
          <w:color w:val="000000"/>
        </w:rPr>
        <w:t>个等式：</w:t>
      </w:r>
      <w:r w:rsidRPr="00EF103B">
        <w:rPr>
          <w:rFonts w:ascii="Times New Roman" w:hAnsi="Times New Roman"/>
          <w:color w:val="000000"/>
        </w:rPr>
        <w:t xml:space="preserve"> </w:t>
      </w:r>
      <w:r>
        <w:rPr>
          <w:rFonts w:ascii="Times New Roman" w:hAnsi="Times New Roman"/>
          <w:noProof/>
        </w:rPr>
        <w:pict>
          <v:shape id="图片 153" o:spid="_x0000_i1178" type="#_x0000_t75" style="width:84pt;height:21.35pt;mso-wrap-style:square;visibility:visible">
            <v:imagedata r:id="rId125" o:title=""/>
          </v:shape>
        </w:pic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2</w:t>
      </w:r>
      <w:r w:rsidRPr="00EF103B">
        <w:rPr>
          <w:rFonts w:ascii="Times New Roman" w:hAnsi="Times New Roman"/>
          <w:color w:val="000000"/>
        </w:rPr>
        <w:t>个等式：</w:t>
      </w:r>
      <w:r w:rsidRPr="00EF103B">
        <w:rPr>
          <w:rFonts w:ascii="Times New Roman" w:hAnsi="Times New Roman"/>
          <w:color w:val="000000"/>
        </w:rPr>
        <w:t xml:space="preserve"> </w:t>
      </w:r>
      <w:r>
        <w:rPr>
          <w:rFonts w:ascii="Times New Roman" w:hAnsi="Times New Roman"/>
          <w:noProof/>
        </w:rPr>
        <w:pict>
          <v:shape id="图片 154" o:spid="_x0000_i1179" type="#_x0000_t75" style="width:85.35pt;height:21.35pt;mso-wrap-style:square;visibility:visible">
            <v:imagedata r:id="rId126" o:title=""/>
          </v:shape>
        </w:pic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3</w:t>
      </w:r>
      <w:r w:rsidRPr="00EF103B">
        <w:rPr>
          <w:rFonts w:ascii="Times New Roman" w:hAnsi="Times New Roman"/>
          <w:color w:val="000000"/>
        </w:rPr>
        <w:t>个等式：</w:t>
      </w:r>
      <w:r w:rsidRPr="00EF103B">
        <w:rPr>
          <w:rFonts w:ascii="Times New Roman" w:hAnsi="Times New Roman"/>
          <w:color w:val="000000"/>
        </w:rPr>
        <w:t xml:space="preserve"> </w:t>
      </w:r>
      <w:r>
        <w:rPr>
          <w:rFonts w:ascii="Times New Roman" w:hAnsi="Times New Roman"/>
          <w:noProof/>
        </w:rPr>
        <w:pict>
          <v:shape id="图片 155" o:spid="_x0000_i1180" type="#_x0000_t75" style="width:84.65pt;height:21.35pt;mso-wrap-style:square;visibility:visible">
            <v:imagedata r:id="rId127" o:title=""/>
          </v:shape>
        </w:pic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4</w:t>
      </w:r>
      <w:r w:rsidRPr="00EF103B">
        <w:rPr>
          <w:rFonts w:ascii="Times New Roman" w:hAnsi="Times New Roman"/>
          <w:color w:val="000000"/>
        </w:rPr>
        <w:t>个等式：</w:t>
      </w:r>
      <w:r w:rsidRPr="00EF103B">
        <w:rPr>
          <w:rFonts w:ascii="Times New Roman" w:hAnsi="Times New Roman"/>
          <w:color w:val="000000"/>
        </w:rPr>
        <w:t xml:space="preserve"> </w:t>
      </w:r>
      <w:r>
        <w:rPr>
          <w:rFonts w:ascii="Times New Roman" w:hAnsi="Times New Roman"/>
          <w:noProof/>
        </w:rPr>
        <w:pict>
          <v:shape id="图片 156" o:spid="_x0000_i1181" type="#_x0000_t75" style="width:86pt;height:21.35pt;mso-wrap-style:square;visibility:visible">
            <v:imagedata r:id="rId128" o:title=""/>
          </v:shape>
        </w:pict>
      </w:r>
    </w:p>
    <w:p w:rsidR="00E27AAD" w:rsidRPr="00EF103B">
      <w:pPr>
        <w:spacing w:after="0"/>
        <w:rPr>
          <w:rFonts w:ascii="Times New Roman" w:hAnsi="Times New Roman"/>
        </w:rPr>
      </w:pPr>
      <w:r w:rsidRPr="00EF103B">
        <w:rPr>
          <w:rFonts w:ascii="Times New Roman" w:hAnsi="Times New Roman"/>
          <w:color w:val="000000"/>
        </w:rPr>
        <w:t>第</w:t>
      </w:r>
      <w:r w:rsidRPr="00EF103B">
        <w:rPr>
          <w:rFonts w:ascii="Times New Roman" w:hAnsi="Times New Roman"/>
          <w:color w:val="000000"/>
        </w:rPr>
        <w:t>5</w:t>
      </w:r>
      <w:r w:rsidRPr="00EF103B">
        <w:rPr>
          <w:rFonts w:ascii="Times New Roman" w:hAnsi="Times New Roman"/>
          <w:color w:val="000000"/>
        </w:rPr>
        <w:t>个等式：</w:t>
      </w:r>
      <w:r w:rsidRPr="00EF103B">
        <w:rPr>
          <w:rFonts w:ascii="Times New Roman" w:hAnsi="Times New Roman"/>
          <w:color w:val="000000"/>
        </w:rPr>
        <w:t xml:space="preserve"> </w:t>
      </w:r>
      <w:r>
        <w:rPr>
          <w:rFonts w:ascii="Times New Roman" w:hAnsi="Times New Roman"/>
          <w:noProof/>
        </w:rPr>
        <w:pict>
          <v:shape id="图片 157" o:spid="_x0000_i1182" type="#_x0000_t75" style="width:86pt;height:21.35pt;mso-wrap-style:square;visibility:visible">
            <v:imagedata r:id="rId129" o:title=""/>
          </v:shape>
        </w:pict>
      </w:r>
    </w:p>
    <w:p w:rsidR="00E27AAD" w:rsidRPr="00EF103B">
      <w:pPr>
        <w:spacing w:after="0"/>
        <w:rPr>
          <w:rFonts w:ascii="Times New Roman" w:hAnsi="Times New Roman"/>
        </w:rPr>
      </w:pPr>
      <w:r w:rsidRPr="00EF103B">
        <w:rPr>
          <w:rFonts w:ascii="Times New Roman" w:hAnsi="Times New Roman"/>
          <w:color w:val="000000"/>
        </w:rPr>
        <w:t>解答下列问题：</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）按以上规律写出第</w:t>
      </w:r>
      <w:r w:rsidRPr="00EF103B">
        <w:rPr>
          <w:rFonts w:ascii="Times New Roman" w:hAnsi="Times New Roman"/>
          <w:color w:val="000000"/>
        </w:rPr>
        <w:t>6</w:t>
      </w:r>
      <w:r w:rsidRPr="00EF103B">
        <w:rPr>
          <w:rFonts w:ascii="Times New Roman" w:hAnsi="Times New Roman"/>
          <w:color w:val="000000"/>
        </w:rPr>
        <w:t>个等式：</w:t>
      </w:r>
      <w:r w:rsidRPr="00EF103B">
        <w:rPr>
          <w:rFonts w:ascii="Times New Roman" w:hAnsi="Times New Roman"/>
          <w:color w:val="000000"/>
        </w:rPr>
        <w:t>________</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）求</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+…+a</w:t>
      </w:r>
      <w:r w:rsidRPr="00EF103B">
        <w:rPr>
          <w:rFonts w:ascii="Times New Roman" w:hAnsi="Times New Roman"/>
          <w:color w:val="000000"/>
          <w:vertAlign w:val="subscript"/>
        </w:rPr>
        <w:t>2020</w:t>
      </w:r>
      <w:r w:rsidRPr="00EF103B">
        <w:rPr>
          <w:rFonts w:ascii="Times New Roman" w:hAnsi="Times New Roman"/>
          <w:color w:val="000000"/>
        </w:rPr>
        <w:t>的值；</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）求</w:t>
      </w:r>
      <w:r w:rsidRPr="00EF103B">
        <w:rPr>
          <w:rFonts w:ascii="Times New Roman" w:hAnsi="Times New Roman"/>
          <w:color w:val="000000"/>
        </w:rPr>
        <w:t xml:space="preserve"> </w:t>
      </w:r>
      <w:r>
        <w:rPr>
          <w:rFonts w:ascii="Times New Roman" w:hAnsi="Times New Roman"/>
          <w:noProof/>
        </w:rPr>
        <w:pict>
          <v:shape id="图片 158" o:spid="_x0000_i1183" type="#_x0000_t75" style="width:178.65pt;height:21.35pt;mso-wrap-style:square;visibility:visible">
            <v:imagedata r:id="rId130" o:title=""/>
          </v:shape>
        </w:pict>
      </w:r>
      <w:r w:rsidRPr="00EF103B">
        <w:rPr>
          <w:rFonts w:ascii="Times New Roman" w:hAnsi="Times New Roman"/>
          <w:color w:val="000000"/>
        </w:rPr>
        <w:t>的值．</w:t>
      </w:r>
      <w:r w:rsidRPr="00EF103B">
        <w:rPr>
          <w:rFonts w:ascii="Times New Roman" w:hAnsi="Times New Roman"/>
          <w:color w:val="000000"/>
        </w:rPr>
        <w:t xml:space="preserve">    </w:t>
      </w:r>
    </w:p>
    <w:p w:rsidR="00E27AAD" w:rsidRPr="00EF103B">
      <w:pPr>
        <w:rPr>
          <w:rFonts w:ascii="Times New Roman" w:hAnsi="Times New Roman"/>
        </w:rPr>
      </w:pPr>
      <w:r w:rsidRPr="00EF103B">
        <w:rPr>
          <w:rFonts w:ascii="Times New Roman" w:hAnsi="Times New Roman"/>
        </w:rPr>
        <w:br w:type="page"/>
      </w:r>
    </w:p>
    <w:p w:rsidR="00E27AAD" w:rsidRPr="00EF103B">
      <w:pPr>
        <w:jc w:val="center"/>
        <w:rPr>
          <w:rFonts w:ascii="Times New Roman" w:hAnsi="Times New Roman"/>
        </w:rPr>
      </w:pPr>
      <w:r w:rsidRPr="00EF103B">
        <w:rPr>
          <w:rFonts w:ascii="Times New Roman" w:hAnsi="Times New Roman"/>
          <w:b/>
          <w:bCs/>
          <w:sz w:val="28"/>
          <w:szCs w:val="28"/>
        </w:rPr>
        <w:t>答案解析部分</w:t>
      </w:r>
    </w:p>
    <w:p w:rsidR="00E27AAD" w:rsidRPr="00EF103B">
      <w:pPr>
        <w:rPr>
          <w:rFonts w:ascii="Times New Roman" w:hAnsi="Times New Roman"/>
        </w:rPr>
      </w:pPr>
      <w:r w:rsidRPr="00EF103B">
        <w:rPr>
          <w:rFonts w:ascii="Times New Roman" w:hAnsi="Times New Roman"/>
        </w:rPr>
        <w:t>一、单选题</w:t>
      </w:r>
    </w:p>
    <w:p w:rsidR="00E27AAD" w:rsidRPr="00EF103B">
      <w:pPr>
        <w:spacing w:after="0"/>
        <w:rPr>
          <w:rFonts w:ascii="Times New Roman" w:hAnsi="Times New Roman"/>
        </w:rPr>
      </w:pPr>
      <w:r w:rsidRPr="00EF103B">
        <w:rPr>
          <w:rFonts w:ascii="Times New Roman" w:hAnsi="Times New Roman"/>
          <w:color w:val="000000"/>
        </w:rPr>
        <w:t xml:space="preserve">1. C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Times New Roman" w:hAnsi="Times New Roman"/>
          <w:color w:val="000000"/>
        </w:rPr>
        <w:t>310</w:t>
      </w:r>
      <w:r w:rsidRPr="00EF103B">
        <w:rPr>
          <w:rFonts w:ascii="Times New Roman" w:hAnsi="Times New Roman"/>
          <w:color w:val="000000"/>
        </w:rPr>
        <w:t>万</w:t>
      </w:r>
      <w:r w:rsidRPr="00EF103B">
        <w:rPr>
          <w:rFonts w:ascii="Times New Roman" w:hAnsi="Times New Roman"/>
          <w:color w:val="000000"/>
        </w:rPr>
        <w:t>=3.1×10</w:t>
      </w:r>
      <w:r w:rsidRPr="00EF103B">
        <w:rPr>
          <w:rFonts w:ascii="Times New Roman" w:hAnsi="Times New Roman"/>
          <w:color w:val="000000"/>
          <w:vertAlign w:val="superscript"/>
        </w:rPr>
        <w:t>6</w:t>
      </w:r>
      <w:r w:rsidRPr="00EF103B">
        <w:rPr>
          <w:rFonts w:ascii="Times New Roman" w:hAnsi="Times New Roman"/>
          <w:color w:val="000000"/>
        </w:rPr>
        <w:t>.</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故答案为：</w:t>
      </w:r>
      <w:r w:rsidRPr="00EF103B">
        <w:rPr>
          <w:rFonts w:ascii="Times New Roman" w:hAnsi="Times New Roman"/>
          <w:color w:val="000000"/>
        </w:rPr>
        <w:t xml:space="preserve">C. </w:t>
      </w:r>
    </w:p>
    <w:p w:rsidR="00E27AAD" w:rsidRPr="00EF103B">
      <w:pPr>
        <w:spacing w:after="0"/>
        <w:rPr>
          <w:rFonts w:ascii="Times New Roman" w:hAnsi="Times New Roman"/>
        </w:rPr>
      </w:pPr>
      <w:r w:rsidRPr="00EF103B">
        <w:rPr>
          <w:rFonts w:ascii="Times New Roman" w:hAnsi="Times New Roman"/>
          <w:color w:val="000000"/>
        </w:rPr>
        <w:t>【分析】根据科学记数法的表示形式为：</w:t>
      </w:r>
      <w:r w:rsidRPr="00EF103B">
        <w:rPr>
          <w:rFonts w:ascii="Times New Roman" w:hAnsi="Times New Roman"/>
          <w:color w:val="000000"/>
        </w:rPr>
        <w:t>a×10</w:t>
      </w:r>
      <w:r w:rsidRPr="00EF103B">
        <w:rPr>
          <w:rFonts w:ascii="Times New Roman" w:hAnsi="Times New Roman"/>
          <w:color w:val="000000"/>
          <w:vertAlign w:val="superscript"/>
        </w:rPr>
        <w:t>n</w:t>
      </w:r>
      <w:r w:rsidRPr="00EF103B">
        <w:rPr>
          <w:rFonts w:ascii="Times New Roman" w:hAnsi="Times New Roman"/>
          <w:color w:val="000000"/>
        </w:rPr>
        <w:t>。其中</w:t>
      </w:r>
      <w:r w:rsidRPr="00EF103B">
        <w:rPr>
          <w:rFonts w:ascii="Times New Roman" w:hAnsi="Times New Roman"/>
          <w:color w:val="000000"/>
        </w:rPr>
        <w:t>1≤|a|</w:t>
      </w:r>
      <w:r w:rsidRPr="00EF103B">
        <w:rPr>
          <w:rFonts w:ascii="Times New Roman" w:hAnsi="Times New Roman"/>
          <w:color w:val="000000"/>
        </w:rPr>
        <w:t>＜</w:t>
      </w:r>
      <w:r w:rsidRPr="00EF103B">
        <w:rPr>
          <w:rFonts w:ascii="Times New Roman" w:hAnsi="Times New Roman"/>
          <w:color w:val="000000"/>
        </w:rPr>
        <w:t>10</w:t>
      </w:r>
      <w:r w:rsidRPr="00EF103B">
        <w:rPr>
          <w:rFonts w:ascii="Times New Roman" w:hAnsi="Times New Roman"/>
          <w:color w:val="000000"/>
        </w:rPr>
        <w:t>，此题是绝对值较大的数，因此</w:t>
      </w:r>
      <w:r w:rsidRPr="00EF103B">
        <w:rPr>
          <w:rFonts w:ascii="Times New Roman" w:hAnsi="Times New Roman"/>
          <w:color w:val="000000"/>
        </w:rPr>
        <w:t>n=</w:t>
      </w:r>
      <w:r w:rsidRPr="00EF103B">
        <w:rPr>
          <w:rFonts w:ascii="Times New Roman" w:hAnsi="Times New Roman"/>
          <w:color w:val="000000"/>
        </w:rPr>
        <w:t>整数数位</w:t>
      </w:r>
      <w:r w:rsidRPr="00EF103B">
        <w:rPr>
          <w:rFonts w:ascii="Times New Roman" w:hAnsi="Times New Roman"/>
          <w:color w:val="000000"/>
        </w:rPr>
        <w:t>-1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2. B   </w:t>
      </w:r>
    </w:p>
    <w:p w:rsidR="00E27AAD" w:rsidRPr="00EF103B">
      <w:pPr>
        <w:spacing w:after="0"/>
        <w:rPr>
          <w:rFonts w:ascii="Times New Roman" w:hAnsi="Times New Roman"/>
        </w:rPr>
      </w:pPr>
      <w:r w:rsidRPr="00EF103B">
        <w:rPr>
          <w:rFonts w:ascii="Times New Roman" w:hAnsi="Times New Roman"/>
          <w:color w:val="000000"/>
        </w:rPr>
        <w:t>【解答】解：根据题意得</w:t>
      </w:r>
      <w:r w:rsidRPr="00EF103B">
        <w:rPr>
          <w:rFonts w:ascii="Times New Roman" w:hAnsi="Times New Roman"/>
          <w:color w:val="000000"/>
        </w:rPr>
        <w:t xml:space="preserve"> </w:t>
      </w:r>
      <w:r>
        <w:rPr>
          <w:rFonts w:ascii="Times New Roman" w:hAnsi="Times New Roman"/>
          <w:noProof/>
        </w:rPr>
        <w:pict>
          <v:shape id="图片 159" o:spid="_x0000_i1184" type="#_x0000_t75" style="width:101.35pt;height:30.65pt;mso-wrap-style:square;visibility:visible">
            <v:imagedata r:id="rId131" o:title=""/>
          </v:shape>
        </w:pic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解不等式</w:t>
      </w:r>
      <w:r w:rsidRPr="00EF103B">
        <w:rPr>
          <w:rFonts w:ascii="宋体" w:hAnsi="宋体" w:cs="宋体" w:hint="eastAsia"/>
          <w:color w:val="000000"/>
        </w:rPr>
        <w:t>①</w:t>
      </w:r>
      <w:r w:rsidRPr="00EF103B">
        <w:rPr>
          <w:rFonts w:ascii="Times New Roman" w:hAnsi="Times New Roman"/>
          <w:color w:val="000000"/>
        </w:rPr>
        <w:t>，得：</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60" o:spid="_x0000_i1185" type="#_x0000_t75" style="width:33.35pt;height:27.35pt;mso-wrap-style:square;visibility:visible">
            <v:imagedata r:id="rId132"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解不等式</w:t>
      </w:r>
      <w:r w:rsidRPr="00EF103B">
        <w:rPr>
          <w:rFonts w:ascii="宋体" w:hAnsi="宋体" w:cs="宋体" w:hint="eastAsia"/>
          <w:color w:val="000000"/>
        </w:rPr>
        <w:t>②</w:t>
      </w:r>
      <w:r w:rsidRPr="00EF103B">
        <w:rPr>
          <w:rFonts w:ascii="Times New Roman" w:hAnsi="Times New Roman"/>
          <w:color w:val="000000"/>
        </w:rPr>
        <w:t>，得：</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则不等式组的解集为</w:t>
      </w:r>
      <w:r w:rsidRPr="00EF103B">
        <w:rPr>
          <w:rFonts w:ascii="Times New Roman" w:hAnsi="Times New Roman"/>
          <w:color w:val="000000"/>
        </w:rPr>
        <w:t xml:space="preserve"> </w:t>
      </w:r>
      <w:r>
        <w:rPr>
          <w:rFonts w:ascii="Times New Roman" w:hAnsi="Times New Roman"/>
          <w:noProof/>
        </w:rPr>
        <w:pict>
          <v:shape id="图片 161" o:spid="_x0000_i1186" type="#_x0000_t75" style="width:33.35pt;height:27.35pt;mso-wrap-style:square;visibility:visible">
            <v:imagedata r:id="rId132" o:title=""/>
          </v:shape>
        </w:pic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不等式组的解集中有</w:t>
      </w:r>
      <w:r w:rsidRPr="00EF103B">
        <w:rPr>
          <w:rFonts w:ascii="Times New Roman" w:hAnsi="Times New Roman"/>
          <w:color w:val="000000"/>
        </w:rPr>
        <w:t>2</w:t>
      </w:r>
      <w:r w:rsidRPr="00EF103B">
        <w:rPr>
          <w:rFonts w:ascii="Times New Roman" w:hAnsi="Times New Roman"/>
          <w:color w:val="000000"/>
        </w:rPr>
        <w:t>个整数解，</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0≤ </w:t>
      </w:r>
      <w:r>
        <w:rPr>
          <w:rFonts w:ascii="Times New Roman" w:hAnsi="Times New Roman"/>
          <w:noProof/>
        </w:rPr>
        <w:pict>
          <v:shape id="图片 162" o:spid="_x0000_i1187" type="#_x0000_t75" style="width:33.35pt;height:27.35pt;mso-wrap-style:square;visibility:visible">
            <v:imagedata r:id="rId132" o:title=""/>
          </v:shape>
        </w:pic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解得﹣</w:t>
      </w:r>
      <w:r w:rsidRPr="00EF103B">
        <w:rPr>
          <w:rFonts w:ascii="Times New Roman" w:hAnsi="Times New Roman"/>
          <w:color w:val="000000"/>
        </w:rPr>
        <w:t>1≤a</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B</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【分析】根据新定义列出不等式组，根据一元一次不等式组的解法解出不等式组，根据题意求出</w:t>
      </w:r>
      <w:r w:rsidRPr="00EF103B">
        <w:rPr>
          <w:rFonts w:ascii="Times New Roman" w:hAnsi="Times New Roman"/>
          <w:color w:val="000000"/>
        </w:rPr>
        <w:t>a</w:t>
      </w:r>
      <w:r w:rsidRPr="00EF103B">
        <w:rPr>
          <w:rFonts w:ascii="Times New Roman" w:hAnsi="Times New Roman"/>
          <w:color w:val="000000"/>
        </w:rPr>
        <w:t>的取值范围．</w:t>
      </w:r>
    </w:p>
    <w:p w:rsidR="00E27AAD" w:rsidRPr="00EF103B">
      <w:pPr>
        <w:spacing w:after="0"/>
        <w:rPr>
          <w:rFonts w:ascii="Times New Roman" w:hAnsi="Times New Roman"/>
        </w:rPr>
      </w:pPr>
      <w:r w:rsidRPr="00EF103B">
        <w:rPr>
          <w:rFonts w:ascii="Times New Roman" w:hAnsi="Times New Roman"/>
          <w:color w:val="000000"/>
        </w:rPr>
        <w:t xml:space="preserve">3. A   </w:t>
      </w:r>
    </w:p>
    <w:p w:rsidR="00E27AAD" w:rsidRPr="00EF103B">
      <w:pPr>
        <w:spacing w:after="0"/>
        <w:rPr>
          <w:rFonts w:ascii="Times New Roman" w:hAnsi="Times New Roman"/>
        </w:rPr>
      </w:pPr>
      <w:r w:rsidRPr="00EF103B">
        <w:rPr>
          <w:rFonts w:ascii="Times New Roman" w:hAnsi="Times New Roman"/>
          <w:color w:val="000000"/>
        </w:rPr>
        <w:t>【解答】解：将</w:t>
      </w:r>
      <w:r w:rsidRPr="00EF103B">
        <w:rPr>
          <w:rFonts w:ascii="Times New Roman" w:hAnsi="Times New Roman"/>
          <w:color w:val="000000"/>
        </w:rPr>
        <w:t>35.75</w:t>
      </w:r>
      <w:r w:rsidRPr="00EF103B">
        <w:rPr>
          <w:rFonts w:ascii="Times New Roman" w:hAnsi="Times New Roman"/>
          <w:color w:val="000000"/>
        </w:rPr>
        <w:t>亿用科学记数法表示为：</w:t>
      </w:r>
      <w:r w:rsidRPr="00EF103B">
        <w:rPr>
          <w:rFonts w:ascii="Times New Roman" w:hAnsi="Times New Roman"/>
          <w:color w:val="000000"/>
        </w:rPr>
        <w:t>3.675×10</w:t>
      </w:r>
      <w:r w:rsidRPr="00EF103B">
        <w:rPr>
          <w:rFonts w:ascii="Times New Roman" w:hAnsi="Times New Roman"/>
          <w:color w:val="000000"/>
          <w:vertAlign w:val="superscript"/>
        </w:rPr>
        <w:t>9</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A</w:t>
      </w:r>
    </w:p>
    <w:p w:rsidR="00E27AAD" w:rsidRPr="00EF103B">
      <w:pPr>
        <w:spacing w:after="0"/>
        <w:rPr>
          <w:rFonts w:ascii="Times New Roman" w:hAnsi="Times New Roman"/>
        </w:rPr>
      </w:pPr>
      <w:r w:rsidRPr="00EF103B">
        <w:rPr>
          <w:rFonts w:ascii="Times New Roman" w:hAnsi="Times New Roman"/>
          <w:color w:val="000000"/>
        </w:rPr>
        <w:t>【分析】把</w:t>
      </w:r>
      <w:r w:rsidRPr="00EF103B">
        <w:rPr>
          <w:rFonts w:ascii="Times New Roman" w:hAnsi="Times New Roman"/>
          <w:color w:val="000000"/>
        </w:rPr>
        <w:t>35.75</w:t>
      </w:r>
      <w:r w:rsidRPr="00EF103B">
        <w:rPr>
          <w:rFonts w:ascii="Times New Roman" w:hAnsi="Times New Roman"/>
          <w:color w:val="000000"/>
        </w:rPr>
        <w:t>亿元</w:t>
      </w:r>
      <w:r w:rsidRPr="00EF103B">
        <w:rPr>
          <w:rFonts w:ascii="Times New Roman" w:hAnsi="Times New Roman"/>
          <w:color w:val="000000"/>
        </w:rPr>
        <w:t>=3675000000</w:t>
      </w:r>
      <w:r w:rsidRPr="00EF103B">
        <w:rPr>
          <w:rFonts w:ascii="Times New Roman" w:hAnsi="Times New Roman"/>
          <w:color w:val="000000"/>
        </w:rPr>
        <w:t>元，变为</w:t>
      </w:r>
      <w:r w:rsidRPr="00EF103B">
        <w:rPr>
          <w:rFonts w:ascii="Times New Roman" w:hAnsi="Times New Roman"/>
          <w:color w:val="000000"/>
        </w:rPr>
        <w:t>a</w:t>
      </w:r>
      <w:r w:rsidRPr="00EF103B">
        <w:rPr>
          <w:rFonts w:ascii="Times New Roman" w:hAnsi="Times New Roman"/>
          <w:color w:val="000000"/>
        </w:rPr>
        <w:t>小数点移动</w:t>
      </w:r>
      <w:r w:rsidRPr="00EF103B">
        <w:rPr>
          <w:rFonts w:ascii="Times New Roman" w:hAnsi="Times New Roman"/>
          <w:color w:val="000000"/>
        </w:rPr>
        <w:t>9</w:t>
      </w:r>
      <w:r w:rsidRPr="00EF103B">
        <w:rPr>
          <w:rFonts w:ascii="Times New Roman" w:hAnsi="Times New Roman"/>
          <w:color w:val="000000"/>
        </w:rPr>
        <w:t>位，所以</w:t>
      </w:r>
      <w:r w:rsidRPr="00EF103B">
        <w:rPr>
          <w:rFonts w:ascii="Times New Roman" w:hAnsi="Times New Roman"/>
          <w:color w:val="000000"/>
        </w:rPr>
        <w:t>n=9</w:t>
      </w:r>
      <w:r w:rsidRPr="00EF103B">
        <w:rPr>
          <w:rFonts w:ascii="Times New Roman" w:hAnsi="Times New Roman"/>
          <w:color w:val="000000"/>
        </w:rPr>
        <w:t>即科学记数法：</w:t>
      </w:r>
      <w:r w:rsidRPr="00EF103B">
        <w:rPr>
          <w:rFonts w:ascii="Times New Roman" w:hAnsi="Times New Roman"/>
          <w:color w:val="000000"/>
        </w:rPr>
        <w:t>3.675×10</w:t>
      </w:r>
      <w:r w:rsidRPr="00EF103B">
        <w:rPr>
          <w:rFonts w:ascii="Times New Roman" w:hAnsi="Times New Roman"/>
          <w:color w:val="000000"/>
          <w:vertAlign w:val="superscript"/>
        </w:rPr>
        <w:t>9</w:t>
      </w:r>
    </w:p>
    <w:p w:rsidR="00E27AAD" w:rsidRPr="00EF103B">
      <w:pPr>
        <w:spacing w:after="0"/>
        <w:rPr>
          <w:rFonts w:ascii="Times New Roman" w:hAnsi="Times New Roman"/>
        </w:rPr>
      </w:pPr>
      <w:r w:rsidRPr="00EF103B">
        <w:rPr>
          <w:rFonts w:ascii="Times New Roman" w:hAnsi="Times New Roman"/>
          <w:color w:val="000000"/>
        </w:rPr>
        <w:t xml:space="preserve">4. C   </w:t>
      </w:r>
    </w:p>
    <w:p w:rsidR="00E27AAD" w:rsidRPr="00EF103B">
      <w:pPr>
        <w:spacing w:after="0"/>
        <w:rPr>
          <w:rFonts w:ascii="Times New Roman" w:hAnsi="Times New Roman"/>
        </w:rPr>
      </w:pPr>
      <w:r w:rsidRPr="00EF103B">
        <w:rPr>
          <w:rFonts w:ascii="Times New Roman" w:hAnsi="Times New Roman"/>
          <w:color w:val="000000"/>
        </w:rPr>
        <w:t>【解答】根据数据，结合图形，不难发现：后边的图形总比前边的图形多</w:t>
      </w:r>
      <w:r w:rsidRPr="00EF103B">
        <w:rPr>
          <w:rFonts w:ascii="Times New Roman" w:hAnsi="Times New Roman"/>
          <w:color w:val="000000"/>
        </w:rPr>
        <w:t>6.</w:t>
      </w:r>
      <w:r w:rsidRPr="00EF103B">
        <w:rPr>
          <w:rFonts w:ascii="Times New Roman" w:hAnsi="Times New Roman"/>
          <w:color w:val="000000"/>
        </w:rPr>
        <w:t>即第</w:t>
      </w:r>
      <w:r w:rsidRPr="00EF103B">
        <w:rPr>
          <w:rFonts w:ascii="Times New Roman" w:hAnsi="Times New Roman"/>
          <w:color w:val="000000"/>
        </w:rPr>
        <w:t>n</w:t>
      </w:r>
      <w:r w:rsidRPr="00EF103B">
        <w:rPr>
          <w:rFonts w:ascii="Times New Roman" w:hAnsi="Times New Roman"/>
          <w:color w:val="000000"/>
        </w:rPr>
        <w:t>个图形中，</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有</w:t>
      </w:r>
      <w:r w:rsidRPr="00EF103B">
        <w:rPr>
          <w:rFonts w:ascii="Times New Roman" w:hAnsi="Times New Roman"/>
          <w:color w:val="000000"/>
        </w:rPr>
        <w:t>8+6</w:t>
      </w:r>
      <w:r w:rsidRPr="00EF103B">
        <w:rPr>
          <w:rFonts w:ascii="Times New Roman" w:hAnsi="Times New Roman"/>
          <w:color w:val="000000"/>
        </w:rPr>
        <w:t>（</w:t>
      </w:r>
      <w:r w:rsidRPr="00EF103B">
        <w:rPr>
          <w:rFonts w:ascii="Times New Roman" w:hAnsi="Times New Roman"/>
          <w:color w:val="000000"/>
        </w:rPr>
        <w:t>n-1</w:t>
      </w:r>
      <w:r w:rsidRPr="00EF103B">
        <w:rPr>
          <w:rFonts w:ascii="Times New Roman" w:hAnsi="Times New Roman"/>
          <w:color w:val="000000"/>
        </w:rPr>
        <w:t>）</w:t>
      </w:r>
      <w:r w:rsidRPr="00EF103B">
        <w:rPr>
          <w:rFonts w:ascii="Times New Roman" w:hAnsi="Times New Roman"/>
          <w:color w:val="000000"/>
        </w:rPr>
        <w:t>=6n+2.</w:t>
      </w:r>
    </w:p>
    <w:p w:rsidR="00E27AAD" w:rsidRPr="00EF103B">
      <w:pPr>
        <w:spacing w:after="0"/>
        <w:rPr>
          <w:rFonts w:ascii="Times New Roman" w:hAnsi="Times New Roman"/>
        </w:rPr>
      </w:pPr>
      <w:r w:rsidRPr="00EF103B">
        <w:rPr>
          <w:rFonts w:ascii="Times New Roman" w:hAnsi="Times New Roman"/>
          <w:color w:val="000000"/>
        </w:rPr>
        <w:t>所以，第（</w:t>
      </w:r>
      <w:r w:rsidRPr="00EF103B">
        <w:rPr>
          <w:rFonts w:ascii="Times New Roman" w:hAnsi="Times New Roman"/>
          <w:color w:val="000000"/>
        </w:rPr>
        <w:t>6</w:t>
      </w:r>
      <w:r w:rsidRPr="00EF103B">
        <w:rPr>
          <w:rFonts w:ascii="Times New Roman" w:hAnsi="Times New Roman"/>
          <w:color w:val="000000"/>
        </w:rPr>
        <w:t>）个图形中，火柴棒的根数是</w:t>
      </w:r>
      <w:r w:rsidRPr="00EF103B">
        <w:rPr>
          <w:rFonts w:ascii="Times New Roman" w:hAnsi="Times New Roman"/>
          <w:color w:val="000000"/>
        </w:rPr>
        <w:t>6×6+2=38.</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C.</w:t>
      </w:r>
    </w:p>
    <w:p w:rsidR="00E27AAD" w:rsidRPr="00EF103B">
      <w:pPr>
        <w:spacing w:after="0"/>
        <w:rPr>
          <w:rFonts w:ascii="Times New Roman" w:hAnsi="Times New Roman"/>
        </w:rPr>
      </w:pPr>
      <w:r w:rsidRPr="00EF103B">
        <w:rPr>
          <w:rFonts w:ascii="Times New Roman" w:hAnsi="Times New Roman"/>
          <w:color w:val="000000"/>
        </w:rPr>
        <w:t>【分析】本题是一道通过图形变化而发现规律的题型</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5. C   </w:t>
      </w:r>
    </w:p>
    <w:p w:rsidR="00E27AAD" w:rsidRPr="00EF103B">
      <w:pPr>
        <w:spacing w:after="0"/>
        <w:rPr>
          <w:rFonts w:ascii="Times New Roman" w:hAnsi="Times New Roman"/>
        </w:rPr>
      </w:pPr>
      <w:r w:rsidRPr="00EF103B">
        <w:rPr>
          <w:rFonts w:ascii="Times New Roman" w:hAnsi="Times New Roman"/>
          <w:color w:val="000000"/>
        </w:rPr>
        <w:t>【解答】解：设</w:t>
      </w:r>
      <w:r w:rsidRPr="00EF103B">
        <w:rPr>
          <w:rFonts w:ascii="Times New Roman" w:hAnsi="Times New Roman"/>
          <w:color w:val="000000"/>
        </w:rPr>
        <w:t>b=3x</w:t>
      </w:r>
      <w:r w:rsidRPr="00EF103B">
        <w:rPr>
          <w:rFonts w:ascii="Times New Roman" w:hAnsi="Times New Roman"/>
          <w:color w:val="000000"/>
        </w:rPr>
        <w:t>，则</w:t>
      </w:r>
      <w:r w:rsidRPr="00EF103B">
        <w:rPr>
          <w:rFonts w:ascii="Times New Roman" w:hAnsi="Times New Roman"/>
          <w:color w:val="000000"/>
        </w:rPr>
        <w:t>a=2x</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所以</w:t>
      </w:r>
      <w:r w:rsidRPr="00EF103B">
        <w:rPr>
          <w:rFonts w:ascii="Times New Roman" w:hAnsi="Times New Roman"/>
          <w:color w:val="000000"/>
        </w:rPr>
        <w:t xml:space="preserve"> </w:t>
      </w:r>
      <w:r>
        <w:rPr>
          <w:rFonts w:ascii="Times New Roman" w:hAnsi="Times New Roman"/>
          <w:noProof/>
        </w:rPr>
        <w:pict>
          <v:shape id="图片 163" o:spid="_x0000_i1188" type="#_x0000_t75" style="width:34.65pt;height:28.65pt;mso-wrap-style:square;visibility:visible">
            <v:imagedata r:id="rId12" o:title=""/>
          </v:shape>
        </w:pict>
      </w:r>
      <w:r w:rsidRPr="00EF103B">
        <w:rPr>
          <w:rFonts w:ascii="Times New Roman" w:hAnsi="Times New Roman"/>
          <w:color w:val="000000"/>
        </w:rPr>
        <w:t xml:space="preserve">= </w:t>
      </w:r>
      <w:r>
        <w:rPr>
          <w:rFonts w:ascii="Times New Roman" w:hAnsi="Times New Roman"/>
          <w:noProof/>
        </w:rPr>
        <w:pict>
          <v:shape id="图片 164" o:spid="_x0000_i1189" type="#_x0000_t75" style="width:48.65pt;height:27.35pt;mso-wrap-style:square;visibility:visible">
            <v:imagedata r:id="rId133" o:title=""/>
          </v:shape>
        </w:pict>
      </w:r>
      <w:r w:rsidRPr="00EF103B">
        <w:rPr>
          <w:rFonts w:ascii="Times New Roman" w:hAnsi="Times New Roman"/>
          <w:color w:val="000000"/>
        </w:rPr>
        <w:t xml:space="preserve">= </w:t>
      </w:r>
      <w:r>
        <w:rPr>
          <w:rFonts w:ascii="Times New Roman" w:hAnsi="Times New Roman"/>
          <w:noProof/>
        </w:rPr>
        <w:pict>
          <v:shape id="图片 165" o:spid="_x0000_i1190" type="#_x0000_t75" style="width:11.35pt;height:27.35pt;mso-wrap-style:square;visibility:visible">
            <v:imagedata r:id="rId16"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C</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【分析】由</w:t>
      </w:r>
      <w:r w:rsidRPr="00EF103B">
        <w:rPr>
          <w:rFonts w:ascii="Times New Roman" w:hAnsi="Times New Roman"/>
          <w:color w:val="000000"/>
        </w:rPr>
        <w:t>b</w:t>
      </w:r>
      <w:r w:rsidRPr="00EF103B">
        <w:rPr>
          <w:rFonts w:ascii="Times New Roman" w:hAnsi="Times New Roman"/>
          <w:color w:val="000000"/>
        </w:rPr>
        <w:t>和</w:t>
      </w:r>
      <w:r w:rsidRPr="00EF103B">
        <w:rPr>
          <w:rFonts w:ascii="Times New Roman" w:hAnsi="Times New Roman"/>
          <w:color w:val="000000"/>
        </w:rPr>
        <w:t>a</w:t>
      </w:r>
      <w:r w:rsidRPr="00EF103B">
        <w:rPr>
          <w:rFonts w:ascii="Times New Roman" w:hAnsi="Times New Roman"/>
          <w:color w:val="000000"/>
        </w:rPr>
        <w:t>的比例，可以设</w:t>
      </w:r>
      <w:r w:rsidRPr="00EF103B">
        <w:rPr>
          <w:rFonts w:ascii="Times New Roman" w:hAnsi="Times New Roman"/>
          <w:color w:val="000000"/>
        </w:rPr>
        <w:t>b=3x</w:t>
      </w:r>
      <w:r w:rsidRPr="00EF103B">
        <w:rPr>
          <w:rFonts w:ascii="Times New Roman" w:hAnsi="Times New Roman"/>
          <w:color w:val="000000"/>
        </w:rPr>
        <w:t>，则</w:t>
      </w:r>
      <w:r w:rsidRPr="00EF103B">
        <w:rPr>
          <w:rFonts w:ascii="Times New Roman" w:hAnsi="Times New Roman"/>
          <w:color w:val="000000"/>
        </w:rPr>
        <w:t>a=2x</w:t>
      </w:r>
      <w:r w:rsidRPr="00EF103B">
        <w:rPr>
          <w:rFonts w:ascii="Times New Roman" w:hAnsi="Times New Roman"/>
          <w:color w:val="000000"/>
        </w:rPr>
        <w:t>，根据代数式，代入</w:t>
      </w:r>
      <w:r w:rsidRPr="00EF103B">
        <w:rPr>
          <w:rFonts w:ascii="Times New Roman" w:hAnsi="Times New Roman"/>
          <w:color w:val="000000"/>
        </w:rPr>
        <w:t>a</w:t>
      </w:r>
      <w:r w:rsidRPr="00EF103B">
        <w:rPr>
          <w:rFonts w:ascii="Times New Roman" w:hAnsi="Times New Roman"/>
          <w:color w:val="000000"/>
        </w:rPr>
        <w:t>和</w:t>
      </w:r>
      <w:r w:rsidRPr="00EF103B">
        <w:rPr>
          <w:rFonts w:ascii="Times New Roman" w:hAnsi="Times New Roman"/>
          <w:color w:val="000000"/>
        </w:rPr>
        <w:t>b</w:t>
      </w:r>
      <w:r w:rsidRPr="00EF103B">
        <w:rPr>
          <w:rFonts w:ascii="Times New Roman" w:hAnsi="Times New Roman"/>
          <w:color w:val="000000"/>
        </w:rPr>
        <w:t>，即可得到答案。</w:t>
      </w:r>
    </w:p>
    <w:p w:rsidR="00E27AAD" w:rsidRPr="00EF103B">
      <w:pPr>
        <w:spacing w:after="0"/>
        <w:rPr>
          <w:rFonts w:ascii="Times New Roman" w:hAnsi="Times New Roman"/>
        </w:rPr>
      </w:pPr>
      <w:r w:rsidRPr="00EF103B">
        <w:rPr>
          <w:rFonts w:ascii="Times New Roman" w:hAnsi="Times New Roman"/>
          <w:color w:val="000000"/>
        </w:rPr>
        <w:t xml:space="preserve">6. D   </w:t>
      </w:r>
    </w:p>
    <w:p w:rsidR="00E27AAD" w:rsidRPr="00EF103B">
      <w:pPr>
        <w:spacing w:after="0"/>
        <w:rPr>
          <w:rFonts w:ascii="Times New Roman" w:hAnsi="Times New Roman"/>
        </w:rPr>
      </w:pPr>
      <w:r w:rsidRPr="00EF103B">
        <w:rPr>
          <w:rFonts w:ascii="Times New Roman" w:hAnsi="Times New Roman"/>
          <w:color w:val="000000"/>
        </w:rPr>
        <w:t>【解答】解：图</w:t>
      </w:r>
      <w:r w:rsidRPr="00EF103B">
        <w:rPr>
          <w:rFonts w:ascii="Times New Roman" w:hAnsi="Times New Roman"/>
          <w:color w:val="000000"/>
        </w:rPr>
        <w:t>1</w:t>
      </w:r>
      <w:r w:rsidRPr="00EF103B">
        <w:rPr>
          <w:rFonts w:ascii="Times New Roman" w:hAnsi="Times New Roman"/>
          <w:color w:val="000000"/>
        </w:rPr>
        <w:t>阴影部分面积</w:t>
      </w:r>
      <w:r w:rsidRPr="00EF103B">
        <w:rPr>
          <w:rFonts w:ascii="Times New Roman" w:hAnsi="Times New Roman"/>
          <w:color w:val="000000"/>
        </w:rPr>
        <w:t>=a</w:t>
      </w:r>
      <w:r w:rsidRPr="00EF103B">
        <w:rPr>
          <w:rFonts w:ascii="Times New Roman" w:hAnsi="Times New Roman"/>
          <w:color w:val="000000"/>
          <w:vertAlign w:val="superscript"/>
        </w:rPr>
        <w:t>2</w:t>
      </w:r>
      <w:r w:rsidRPr="00EF103B">
        <w:rPr>
          <w:rFonts w:ascii="Times New Roman" w:hAnsi="Times New Roman"/>
          <w:color w:val="000000"/>
        </w:rPr>
        <w:t>-b</w:t>
      </w:r>
      <w:r w:rsidRPr="00EF103B">
        <w:rPr>
          <w:rFonts w:ascii="Times New Roman" w:hAnsi="Times New Roman"/>
          <w:color w:val="000000"/>
          <w:vertAlign w:val="superscript"/>
        </w:rPr>
        <w:t>2</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图</w:t>
      </w:r>
      <w:r w:rsidRPr="00EF103B">
        <w:rPr>
          <w:rFonts w:ascii="Times New Roman" w:hAnsi="Times New Roman"/>
          <w:color w:val="000000"/>
        </w:rPr>
        <w:t>2</w:t>
      </w:r>
      <w:r w:rsidRPr="00EF103B">
        <w:rPr>
          <w:rFonts w:ascii="Times New Roman" w:hAnsi="Times New Roman"/>
          <w:color w:val="000000"/>
        </w:rPr>
        <w:t>阴影部分面积</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a+b</w:t>
      </w:r>
      <w:r w:rsidRPr="00EF103B">
        <w:rPr>
          <w:rFonts w:ascii="Times New Roman" w:hAnsi="Times New Roman"/>
          <w:color w:val="000000"/>
        </w:rPr>
        <w:t>）（</w:t>
      </w:r>
      <w:r w:rsidRPr="00EF103B">
        <w:rPr>
          <w:rFonts w:ascii="Times New Roman" w:hAnsi="Times New Roman"/>
          <w:color w:val="000000"/>
        </w:rPr>
        <w:t>a-b</w:t>
      </w:r>
      <w:r w:rsidRPr="00EF103B">
        <w:rPr>
          <w:rFonts w:ascii="Times New Roman" w:hAnsi="Times New Roman"/>
          <w:color w:val="000000"/>
        </w:rPr>
        <w:t>）</w:t>
      </w:r>
      <w:r w:rsidRPr="00EF103B">
        <w:rPr>
          <w:rFonts w:ascii="Times New Roman" w:hAnsi="Times New Roman"/>
        </w:rPr>
        <w:br/>
      </w:r>
      <w:r w:rsidRPr="00EF103B">
        <w:rPr>
          <w:rFonts w:ascii="Times New Roman" w:hAnsi="Times New Roman"/>
          <w:color w:val="000000"/>
        </w:rPr>
        <w:t xml:space="preserve"> </w:t>
      </w:r>
      <w:r w:rsidRPr="00EF103B">
        <w:rPr>
          <w:rFonts w:ascii="宋体" w:hAnsi="宋体" w:cs="宋体" w:hint="eastAsia"/>
          <w:color w:val="000000"/>
        </w:rPr>
        <w:t>∴</w:t>
      </w:r>
      <w:r w:rsidRPr="00EF103B">
        <w:rPr>
          <w:rFonts w:ascii="Times New Roman" w:hAnsi="Times New Roman"/>
          <w:color w:val="000000"/>
        </w:rPr>
        <w:t>a</w:t>
      </w:r>
      <w:r w:rsidRPr="00EF103B">
        <w:rPr>
          <w:rFonts w:ascii="Times New Roman" w:hAnsi="Times New Roman"/>
          <w:color w:val="000000"/>
          <w:vertAlign w:val="superscript"/>
        </w:rPr>
        <w:t>2</w:t>
      </w:r>
      <w:r w:rsidRPr="00EF103B">
        <w:rPr>
          <w:rFonts w:ascii="Times New Roman" w:hAnsi="Times New Roman"/>
          <w:color w:val="000000"/>
        </w:rPr>
        <w:t>-b</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a+b</w:t>
      </w:r>
      <w:r w:rsidRPr="00EF103B">
        <w:rPr>
          <w:rFonts w:ascii="Times New Roman" w:hAnsi="Times New Roman"/>
          <w:color w:val="000000"/>
        </w:rPr>
        <w:t>）（</w:t>
      </w:r>
      <w:r w:rsidRPr="00EF103B">
        <w:rPr>
          <w:rFonts w:ascii="Times New Roman" w:hAnsi="Times New Roman"/>
          <w:color w:val="000000"/>
        </w:rPr>
        <w:t>a-b</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D.</w:t>
      </w:r>
    </w:p>
    <w:p w:rsidR="00E27AAD" w:rsidRPr="00EF103B">
      <w:pPr>
        <w:spacing w:after="0"/>
        <w:rPr>
          <w:rFonts w:ascii="Times New Roman" w:hAnsi="Times New Roman"/>
        </w:rPr>
      </w:pPr>
      <w:r w:rsidRPr="00EF103B">
        <w:rPr>
          <w:rFonts w:ascii="Times New Roman" w:hAnsi="Times New Roman"/>
          <w:color w:val="000000"/>
        </w:rPr>
        <w:t>【分析】根据题意，由矩形面积的计算公式，分别计算得到阴影部分面积，两个面积相等即可列出等式，得到答案即可。</w:t>
      </w:r>
    </w:p>
    <w:p w:rsidR="00E27AAD" w:rsidRPr="00EF103B">
      <w:pPr>
        <w:spacing w:after="0"/>
        <w:rPr>
          <w:rFonts w:ascii="Times New Roman" w:hAnsi="Times New Roman"/>
        </w:rPr>
      </w:pPr>
      <w:r w:rsidRPr="00EF103B">
        <w:rPr>
          <w:rFonts w:ascii="Times New Roman" w:hAnsi="Times New Roman"/>
          <w:color w:val="000000"/>
        </w:rPr>
        <w:t xml:space="preserve">7. B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宋体" w:hAnsi="宋体" w:cs="宋体" w:hint="eastAsia"/>
          <w:color w:val="000000"/>
        </w:rPr>
        <w:t>∵</w:t>
      </w:r>
      <w:r w:rsidRPr="00EF103B">
        <w:rPr>
          <w:rFonts w:ascii="Times New Roman" w:hAnsi="Times New Roman"/>
          <w:color w:val="000000"/>
        </w:rPr>
        <w:t>mn</w:t>
      </w:r>
      <w:r w:rsidRPr="00EF103B">
        <w:rPr>
          <w:rFonts w:ascii="Times New Roman" w:hAnsi="Times New Roman"/>
          <w:color w:val="000000"/>
        </w:rPr>
        <w:t>＜</w:t>
      </w:r>
      <w:r w:rsidRPr="00EF103B">
        <w:rPr>
          <w:rFonts w:ascii="Times New Roman" w:hAnsi="Times New Roman"/>
          <w:color w:val="000000"/>
        </w:rPr>
        <w:t xml:space="preserve">0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异号</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原点可能是点</w:t>
      </w:r>
      <w:r w:rsidRPr="00EF103B">
        <w:rPr>
          <w:rFonts w:ascii="Times New Roman" w:hAnsi="Times New Roman"/>
          <w:color w:val="000000"/>
        </w:rPr>
        <w:t>B</w:t>
      </w:r>
      <w:r w:rsidRPr="00EF103B">
        <w:rPr>
          <w:rFonts w:ascii="Times New Roman" w:hAnsi="Times New Roman"/>
          <w:color w:val="000000"/>
        </w:rPr>
        <w:t>或点</w:t>
      </w:r>
      <w:r w:rsidRPr="00EF103B">
        <w:rPr>
          <w:rFonts w:ascii="Times New Roman" w:hAnsi="Times New Roman"/>
          <w:color w:val="000000"/>
        </w:rPr>
        <w:t>C</w:t>
      </w:r>
    </w:p>
    <w:p w:rsidR="00E27AAD" w:rsidRPr="00EF103B">
      <w:pPr>
        <w:spacing w:after="0"/>
        <w:rPr>
          <w:rFonts w:ascii="Times New Roman" w:hAnsi="Times New Roman"/>
        </w:rPr>
      </w:pPr>
      <w:r w:rsidRPr="00EF103B">
        <w:rPr>
          <w:rFonts w:ascii="Times New Roman" w:hAnsi="Times New Roman"/>
          <w:color w:val="000000"/>
        </w:rPr>
        <w:t>又由</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，观察数轴可知，原点应该是点</w:t>
      </w:r>
      <w:r w:rsidRPr="00EF103B">
        <w:rPr>
          <w:rFonts w:ascii="Times New Roman" w:hAnsi="Times New Roman"/>
          <w:color w:val="000000"/>
        </w:rPr>
        <w:t>B</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B</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【分析】由若</w:t>
      </w:r>
      <w:r w:rsidRPr="00EF103B">
        <w:rPr>
          <w:rFonts w:ascii="Times New Roman" w:hAnsi="Times New Roman"/>
          <w:color w:val="000000"/>
        </w:rPr>
        <w:t>mn</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可知，</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异号，所以原点可能是点</w:t>
      </w:r>
      <w:r w:rsidRPr="00EF103B">
        <w:rPr>
          <w:rFonts w:ascii="Times New Roman" w:hAnsi="Times New Roman"/>
          <w:color w:val="000000"/>
        </w:rPr>
        <w:t>B</w:t>
      </w:r>
      <w:r w:rsidRPr="00EF103B">
        <w:rPr>
          <w:rFonts w:ascii="Times New Roman" w:hAnsi="Times New Roman"/>
          <w:color w:val="000000"/>
        </w:rPr>
        <w:t>或点</w:t>
      </w:r>
      <w:r w:rsidRPr="00EF103B">
        <w:rPr>
          <w:rFonts w:ascii="Times New Roman" w:hAnsi="Times New Roman"/>
          <w:color w:val="000000"/>
        </w:rPr>
        <w:t>C</w:t>
      </w:r>
      <w:r w:rsidRPr="00EF103B">
        <w:rPr>
          <w:rFonts w:ascii="Times New Roman" w:hAnsi="Times New Roman"/>
          <w:color w:val="000000"/>
        </w:rPr>
        <w:t>，而又由</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即可根据距离符合题意判断．</w:t>
      </w:r>
    </w:p>
    <w:p w:rsidR="00E27AAD" w:rsidRPr="00EF103B">
      <w:pPr>
        <w:spacing w:after="0"/>
        <w:rPr>
          <w:rFonts w:ascii="Times New Roman" w:hAnsi="Times New Roman"/>
        </w:rPr>
      </w:pPr>
      <w:r w:rsidRPr="00EF103B">
        <w:rPr>
          <w:rFonts w:ascii="Times New Roman" w:hAnsi="Times New Roman"/>
          <w:color w:val="000000"/>
        </w:rPr>
        <w:t xml:space="preserve">8. C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宋体" w:hAnsi="宋体" w:cs="宋体" w:hint="eastAsia"/>
          <w:color w:val="000000"/>
        </w:rPr>
        <w:t>∵</w:t>
      </w:r>
      <w:r w:rsidRPr="00EF103B">
        <w:rPr>
          <w:rFonts w:ascii="Times New Roman" w:hAnsi="Times New Roman"/>
          <w:color w:val="000000"/>
        </w:rPr>
        <w:t>经过</w:t>
      </w:r>
      <w:r w:rsidRPr="00EF103B">
        <w:rPr>
          <w:rFonts w:ascii="Times New Roman" w:hAnsi="Times New Roman"/>
          <w:color w:val="000000"/>
        </w:rPr>
        <w:t>3</w:t>
      </w:r>
      <w:r w:rsidRPr="00EF103B">
        <w:rPr>
          <w:rFonts w:ascii="Times New Roman" w:hAnsi="Times New Roman"/>
          <w:color w:val="000000"/>
        </w:rPr>
        <w:t>小时，乙车距离</w:t>
      </w:r>
      <w:r w:rsidRPr="00EF103B">
        <w:rPr>
          <w:rFonts w:ascii="Times New Roman" w:hAnsi="Times New Roman"/>
          <w:color w:val="000000"/>
        </w:rPr>
        <w:t>B</w:t>
      </w:r>
      <w:r w:rsidRPr="00EF103B">
        <w:rPr>
          <w:rFonts w:ascii="Times New Roman" w:hAnsi="Times New Roman"/>
          <w:color w:val="000000"/>
        </w:rPr>
        <w:t>地</w:t>
      </w:r>
      <w:r w:rsidRPr="00EF103B">
        <w:rPr>
          <w:rFonts w:ascii="Times New Roman" w:hAnsi="Times New Roman"/>
          <w:color w:val="000000"/>
        </w:rPr>
        <w:t>5</w:t>
      </w:r>
      <w:r w:rsidRPr="00EF103B">
        <w:rPr>
          <w:rFonts w:ascii="Times New Roman" w:hAnsi="Times New Roman"/>
          <w:color w:val="000000"/>
        </w:rPr>
        <w:t>千米，</w:t>
      </w:r>
      <w:r w:rsidRPr="00EF103B">
        <w:rPr>
          <w:rFonts w:ascii="Times New Roman" w:hAnsi="Times New Roman"/>
        </w:rPr>
        <w:br/>
      </w:r>
      <w:r w:rsidRPr="00EF103B">
        <w:rPr>
          <w:rFonts w:ascii="Times New Roman" w:hAnsi="Times New Roman"/>
          <w:color w:val="000000"/>
        </w:rPr>
        <w:t xml:space="preserve"> </w:t>
      </w:r>
      <w:r w:rsidRPr="00EF103B">
        <w:rPr>
          <w:rFonts w:ascii="宋体" w:hAnsi="宋体" w:cs="宋体" w:hint="eastAsia"/>
          <w:color w:val="000000"/>
        </w:rPr>
        <w:t>∴</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两地的距离为</w:t>
      </w:r>
      <w:r w:rsidRPr="00EF103B">
        <w:rPr>
          <w:rFonts w:ascii="Times New Roman" w:hAnsi="Times New Roman"/>
          <w:color w:val="000000"/>
        </w:rPr>
        <w:t>3y+5</w:t>
      </w:r>
      <w:r w:rsidRPr="00EF103B">
        <w:rPr>
          <w:rFonts w:ascii="Times New Roman" w:hAnsi="Times New Roman"/>
        </w:rPr>
        <w:br/>
      </w:r>
      <w:r w:rsidRPr="00EF103B">
        <w:rPr>
          <w:rFonts w:ascii="Times New Roman" w:hAnsi="Times New Roman"/>
          <w:color w:val="000000"/>
        </w:rPr>
        <w:t xml:space="preserve"> </w:t>
      </w:r>
      <w:r w:rsidRPr="00EF103B">
        <w:rPr>
          <w:rFonts w:ascii="宋体" w:hAnsi="宋体" w:cs="宋体" w:hint="eastAsia"/>
          <w:color w:val="000000"/>
        </w:rPr>
        <w:t>∴</w:t>
      </w:r>
      <w:r w:rsidRPr="00EF103B">
        <w:rPr>
          <w:rFonts w:ascii="Times New Roman" w:hAnsi="Times New Roman"/>
          <w:color w:val="000000"/>
        </w:rPr>
        <w:t>此刻甲车距离</w:t>
      </w:r>
      <w:r w:rsidRPr="00EF103B">
        <w:rPr>
          <w:rFonts w:ascii="Times New Roman" w:hAnsi="Times New Roman"/>
          <w:color w:val="000000"/>
        </w:rPr>
        <w:t>B</w:t>
      </w:r>
      <w:r w:rsidRPr="00EF103B">
        <w:rPr>
          <w:rFonts w:ascii="Times New Roman" w:hAnsi="Times New Roman"/>
          <w:color w:val="000000"/>
        </w:rPr>
        <w:t>地</w:t>
      </w:r>
      <w:r w:rsidRPr="00EF103B">
        <w:rPr>
          <w:rFonts w:ascii="Times New Roman" w:hAnsi="Times New Roman"/>
          <w:color w:val="000000"/>
        </w:rPr>
        <w:t>3y+5-3x=[3(</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y)</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千米</w:t>
      </w:r>
      <w:r w:rsidRPr="00EF103B">
        <w:rPr>
          <w:rFonts w:ascii="Times New Roman" w:hAnsi="Times New Roman"/>
          <w:color w:val="000000"/>
        </w:rPr>
        <w:t>.</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故答案为：</w:t>
      </w:r>
      <w:r w:rsidRPr="00EF103B">
        <w:rPr>
          <w:rFonts w:ascii="Times New Roman" w:hAnsi="Times New Roman"/>
          <w:color w:val="000000"/>
        </w:rPr>
        <w:t>C.</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【分析】抓住题中关键已知条件经过</w:t>
      </w:r>
      <w:r w:rsidRPr="00EF103B">
        <w:rPr>
          <w:rFonts w:ascii="Times New Roman" w:hAnsi="Times New Roman"/>
          <w:color w:val="000000"/>
        </w:rPr>
        <w:t>3</w:t>
      </w:r>
      <w:r w:rsidRPr="00EF103B">
        <w:rPr>
          <w:rFonts w:ascii="Times New Roman" w:hAnsi="Times New Roman"/>
          <w:color w:val="000000"/>
        </w:rPr>
        <w:t>小时，乙车距离</w:t>
      </w:r>
      <w:r w:rsidRPr="00EF103B">
        <w:rPr>
          <w:rFonts w:ascii="Times New Roman" w:hAnsi="Times New Roman"/>
          <w:color w:val="000000"/>
        </w:rPr>
        <w:t>B</w:t>
      </w:r>
      <w:r w:rsidRPr="00EF103B">
        <w:rPr>
          <w:rFonts w:ascii="Times New Roman" w:hAnsi="Times New Roman"/>
          <w:color w:val="000000"/>
        </w:rPr>
        <w:t>地</w:t>
      </w:r>
      <w:r w:rsidRPr="00EF103B">
        <w:rPr>
          <w:rFonts w:ascii="Times New Roman" w:hAnsi="Times New Roman"/>
          <w:color w:val="000000"/>
        </w:rPr>
        <w:t>5</w:t>
      </w:r>
      <w:r w:rsidRPr="00EF103B">
        <w:rPr>
          <w:rFonts w:ascii="Times New Roman" w:hAnsi="Times New Roman"/>
          <w:color w:val="000000"/>
        </w:rPr>
        <w:t>千米，可表示出</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两地的距离，再用</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的距离减去甲车</w:t>
      </w:r>
      <w:r w:rsidRPr="00EF103B">
        <w:rPr>
          <w:rFonts w:ascii="Times New Roman" w:hAnsi="Times New Roman"/>
          <w:color w:val="000000"/>
        </w:rPr>
        <w:t>3</w:t>
      </w:r>
      <w:r w:rsidRPr="00EF103B">
        <w:rPr>
          <w:rFonts w:ascii="Times New Roman" w:hAnsi="Times New Roman"/>
          <w:color w:val="000000"/>
        </w:rPr>
        <w:t>小时行驶的路程，列式计算即可。</w:t>
      </w:r>
    </w:p>
    <w:p w:rsidR="00E27AAD" w:rsidRPr="00EF103B">
      <w:pPr>
        <w:spacing w:after="0"/>
        <w:rPr>
          <w:rFonts w:ascii="Times New Roman" w:hAnsi="Times New Roman"/>
        </w:rPr>
      </w:pPr>
      <w:r w:rsidRPr="00EF103B">
        <w:rPr>
          <w:rFonts w:ascii="Times New Roman" w:hAnsi="Times New Roman"/>
          <w:color w:val="000000"/>
        </w:rPr>
        <w:t xml:space="preserve">9. B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宋体" w:hAnsi="宋体" w:cs="宋体" w:hint="eastAsia"/>
          <w:color w:val="000000"/>
        </w:rPr>
        <w:t>①</w:t>
      </w:r>
      <w:r w:rsidRPr="00EF103B">
        <w:rPr>
          <w:rFonts w:ascii="Times New Roman" w:hAnsi="Times New Roman"/>
          <w:color w:val="000000"/>
        </w:rPr>
        <w:t>0</w:t>
      </w:r>
      <w:r w:rsidRPr="00EF103B">
        <w:rPr>
          <w:rFonts w:ascii="Times New Roman" w:hAnsi="Times New Roman"/>
          <w:color w:val="000000"/>
        </w:rPr>
        <w:t>的相反数是</w:t>
      </w:r>
      <w:r w:rsidRPr="00EF103B">
        <w:rPr>
          <w:rFonts w:ascii="Times New Roman" w:hAnsi="Times New Roman"/>
          <w:color w:val="000000"/>
        </w:rPr>
        <w:t>0</w:t>
      </w:r>
      <w:r w:rsidRPr="00EF103B">
        <w:rPr>
          <w:rFonts w:ascii="Times New Roman" w:hAnsi="Times New Roman"/>
          <w:color w:val="000000"/>
        </w:rPr>
        <w:t>；故本小题正确；</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②</w:t>
      </w:r>
      <w:r w:rsidRPr="00EF103B">
        <w:rPr>
          <w:rFonts w:ascii="Times New Roman" w:hAnsi="Times New Roman"/>
          <w:color w:val="000000"/>
        </w:rPr>
        <w:t xml:space="preserve"> </w:t>
      </w:r>
      <w:r>
        <w:rPr>
          <w:rFonts w:ascii="Times New Roman" w:hAnsi="Times New Roman"/>
          <w:noProof/>
        </w:rPr>
        <w:pict>
          <v:shape id="图片 166" o:spid="_x0000_i1191" type="#_x0000_t75" style="width:46.65pt;height:18pt;mso-wrap-style:square;visibility:visible">
            <v:imagedata r:id="rId134" o:title=""/>
          </v:shape>
        </w:pict>
      </w:r>
      <w:r w:rsidRPr="00EF103B">
        <w:rPr>
          <w:rFonts w:ascii="Times New Roman" w:hAnsi="Times New Roman"/>
          <w:color w:val="000000"/>
        </w:rPr>
        <w:t>；故本小题错误；</w:t>
      </w:r>
    </w:p>
    <w:p w:rsidR="00E27AAD" w:rsidRPr="00EF103B">
      <w:pPr>
        <w:spacing w:after="0"/>
        <w:rPr>
          <w:rFonts w:ascii="Times New Roman" w:hAnsi="Times New Roman"/>
        </w:rPr>
      </w:pPr>
      <w:r w:rsidRPr="00EF103B">
        <w:rPr>
          <w:rFonts w:ascii="宋体" w:hAnsi="宋体" w:cs="宋体" w:hint="eastAsia"/>
          <w:color w:val="000000"/>
        </w:rPr>
        <w:t>③</w:t>
      </w:r>
      <w:r w:rsidRPr="00EF103B">
        <w:rPr>
          <w:rFonts w:ascii="Times New Roman" w:hAnsi="Times New Roman"/>
          <w:color w:val="000000"/>
        </w:rPr>
        <w:t>4</w:t>
      </w:r>
      <w:r w:rsidRPr="00EF103B">
        <w:rPr>
          <w:rFonts w:ascii="Times New Roman" w:hAnsi="Times New Roman"/>
          <w:color w:val="000000"/>
        </w:rPr>
        <w:t>的平方根是</w:t>
      </w:r>
      <w:r w:rsidRPr="00EF103B">
        <w:rPr>
          <w:rFonts w:ascii="Times New Roman" w:hAnsi="Times New Roman"/>
          <w:color w:val="000000"/>
        </w:rPr>
        <w:t xml:space="preserve"> </w:t>
      </w:r>
      <w:r>
        <w:rPr>
          <w:rFonts w:ascii="Times New Roman" w:hAnsi="Times New Roman"/>
          <w:noProof/>
        </w:rPr>
        <w:pict>
          <v:shape id="图片 167" o:spid="_x0000_i1192" type="#_x0000_t75" style="width:12pt;height:8pt;mso-wrap-style:square;visibility:visible">
            <v:imagedata r:id="rId135" o:title=""/>
          </v:shape>
        </w:pict>
      </w:r>
      <w:r w:rsidRPr="00EF103B">
        <w:rPr>
          <w:rFonts w:ascii="Times New Roman" w:hAnsi="Times New Roman"/>
          <w:color w:val="000000"/>
        </w:rPr>
        <w:t>2</w:t>
      </w:r>
      <w:r w:rsidRPr="00EF103B">
        <w:rPr>
          <w:rFonts w:ascii="Times New Roman" w:hAnsi="Times New Roman"/>
          <w:color w:val="000000"/>
        </w:rPr>
        <w:t>；故本小题错误</w:t>
      </w:r>
    </w:p>
    <w:p w:rsidR="00E27AAD" w:rsidRPr="00EF103B">
      <w:pPr>
        <w:spacing w:after="0"/>
        <w:rPr>
          <w:rFonts w:ascii="Times New Roman" w:hAnsi="Times New Roman"/>
        </w:rPr>
      </w:pPr>
      <w:r w:rsidRPr="00EF103B">
        <w:rPr>
          <w:rFonts w:ascii="宋体" w:hAnsi="宋体" w:cs="宋体" w:hint="eastAsia"/>
          <w:color w:val="000000"/>
        </w:rPr>
        <w:t>④</w:t>
      </w:r>
      <w:r w:rsidRPr="00EF103B">
        <w:rPr>
          <w:rFonts w:ascii="Times New Roman" w:hAnsi="Times New Roman"/>
          <w:color w:val="000000"/>
        </w:rPr>
        <w:t xml:space="preserve"> </w:t>
      </w:r>
      <w:r>
        <w:rPr>
          <w:rFonts w:ascii="Times New Roman" w:hAnsi="Times New Roman"/>
          <w:noProof/>
        </w:rPr>
        <w:pict>
          <v:shape id="图片 168" o:spid="_x0000_i1193" type="#_x0000_t75" style="width:16pt;height:21.35pt;mso-wrap-style:square;visibility:visible">
            <v:imagedata r:id="rId20" o:title=""/>
          </v:shape>
        </w:pict>
      </w:r>
      <w:r w:rsidRPr="00EF103B">
        <w:rPr>
          <w:rFonts w:ascii="Times New Roman" w:hAnsi="Times New Roman"/>
          <w:color w:val="000000"/>
        </w:rPr>
        <w:t>是无限循环小数，是有理数，故本小题错误；</w:t>
      </w:r>
    </w:p>
    <w:p w:rsidR="00E27AAD" w:rsidRPr="00EF103B">
      <w:pPr>
        <w:spacing w:after="0"/>
        <w:rPr>
          <w:rFonts w:ascii="Times New Roman" w:hAnsi="Times New Roman"/>
        </w:rPr>
      </w:pPr>
      <w:r w:rsidRPr="00EF103B">
        <w:rPr>
          <w:rFonts w:ascii="宋体" w:hAnsi="宋体" w:cs="宋体" w:hint="eastAsia"/>
          <w:color w:val="000000"/>
        </w:rPr>
        <w:t>⑤</w:t>
      </w:r>
      <w:r w:rsidRPr="00EF103B">
        <w:rPr>
          <w:rFonts w:ascii="Times New Roman" w:hAnsi="Times New Roman"/>
          <w:color w:val="000000"/>
        </w:rPr>
        <w:t xml:space="preserve"> </w:t>
      </w:r>
      <w:r>
        <w:rPr>
          <w:rFonts w:ascii="Times New Roman" w:hAnsi="Times New Roman"/>
          <w:noProof/>
        </w:rPr>
        <w:pict>
          <v:shape id="图片 169" o:spid="_x0000_i1194" type="#_x0000_t75" style="width:90pt;height:18pt;mso-wrap-style:square;visibility:visible">
            <v:imagedata r:id="rId136" o:title=""/>
          </v:shape>
        </w:pict>
      </w:r>
      <w:r w:rsidRPr="00EF103B">
        <w:rPr>
          <w:rFonts w:ascii="Times New Roman" w:hAnsi="Times New Roman"/>
          <w:color w:val="000000"/>
        </w:rPr>
        <w:t>，故本小题正确；</w:t>
      </w:r>
    </w:p>
    <w:p w:rsidR="00E27AAD" w:rsidRPr="00EF103B">
      <w:pPr>
        <w:spacing w:after="0"/>
        <w:rPr>
          <w:rFonts w:ascii="Times New Roman" w:hAnsi="Times New Roman"/>
        </w:rPr>
      </w:pPr>
      <w:r w:rsidRPr="00EF103B">
        <w:rPr>
          <w:rFonts w:ascii="Times New Roman" w:hAnsi="Times New Roman"/>
          <w:color w:val="000000"/>
        </w:rPr>
        <w:t>综上所述，正确的有</w:t>
      </w:r>
      <w:r w:rsidRPr="00EF103B">
        <w:rPr>
          <w:rFonts w:ascii="宋体" w:hAnsi="宋体" w:cs="宋体" w:hint="eastAsia"/>
          <w:color w:val="000000"/>
        </w:rPr>
        <w:t>①⑤</w:t>
      </w:r>
      <w:r w:rsidRPr="00EF103B">
        <w:rPr>
          <w:rFonts w:ascii="Times New Roman" w:hAnsi="Times New Roman"/>
          <w:color w:val="000000"/>
        </w:rPr>
        <w:t>，共</w:t>
      </w:r>
      <w:r w:rsidRPr="00EF103B">
        <w:rPr>
          <w:rFonts w:ascii="Times New Roman" w:hAnsi="Times New Roman"/>
          <w:color w:val="000000"/>
        </w:rPr>
        <w:t>2</w:t>
      </w:r>
      <w:r w:rsidRPr="00EF103B">
        <w:rPr>
          <w:rFonts w:ascii="Times New Roman" w:hAnsi="Times New Roman"/>
          <w:color w:val="000000"/>
        </w:rPr>
        <w:t>个</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B.</w:t>
      </w:r>
    </w:p>
    <w:p w:rsidR="00E27AAD" w:rsidRPr="00EF103B">
      <w:pPr>
        <w:spacing w:after="0"/>
        <w:rPr>
          <w:rFonts w:ascii="Times New Roman" w:hAnsi="Times New Roman"/>
        </w:rPr>
      </w:pPr>
      <w:r w:rsidRPr="00EF103B">
        <w:rPr>
          <w:rFonts w:ascii="Times New Roman" w:hAnsi="Times New Roman"/>
          <w:color w:val="000000"/>
        </w:rPr>
        <w:t>【分析】根据相反数的定义，平方及平方根，无理数定义、以及积的乘方的计算进行分析，即可求解</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10. C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宋体" w:hAnsi="宋体" w:cs="宋体" w:hint="eastAsia"/>
          <w:color w:val="000000"/>
        </w:rPr>
        <w:t>∵</w:t>
      </w:r>
      <w:r w:rsidRPr="00EF103B">
        <w:rPr>
          <w:rFonts w:ascii="Times New Roman" w:hAnsi="Times New Roman"/>
          <w:color w:val="000000"/>
        </w:rPr>
        <w:t>AO</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70" o:spid="_x0000_i1195" type="#_x0000_t75" style="width:10pt;height:21.35pt;mso-wrap-style:square;visibility:visible">
            <v:imagedata r:id="rId21" o:title=""/>
          </v:shape>
        </w:pict>
      </w:r>
      <w:r w:rsidRPr="00EF103B">
        <w:rPr>
          <w:rFonts w:ascii="Times New Roman" w:hAnsi="Times New Roman"/>
          <w:color w:val="000000"/>
        </w:rPr>
        <w:t>，</w:t>
      </w:r>
      <w:r w:rsidRPr="00EF103B">
        <w:rPr>
          <w:rFonts w:ascii="Times New Roman" w:hAnsi="Times New Roman"/>
          <w:color w:val="000000"/>
        </w:rPr>
        <w:t>BO</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171" o:spid="_x0000_i1196" type="#_x0000_t75" style="width:194pt;height:33.35pt;mso-wrap-style:square;visibility:visible">
            <v:imagedata r:id="rId137" o:title=""/>
          </v:shape>
        </w:pict>
      </w:r>
    </w:p>
    <w:p w:rsidR="00E27AAD" w:rsidRPr="00EF103B">
      <w:pPr>
        <w:spacing w:after="0"/>
        <w:rPr>
          <w:rFonts w:ascii="Times New Roman" w:hAnsi="Times New Roman"/>
        </w:rPr>
      </w:pPr>
      <w:r>
        <w:rPr>
          <w:rFonts w:ascii="Times New Roman" w:hAnsi="Times New Roman"/>
          <w:noProof/>
        </w:rPr>
        <w:pict>
          <v:shape id="图片 172" o:spid="_x0000_i1197" type="#_x0000_t75" style="width:215.35pt;height:27.35pt;mso-wrap-style:square;visibility:visible">
            <v:imagedata r:id="rId138"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的横坐标为：</w:t>
      </w:r>
      <w:r w:rsidRPr="00EF103B">
        <w:rPr>
          <w:rFonts w:ascii="Times New Roman" w:hAnsi="Times New Roman"/>
          <w:color w:val="000000"/>
        </w:rPr>
        <w:t>6</w:t>
      </w:r>
      <w:r w:rsidRPr="00EF103B">
        <w:rPr>
          <w:rFonts w:ascii="Times New Roman" w:hAnsi="Times New Roman"/>
          <w:color w:val="000000"/>
        </w:rPr>
        <w:t>，且</w:t>
      </w:r>
      <w:r w:rsidRPr="00EF103B">
        <w:rPr>
          <w:rFonts w:ascii="Times New Roman" w:hAnsi="Times New Roman"/>
          <w:color w:val="000000"/>
        </w:rPr>
        <w:t>B2C2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B</w:t>
      </w:r>
      <w:r w:rsidRPr="00EF103B">
        <w:rPr>
          <w:rFonts w:ascii="Times New Roman" w:hAnsi="Times New Roman"/>
          <w:color w:val="000000"/>
          <w:vertAlign w:val="subscript"/>
        </w:rPr>
        <w:t>4</w:t>
      </w:r>
      <w:r w:rsidRPr="00EF103B">
        <w:rPr>
          <w:rFonts w:ascii="Times New Roman" w:hAnsi="Times New Roman"/>
          <w:color w:val="000000"/>
        </w:rPr>
        <w:t>的横坐标为：</w:t>
      </w:r>
      <w:r w:rsidRPr="00EF103B">
        <w:rPr>
          <w:rFonts w:ascii="Times New Roman" w:hAnsi="Times New Roman"/>
          <w:color w:val="000000"/>
        </w:rPr>
        <w:t>2×6</w:t>
      </w:r>
      <w:r w:rsidRPr="00EF103B">
        <w:rPr>
          <w:rFonts w:ascii="Times New Roman" w:hAnsi="Times New Roman"/>
          <w:color w:val="000000"/>
        </w:rPr>
        <w:t>＝</w:t>
      </w:r>
      <w:r w:rsidRPr="00EF103B">
        <w:rPr>
          <w:rFonts w:ascii="Times New Roman" w:hAnsi="Times New Roman"/>
          <w:color w:val="000000"/>
        </w:rPr>
        <w:t>12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B</w:t>
      </w:r>
      <w:r w:rsidRPr="00EF103B">
        <w:rPr>
          <w:rFonts w:ascii="Times New Roman" w:hAnsi="Times New Roman"/>
          <w:color w:val="000000"/>
          <w:vertAlign w:val="subscript"/>
        </w:rPr>
        <w:t>2018</w:t>
      </w:r>
      <w:r w:rsidRPr="00EF103B">
        <w:rPr>
          <w:rFonts w:ascii="Times New Roman" w:hAnsi="Times New Roman"/>
          <w:color w:val="000000"/>
        </w:rPr>
        <w:t>的横坐标为：</w:t>
      </w:r>
      <w:r w:rsidRPr="00EF103B">
        <w:rPr>
          <w:rFonts w:ascii="Times New Roman" w:hAnsi="Times New Roman"/>
          <w:color w:val="000000"/>
        </w:rPr>
        <w:t>2018÷2×6</w:t>
      </w:r>
      <w:r w:rsidRPr="00EF103B">
        <w:rPr>
          <w:rFonts w:ascii="Times New Roman" w:hAnsi="Times New Roman"/>
          <w:color w:val="000000"/>
        </w:rPr>
        <w:t>＝</w:t>
      </w:r>
      <w:r w:rsidRPr="00EF103B">
        <w:rPr>
          <w:rFonts w:ascii="Times New Roman" w:hAnsi="Times New Roman"/>
          <w:color w:val="000000"/>
        </w:rPr>
        <w:t>6054</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B</w:t>
      </w:r>
      <w:r w:rsidRPr="00EF103B">
        <w:rPr>
          <w:rFonts w:ascii="Times New Roman" w:hAnsi="Times New Roman"/>
          <w:color w:val="000000"/>
          <w:vertAlign w:val="subscript"/>
        </w:rPr>
        <w:t>2018</w:t>
      </w:r>
      <w:r w:rsidRPr="00EF103B">
        <w:rPr>
          <w:rFonts w:ascii="Times New Roman" w:hAnsi="Times New Roman"/>
          <w:color w:val="000000"/>
        </w:rPr>
        <w:t>的纵坐标为：</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B</w:t>
      </w:r>
      <w:r w:rsidRPr="00EF103B">
        <w:rPr>
          <w:rFonts w:ascii="Times New Roman" w:hAnsi="Times New Roman"/>
          <w:color w:val="000000"/>
          <w:vertAlign w:val="subscript"/>
        </w:rPr>
        <w:t>2018</w:t>
      </w:r>
      <w:r w:rsidRPr="00EF103B">
        <w:rPr>
          <w:rFonts w:ascii="Times New Roman" w:hAnsi="Times New Roman"/>
          <w:color w:val="000000"/>
        </w:rPr>
        <w:t>的坐标为：（</w:t>
      </w:r>
      <w:r w:rsidRPr="00EF103B">
        <w:rPr>
          <w:rFonts w:ascii="Times New Roman" w:hAnsi="Times New Roman"/>
          <w:color w:val="000000"/>
        </w:rPr>
        <w:t>6054</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B</w:t>
      </w:r>
      <w:r w:rsidRPr="00EF103B">
        <w:rPr>
          <w:rFonts w:ascii="Times New Roman" w:hAnsi="Times New Roman"/>
          <w:color w:val="000000"/>
          <w:vertAlign w:val="subscript"/>
        </w:rPr>
        <w:t>2019</w:t>
      </w:r>
      <w:r w:rsidRPr="00EF103B">
        <w:rPr>
          <w:rFonts w:ascii="Times New Roman" w:hAnsi="Times New Roman"/>
          <w:color w:val="000000"/>
        </w:rPr>
        <w:t>的横坐标为</w:t>
      </w:r>
      <w:r w:rsidRPr="00EF103B">
        <w:rPr>
          <w:rFonts w:ascii="Times New Roman" w:hAnsi="Times New Roman"/>
          <w:color w:val="000000"/>
        </w:rPr>
        <w:t xml:space="preserve"> </w:t>
      </w:r>
      <w:r>
        <w:rPr>
          <w:rFonts w:ascii="Times New Roman" w:hAnsi="Times New Roman"/>
          <w:noProof/>
        </w:rPr>
        <w:pict>
          <v:shape id="图片 173" o:spid="_x0000_i1198" type="#_x0000_t75" style="width:111.35pt;height:27.35pt;mso-wrap-style:square;visibility:visible">
            <v:imagedata r:id="rId139"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B</w:t>
      </w:r>
      <w:r w:rsidRPr="00EF103B">
        <w:rPr>
          <w:rFonts w:ascii="Times New Roman" w:hAnsi="Times New Roman"/>
          <w:color w:val="000000"/>
          <w:vertAlign w:val="subscript"/>
        </w:rPr>
        <w:t>2017</w:t>
      </w:r>
      <w:r w:rsidRPr="00EF103B">
        <w:rPr>
          <w:rFonts w:ascii="Times New Roman" w:hAnsi="Times New Roman"/>
          <w:color w:val="000000"/>
        </w:rPr>
        <w:t>的坐标为（</w:t>
      </w:r>
      <w:r w:rsidRPr="00EF103B">
        <w:rPr>
          <w:rFonts w:ascii="Times New Roman" w:hAnsi="Times New Roman"/>
          <w:color w:val="000000"/>
        </w:rPr>
        <w:t>6058</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C</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【分析】根据</w:t>
      </w:r>
      <w:r w:rsidRPr="00EF103B">
        <w:rPr>
          <w:rFonts w:ascii="Times New Roman" w:hAnsi="Times New Roman"/>
          <w:color w:val="000000"/>
        </w:rPr>
        <w:t>A,B</w:t>
      </w:r>
      <w:r w:rsidRPr="00EF103B">
        <w:rPr>
          <w:rFonts w:ascii="Times New Roman" w:hAnsi="Times New Roman"/>
          <w:color w:val="000000"/>
        </w:rPr>
        <w:t>的坐标得出</w:t>
      </w:r>
      <w:r w:rsidRPr="00EF103B">
        <w:rPr>
          <w:rFonts w:ascii="Times New Roman" w:hAnsi="Times New Roman"/>
          <w:color w:val="000000"/>
        </w:rPr>
        <w:t>OA,OB</w:t>
      </w:r>
      <w:r w:rsidRPr="00EF103B">
        <w:rPr>
          <w:rFonts w:ascii="Times New Roman" w:hAnsi="Times New Roman"/>
          <w:color w:val="000000"/>
        </w:rPr>
        <w:t>的长度，利用勾股定理求出</w:t>
      </w:r>
      <w:r w:rsidRPr="00EF103B">
        <w:rPr>
          <w:rFonts w:ascii="Times New Roman" w:hAnsi="Times New Roman"/>
          <w:color w:val="000000"/>
        </w:rPr>
        <w:t>AB</w:t>
      </w:r>
      <w:r w:rsidRPr="00EF103B">
        <w:rPr>
          <w:rFonts w:ascii="Times New Roman" w:hAnsi="Times New Roman"/>
          <w:color w:val="000000"/>
        </w:rPr>
        <w:t>的长度，再利用旋转的性质求出</w:t>
      </w:r>
      <w:r w:rsidRPr="00EF103B">
        <w:rPr>
          <w:rFonts w:ascii="Times New Roman" w:hAnsi="Times New Roman"/>
          <w:color w:val="000000"/>
        </w:rPr>
        <w:t xml:space="preserve"> </w:t>
      </w:r>
      <w:r>
        <w:rPr>
          <w:rFonts w:ascii="Times New Roman" w:hAnsi="Times New Roman"/>
          <w:noProof/>
        </w:rPr>
        <w:pict>
          <v:shape id="图片 174" o:spid="_x0000_i1199" type="#_x0000_t75" style="width:22.65pt;height:12.65pt;mso-wrap-style:square;visibility:visible">
            <v:imagedata r:id="rId140" o:title=""/>
          </v:shape>
        </w:pict>
      </w:r>
      <w:r w:rsidRPr="00EF103B">
        <w:rPr>
          <w:rFonts w:ascii="Times New Roman" w:hAnsi="Times New Roman"/>
          <w:color w:val="000000"/>
        </w:rPr>
        <w:t>的长度，进一步求出</w:t>
      </w:r>
      <w:r w:rsidRPr="00EF103B">
        <w:rPr>
          <w:rFonts w:ascii="Times New Roman" w:hAnsi="Times New Roman"/>
          <w:color w:val="000000"/>
        </w:rPr>
        <w:t xml:space="preserve"> </w:t>
      </w:r>
      <w:r>
        <w:rPr>
          <w:rFonts w:ascii="Times New Roman" w:hAnsi="Times New Roman"/>
          <w:noProof/>
        </w:rPr>
        <w:pict>
          <v:shape id="图片 175" o:spid="_x0000_i1200" type="#_x0000_t75" style="width:12pt;height:12.65pt;mso-wrap-style:square;visibility:visible">
            <v:imagedata r:id="rId70" o:title=""/>
          </v:shape>
        </w:pict>
      </w:r>
      <w:r w:rsidRPr="00EF103B">
        <w:rPr>
          <w:rFonts w:ascii="Times New Roman" w:hAnsi="Times New Roman"/>
          <w:color w:val="000000"/>
        </w:rPr>
        <w:t>的坐标，同理出去</w:t>
      </w:r>
      <w:r w:rsidRPr="00EF103B">
        <w:rPr>
          <w:rFonts w:ascii="Times New Roman" w:hAnsi="Times New Roman"/>
          <w:color w:val="000000"/>
        </w:rPr>
        <w:t xml:space="preserve"> </w:t>
      </w:r>
      <w:r>
        <w:rPr>
          <w:rFonts w:ascii="Times New Roman" w:hAnsi="Times New Roman"/>
          <w:noProof/>
        </w:rPr>
        <w:pict>
          <v:shape id="图片 176" o:spid="_x0000_i1201" type="#_x0000_t75" style="width:12pt;height:12.65pt;mso-wrap-style:square;visibility:visible">
            <v:imagedata r:id="rId141" o:title=""/>
          </v:shape>
        </w:pict>
      </w:r>
      <w:r w:rsidRPr="00EF103B">
        <w:rPr>
          <w:rFonts w:ascii="Times New Roman" w:hAnsi="Times New Roman"/>
          <w:color w:val="000000"/>
        </w:rPr>
        <w:t>的坐标，找到规律，利用规律解题即可</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11. C   </w:t>
      </w:r>
    </w:p>
    <w:p w:rsidR="00E27AAD" w:rsidRPr="00EF103B">
      <w:pPr>
        <w:spacing w:after="0"/>
        <w:rPr>
          <w:rFonts w:ascii="Times New Roman" w:hAnsi="Times New Roman"/>
        </w:rPr>
      </w:pPr>
      <w:r w:rsidRPr="00EF103B">
        <w:rPr>
          <w:rFonts w:ascii="Times New Roman" w:hAnsi="Times New Roman"/>
          <w:color w:val="000000"/>
        </w:rPr>
        <w:t>【解答】根据函数的关系式逐个判断：</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 xml:space="preserve">A. </w:t>
      </w:r>
      <w:r>
        <w:rPr>
          <w:rFonts w:ascii="Times New Roman" w:hAnsi="Times New Roman"/>
          <w:noProof/>
        </w:rPr>
        <w:pict>
          <v:shape id="图片 177" o:spid="_x0000_i1202" type="#_x0000_t75" style="width:84.65pt;height:21.35pt;mso-wrap-style:square;visibility:visible">
            <v:imagedata r:id="rId142" o:title=""/>
          </v:shape>
        </w:pict>
      </w:r>
      <w:r w:rsidRPr="00EF103B">
        <w:rPr>
          <w:rFonts w:ascii="Times New Roman" w:hAnsi="Times New Roman"/>
          <w:color w:val="000000"/>
        </w:rPr>
        <w:t>=0.</w:t>
      </w:r>
    </w:p>
    <w:p w:rsidR="00E27AAD" w:rsidRPr="00EF103B">
      <w:pPr>
        <w:spacing w:after="0"/>
        <w:rPr>
          <w:rFonts w:ascii="Times New Roman" w:hAnsi="Times New Roman"/>
        </w:rPr>
      </w:pPr>
      <w:r w:rsidRPr="00EF103B">
        <w:rPr>
          <w:rFonts w:ascii="Times New Roman" w:hAnsi="Times New Roman"/>
          <w:color w:val="000000"/>
        </w:rPr>
        <w:t xml:space="preserve">B </w:t>
      </w:r>
      <w:r>
        <w:rPr>
          <w:rFonts w:ascii="Times New Roman" w:hAnsi="Times New Roman"/>
          <w:noProof/>
        </w:rPr>
        <w:pict>
          <v:shape id="图片 178" o:spid="_x0000_i1203" type="#_x0000_t75" style="width:239.35pt;height:21.35pt;mso-wrap-style:square;visibility:visible">
            <v:imagedata r:id="rId143" o:title=""/>
          </v:shape>
        </w:pict>
      </w:r>
      <w:r w:rsidRPr="00EF103B">
        <w:rPr>
          <w:rFonts w:ascii="Times New Roman" w:hAnsi="Times New Roman"/>
          <w:color w:val="000000"/>
        </w:rPr>
        <w:t xml:space="preserve"> , </w:t>
      </w:r>
      <w:r>
        <w:rPr>
          <w:rFonts w:ascii="Times New Roman" w:hAnsi="Times New Roman"/>
          <w:noProof/>
        </w:rPr>
        <w:pict>
          <v:shape id="图片 179" o:spid="_x0000_i1204" type="#_x0000_t75" style="width:98pt;height:21.35pt;mso-wrap-style:square;visibility:visible">
            <v:imagedata r:id="rId144"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80" o:spid="_x0000_i1205" type="#_x0000_t75" style="width:72.65pt;height:12pt;mso-wrap-style:square;visibility:visible">
            <v:imagedata r:id="rId145" o:title=""/>
          </v:shape>
        </w:pict>
      </w:r>
      <w:r w:rsidRPr="00EF103B">
        <w:rPr>
          <w:rFonts w:ascii="Times New Roman" w:hAnsi="Times New Roman"/>
          <w:color w:val="000000"/>
        </w:rPr>
        <w:t>.</w:t>
      </w:r>
      <w:r w:rsidRPr="00EF103B">
        <w:rPr>
          <w:rFonts w:ascii="Times New Roman" w:hAnsi="Times New Roman"/>
          <w:color w:val="000000"/>
        </w:rPr>
        <w:t>故不符合题意</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C. </w:t>
      </w:r>
      <w:r>
        <w:rPr>
          <w:rFonts w:ascii="Times New Roman" w:hAnsi="Times New Roman"/>
          <w:noProof/>
        </w:rPr>
        <w:pict>
          <v:shape id="图片 181" o:spid="_x0000_i1206" type="#_x0000_t75" style="width:116pt;height:21.35pt;mso-wrap-style:square;visibility:visible">
            <v:imagedata r:id="rId146"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82" o:spid="_x0000_i1207" type="#_x0000_t75" style="width:88.65pt;height:21.35pt;mso-wrap-style:square;visibility:visible">
            <v:imagedata r:id="rId26" o:title=""/>
          </v:shape>
        </w:pict>
      </w:r>
      <w:r w:rsidRPr="00EF103B">
        <w:rPr>
          <w:rFonts w:ascii="Times New Roman" w:hAnsi="Times New Roman"/>
          <w:color w:val="000000"/>
        </w:rPr>
        <w:t>，故符合题意</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D </w:t>
      </w:r>
      <w:r w:rsidRPr="00EF103B">
        <w:rPr>
          <w:rFonts w:ascii="Times New Roman" w:hAnsi="Times New Roman"/>
          <w:color w:val="000000"/>
        </w:rPr>
        <w:t>符合题意</w:t>
      </w:r>
      <w:r w:rsidRPr="00EF103B">
        <w:rPr>
          <w:rFonts w:ascii="Times New Roman" w:hAnsi="Times New Roman"/>
          <w:color w:val="000000"/>
        </w:rPr>
        <w:t xml:space="preserve">. </w:t>
      </w:r>
      <w:r>
        <w:rPr>
          <w:rFonts w:ascii="Times New Roman" w:hAnsi="Times New Roman"/>
          <w:noProof/>
        </w:rPr>
        <w:pict>
          <v:shape id="图片 183" o:spid="_x0000_i1208" type="#_x0000_t75" style="width:88.65pt;height:21.35pt;mso-wrap-style:square;visibility:visible">
            <v:imagedata r:id="rId26" o:title=""/>
          </v:shape>
        </w:pict>
      </w:r>
      <w:r w:rsidRPr="00EF103B">
        <w:rPr>
          <w:rFonts w:ascii="Times New Roman" w:hAnsi="Times New Roman"/>
          <w:color w:val="000000"/>
        </w:rPr>
        <w:t>=0</w:t>
      </w:r>
      <w:r w:rsidRPr="00EF103B">
        <w:rPr>
          <w:rFonts w:ascii="Times New Roman" w:hAnsi="Times New Roman"/>
          <w:color w:val="000000"/>
        </w:rPr>
        <w:t>或</w:t>
      </w:r>
      <w:r w:rsidRPr="00EF103B">
        <w:rPr>
          <w:rFonts w:ascii="Times New Roman" w:hAnsi="Times New Roman"/>
          <w:color w:val="000000"/>
        </w:rPr>
        <w:t>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C</w:t>
      </w:r>
    </w:p>
    <w:p w:rsidR="00E27AAD" w:rsidRPr="00EF103B">
      <w:pPr>
        <w:spacing w:after="0"/>
        <w:rPr>
          <w:rFonts w:ascii="Times New Roman" w:hAnsi="Times New Roman"/>
        </w:rPr>
      </w:pPr>
      <w:r w:rsidRPr="00EF103B">
        <w:rPr>
          <w:rFonts w:ascii="Times New Roman" w:hAnsi="Times New Roman"/>
          <w:color w:val="000000"/>
        </w:rPr>
        <w:t>【分析】根据题意首先要理解新定义，再根据新定义逐个判断选项即可</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12. D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184" o:spid="_x0000_i1209" type="#_x0000_t75" style="width:20pt;height:20pt;mso-wrap-style:square;visibility:visible">
            <v:imagedata r:id="rId147"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85" o:spid="_x0000_i1210" type="#_x0000_t75" style="width:22pt;height:21.35pt;mso-wrap-style:square;visibility:visible">
            <v:imagedata r:id="rId34" o:title=""/>
          </v:shape>
        </w:pict>
      </w:r>
      <w:r w:rsidRPr="00EF103B">
        <w:rPr>
          <w:rFonts w:ascii="Times New Roman" w:hAnsi="Times New Roman"/>
          <w:color w:val="000000"/>
        </w:rPr>
        <w:t>]</w:t>
      </w:r>
      <w:r w:rsidRPr="00EF103B">
        <w:rPr>
          <w:rFonts w:ascii="Times New Roman" w:hAnsi="Times New Roman"/>
          <w:color w:val="000000"/>
        </w:rPr>
        <w:t>组成的数为</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将</w:t>
      </w:r>
      <w:r w:rsidRPr="00EF103B">
        <w:rPr>
          <w:rFonts w:ascii="Times New Roman" w:hAnsi="Times New Roman"/>
          <w:color w:val="000000"/>
        </w:rPr>
        <w:t>k</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一一代入计算得</w:t>
      </w:r>
      <w:r w:rsidRPr="00EF103B">
        <w:rPr>
          <w:rFonts w:ascii="Times New Roman" w:hAnsi="Times New Roman"/>
          <w:color w:val="000000"/>
        </w:rPr>
        <w:t>x</w:t>
      </w:r>
      <w:r w:rsidRPr="00EF103B">
        <w:rPr>
          <w:rFonts w:ascii="Times New Roman" w:hAnsi="Times New Roman"/>
          <w:color w:val="000000"/>
          <w:vertAlign w:val="subscript"/>
        </w:rPr>
        <w:t>n</w:t>
      </w:r>
      <w:r w:rsidRPr="00EF103B">
        <w:rPr>
          <w:rFonts w:ascii="Times New Roman" w:hAnsi="Times New Roman"/>
          <w:color w:val="000000"/>
        </w:rPr>
        <w:t>为</w:t>
      </w:r>
    </w:p>
    <w:p w:rsidR="00E27AAD" w:rsidRPr="00EF103B">
      <w:pPr>
        <w:spacing w:after="0"/>
        <w:rPr>
          <w:rFonts w:ascii="Times New Roman" w:hAnsi="Times New Roman"/>
        </w:rPr>
      </w:pP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即</w:t>
      </w:r>
      <w:r w:rsidRPr="00EF103B">
        <w:rPr>
          <w:rFonts w:ascii="Times New Roman" w:hAnsi="Times New Roman"/>
          <w:color w:val="000000"/>
        </w:rPr>
        <w:t>x</w:t>
      </w:r>
      <w:r w:rsidRPr="00EF103B">
        <w:rPr>
          <w:rFonts w:ascii="Times New Roman" w:hAnsi="Times New Roman"/>
          <w:color w:val="000000"/>
          <w:vertAlign w:val="subscript"/>
        </w:rPr>
        <w:t>n</w:t>
      </w:r>
      <w:r w:rsidRPr="00EF103B">
        <w:rPr>
          <w:rFonts w:ascii="Times New Roman" w:hAnsi="Times New Roman"/>
          <w:color w:val="000000"/>
        </w:rPr>
        <w:t>的重复规律是</w:t>
      </w:r>
      <w:r w:rsidRPr="00EF103B">
        <w:rPr>
          <w:rFonts w:ascii="Times New Roman" w:hAnsi="Times New Roman"/>
          <w:color w:val="000000"/>
        </w:rPr>
        <w:t>x</w:t>
      </w:r>
      <w:r w:rsidRPr="00EF103B">
        <w:rPr>
          <w:rFonts w:ascii="Times New Roman" w:hAnsi="Times New Roman"/>
          <w:color w:val="000000"/>
          <w:vertAlign w:val="subscript"/>
        </w:rPr>
        <w:t>5n+1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bscript"/>
        </w:rPr>
        <w:t>5n+2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bscript"/>
        </w:rPr>
        <w:t>5n+3</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bscript"/>
        </w:rPr>
        <w:t>5n+4</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bscript"/>
        </w:rPr>
        <w:t>5n</w:t>
      </w:r>
      <w:r w:rsidRPr="00EF103B">
        <w:rPr>
          <w:rFonts w:ascii="Times New Roman" w:hAnsi="Times New Roman"/>
          <w:color w:val="000000"/>
        </w:rPr>
        <w:t>＝</w:t>
      </w:r>
      <w:r w:rsidRPr="00EF103B">
        <w:rPr>
          <w:rFonts w:ascii="Times New Roman" w:hAnsi="Times New Roman"/>
          <w:color w:val="000000"/>
        </w:rPr>
        <w:t>5.</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{y</w:t>
      </w:r>
      <w:r w:rsidRPr="00EF103B">
        <w:rPr>
          <w:rFonts w:ascii="Times New Roman" w:hAnsi="Times New Roman"/>
          <w:color w:val="000000"/>
          <w:vertAlign w:val="subscript"/>
        </w:rPr>
        <w:t>n</w:t>
      </w:r>
      <w:r w:rsidRPr="00EF103B">
        <w:rPr>
          <w:rFonts w:ascii="Times New Roman" w:hAnsi="Times New Roman"/>
          <w:color w:val="000000"/>
        </w:rPr>
        <w:t>}</w:t>
      </w:r>
      <w:r w:rsidRPr="00EF103B">
        <w:rPr>
          <w:rFonts w:ascii="Times New Roman" w:hAnsi="Times New Roman"/>
          <w:color w:val="000000"/>
        </w:rPr>
        <w:t>为</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即</w:t>
      </w:r>
      <w:r w:rsidRPr="00EF103B">
        <w:rPr>
          <w:rFonts w:ascii="Times New Roman" w:hAnsi="Times New Roman"/>
          <w:color w:val="000000"/>
        </w:rPr>
        <w:t>y</w:t>
      </w:r>
      <w:r w:rsidRPr="00EF103B">
        <w:rPr>
          <w:rFonts w:ascii="Times New Roman" w:hAnsi="Times New Roman"/>
          <w:color w:val="000000"/>
          <w:vertAlign w:val="subscript"/>
        </w:rPr>
        <w:t>n</w:t>
      </w:r>
      <w:r w:rsidRPr="00EF103B">
        <w:rPr>
          <w:rFonts w:ascii="Times New Roman" w:hAnsi="Times New Roman"/>
          <w:color w:val="000000"/>
        </w:rPr>
        <w:t>的重复规律是</w:t>
      </w:r>
      <w:r w:rsidRPr="00EF103B">
        <w:rPr>
          <w:rFonts w:ascii="Times New Roman" w:hAnsi="Times New Roman"/>
          <w:color w:val="000000"/>
        </w:rPr>
        <w:t>y</w:t>
      </w:r>
      <w:r w:rsidRPr="00EF103B">
        <w:rPr>
          <w:rFonts w:ascii="Times New Roman" w:hAnsi="Times New Roman"/>
          <w:color w:val="000000"/>
          <w:vertAlign w:val="subscript"/>
        </w:rPr>
        <w:t>5n+k</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w:t>
      </w:r>
      <w:r w:rsidRPr="00EF103B">
        <w:rPr>
          <w:rFonts w:ascii="Times New Roman" w:hAnsi="Times New Roman"/>
          <w:color w:val="000000"/>
        </w:rPr>
        <w:t>0≤k</w:t>
      </w:r>
      <w:r w:rsidRPr="00EF103B">
        <w:rPr>
          <w:rFonts w:ascii="Times New Roman" w:hAnsi="Times New Roman"/>
          <w:color w:val="000000"/>
        </w:rPr>
        <w:t>＜</w:t>
      </w:r>
      <w:r w:rsidRPr="00EF103B">
        <w:rPr>
          <w:rFonts w:ascii="Times New Roman" w:hAnsi="Times New Roman"/>
          <w:color w:val="000000"/>
        </w:rPr>
        <w:t>5.</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y</w:t>
      </w:r>
      <w:r w:rsidRPr="00EF103B">
        <w:rPr>
          <w:rFonts w:ascii="Times New Roman" w:hAnsi="Times New Roman"/>
          <w:color w:val="000000"/>
          <w:vertAlign w:val="subscript"/>
        </w:rPr>
        <w:t>2017</w:t>
      </w:r>
      <w:r w:rsidRPr="00EF103B">
        <w:rPr>
          <w:rFonts w:ascii="Times New Roman" w:hAnsi="Times New Roman"/>
          <w:color w:val="000000"/>
        </w:rPr>
        <w:t>=y</w:t>
      </w:r>
      <w:r w:rsidRPr="00EF103B">
        <w:rPr>
          <w:rFonts w:ascii="Times New Roman" w:hAnsi="Times New Roman"/>
          <w:color w:val="000000"/>
          <w:vertAlign w:val="subscript"/>
        </w:rPr>
        <w:t>5×403+2</w:t>
      </w:r>
      <w:r w:rsidRPr="00EF103B">
        <w:rPr>
          <w:rFonts w:ascii="Times New Roman" w:hAnsi="Times New Roman"/>
          <w:color w:val="000000"/>
        </w:rPr>
        <w:t>=404</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由题意可知第</w:t>
      </w:r>
      <w:r w:rsidRPr="00EF103B">
        <w:rPr>
          <w:rFonts w:ascii="Times New Roman" w:hAnsi="Times New Roman"/>
          <w:color w:val="000000"/>
        </w:rPr>
        <w:t>2017</w:t>
      </w:r>
      <w:r w:rsidRPr="00EF103B">
        <w:rPr>
          <w:rFonts w:ascii="Times New Roman" w:hAnsi="Times New Roman"/>
          <w:color w:val="000000"/>
        </w:rPr>
        <w:t>棵树种植点的坐标应（</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404</w: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D.</w:t>
      </w:r>
    </w:p>
    <w:p w:rsidR="00E27AAD" w:rsidRPr="00EF103B">
      <w:pPr>
        <w:spacing w:after="0"/>
        <w:rPr>
          <w:rFonts w:ascii="Times New Roman" w:hAnsi="Times New Roman"/>
        </w:rPr>
      </w:pPr>
      <w:r w:rsidRPr="00EF103B">
        <w:rPr>
          <w:rFonts w:ascii="Times New Roman" w:hAnsi="Times New Roman"/>
          <w:color w:val="000000"/>
        </w:rPr>
        <w:t xml:space="preserve"> </w:t>
      </w:r>
      <w:r w:rsidRPr="00EF103B">
        <w:rPr>
          <w:rFonts w:ascii="Times New Roman" w:hAnsi="Times New Roman"/>
          <w:color w:val="000000"/>
        </w:rPr>
        <w:t>【分析】根据规律找出种植点的横坐标及纵坐标的表述规律，然后代入</w:t>
      </w:r>
      <w:r w:rsidRPr="00EF103B">
        <w:rPr>
          <w:rFonts w:ascii="Times New Roman" w:hAnsi="Times New Roman"/>
          <w:color w:val="000000"/>
        </w:rPr>
        <w:t>2017</w:t>
      </w:r>
      <w:r w:rsidRPr="00EF103B">
        <w:rPr>
          <w:rFonts w:ascii="Times New Roman" w:hAnsi="Times New Roman"/>
          <w:color w:val="000000"/>
        </w:rPr>
        <w:t>进行计算即可求出结论</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13. B   </w:t>
      </w:r>
    </w:p>
    <w:p w:rsidR="00E27AAD" w:rsidRPr="00EF103B">
      <w:pPr>
        <w:spacing w:after="0"/>
        <w:rPr>
          <w:rFonts w:ascii="Times New Roman" w:hAnsi="Times New Roman"/>
        </w:rPr>
      </w:pPr>
      <w:r w:rsidRPr="00EF103B">
        <w:rPr>
          <w:rFonts w:ascii="Times New Roman" w:hAnsi="Times New Roman"/>
          <w:color w:val="000000"/>
        </w:rPr>
        <w:t>【解答】由图可得，</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1+5</w:t>
      </w:r>
      <w:r w:rsidRPr="00EF103B">
        <w:rPr>
          <w:rFonts w:ascii="Times New Roman" w:hAnsi="Times New Roman"/>
          <w:color w:val="000000"/>
        </w:rPr>
        <w:t>＝</w:t>
      </w:r>
      <w:r w:rsidRPr="00EF103B">
        <w:rPr>
          <w:rFonts w:ascii="Times New Roman" w:hAnsi="Times New Roman"/>
          <w:color w:val="000000"/>
        </w:rPr>
        <w:t>6</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5+10</w:t>
      </w:r>
      <w:r w:rsidRPr="00EF103B">
        <w:rPr>
          <w:rFonts w:ascii="Times New Roman" w:hAnsi="Times New Roman"/>
          <w:color w:val="000000"/>
        </w:rPr>
        <w:t>＝</w:t>
      </w:r>
      <w:r w:rsidRPr="00EF103B">
        <w:rPr>
          <w:rFonts w:ascii="Times New Roman" w:hAnsi="Times New Roman"/>
          <w:color w:val="000000"/>
        </w:rPr>
        <w:t>15</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rPr>
        <w:t>＝</w:t>
      </w:r>
      <w:r w:rsidRPr="00EF103B">
        <w:rPr>
          <w:rFonts w:ascii="Times New Roman" w:hAnsi="Times New Roman"/>
          <w:color w:val="000000"/>
        </w:rPr>
        <w:t>10+10</w:t>
      </w:r>
      <w:r w:rsidRPr="00EF103B">
        <w:rPr>
          <w:rFonts w:ascii="Times New Roman" w:hAnsi="Times New Roman"/>
          <w:color w:val="000000"/>
        </w:rPr>
        <w:t>＝</w:t>
      </w:r>
      <w:r w:rsidRPr="00EF103B">
        <w:rPr>
          <w:rFonts w:ascii="Times New Roman" w:hAnsi="Times New Roman"/>
          <w:color w:val="000000"/>
        </w:rPr>
        <w:t>20</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a+b+c</w:t>
      </w:r>
      <w:r w:rsidRPr="00EF103B">
        <w:rPr>
          <w:rFonts w:ascii="Times New Roman" w:hAnsi="Times New Roman"/>
          <w:color w:val="000000"/>
        </w:rPr>
        <w:t>＝</w:t>
      </w:r>
      <w:r w:rsidRPr="00EF103B">
        <w:rPr>
          <w:rFonts w:ascii="Times New Roman" w:hAnsi="Times New Roman"/>
          <w:color w:val="000000"/>
        </w:rPr>
        <w:t>6+15+20</w:t>
      </w:r>
      <w:r w:rsidRPr="00EF103B">
        <w:rPr>
          <w:rFonts w:ascii="Times New Roman" w:hAnsi="Times New Roman"/>
          <w:color w:val="000000"/>
        </w:rPr>
        <w:t>＝</w:t>
      </w:r>
      <w:r w:rsidRPr="00EF103B">
        <w:rPr>
          <w:rFonts w:ascii="Times New Roman" w:hAnsi="Times New Roman"/>
          <w:color w:val="000000"/>
        </w:rPr>
        <w:t>41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B</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【分析】根据题目中的数据可知，</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rPr>
        <w:t>分别为上一行中左上角和右上角的数字之和，从而可以求得所求式子的值．</w:t>
      </w:r>
    </w:p>
    <w:p w:rsidR="00E27AAD" w:rsidRPr="00EF103B">
      <w:pPr>
        <w:spacing w:after="0"/>
        <w:rPr>
          <w:rFonts w:ascii="Times New Roman" w:hAnsi="Times New Roman"/>
        </w:rPr>
      </w:pPr>
      <w:r w:rsidRPr="00EF103B">
        <w:rPr>
          <w:rFonts w:ascii="Times New Roman" w:hAnsi="Times New Roman"/>
          <w:color w:val="000000"/>
        </w:rPr>
        <w:t xml:space="preserve">14. B   </w:t>
      </w:r>
    </w:p>
    <w:p w:rsidR="00E27AAD" w:rsidRPr="00EF103B">
      <w:pPr>
        <w:spacing w:after="0"/>
        <w:rPr>
          <w:rFonts w:ascii="Times New Roman" w:hAnsi="Times New Roman"/>
        </w:rPr>
      </w:pPr>
      <w:r w:rsidRPr="00EF103B">
        <w:rPr>
          <w:rFonts w:ascii="Times New Roman" w:hAnsi="Times New Roman"/>
          <w:color w:val="000000"/>
        </w:rPr>
        <w:t>【解答】解：由已知可得</w:t>
      </w:r>
      <w:r w:rsidRPr="00EF103B">
        <w:rPr>
          <w:rFonts w:ascii="Times New Roman" w:hAnsi="Times New Roman"/>
          <w:color w:val="000000"/>
        </w:rPr>
        <w:t>1+2+2</w:t>
      </w:r>
      <w:r w:rsidRPr="00EF103B">
        <w:rPr>
          <w:rFonts w:ascii="Times New Roman" w:hAnsi="Times New Roman"/>
          <w:color w:val="000000"/>
          <w:vertAlign w:val="superscript"/>
        </w:rPr>
        <w:t>2</w:t>
      </w:r>
      <w:r w:rsidRPr="00EF103B">
        <w:rPr>
          <w:rFonts w:ascii="Times New Roman" w:hAnsi="Times New Roman"/>
          <w:color w:val="000000"/>
        </w:rPr>
        <w:t>+…+2</w:t>
      </w:r>
      <w:r w:rsidRPr="00EF103B">
        <w:rPr>
          <w:rFonts w:ascii="Times New Roman" w:hAnsi="Times New Roman"/>
          <w:color w:val="000000"/>
          <w:vertAlign w:val="superscript"/>
        </w:rPr>
        <w:t>9</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+2</w:t>
      </w:r>
      <w:r w:rsidRPr="00EF103B">
        <w:rPr>
          <w:rFonts w:ascii="Times New Roman" w:hAnsi="Times New Roman"/>
          <w:color w:val="000000"/>
          <w:vertAlign w:val="superscript"/>
        </w:rPr>
        <w:t>11</w:t>
      </w:r>
      <w:r w:rsidRPr="00EF103B">
        <w:rPr>
          <w:rFonts w:ascii="Times New Roman" w:hAnsi="Times New Roman"/>
          <w:color w:val="000000"/>
        </w:rPr>
        <w:t>+2</w:t>
      </w:r>
      <w:r w:rsidRPr="00EF103B">
        <w:rPr>
          <w:rFonts w:ascii="Times New Roman" w:hAnsi="Times New Roman"/>
          <w:color w:val="000000"/>
          <w:vertAlign w:val="superscript"/>
        </w:rPr>
        <w:t>12+</w:t>
      </w:r>
      <w:r w:rsidRPr="00EF103B">
        <w:rPr>
          <w:rFonts w:ascii="Times New Roman" w:hAnsi="Times New Roman"/>
          <w:color w:val="000000"/>
        </w:rPr>
        <w:t>…+2</w:t>
      </w:r>
      <w:r w:rsidRPr="00EF103B">
        <w:rPr>
          <w:rFonts w:ascii="Times New Roman" w:hAnsi="Times New Roman"/>
          <w:color w:val="000000"/>
          <w:vertAlign w:val="superscript"/>
        </w:rPr>
        <w:t>18</w:t>
      </w:r>
      <w:r w:rsidRPr="00EF103B">
        <w:rPr>
          <w:rFonts w:ascii="Times New Roman" w:hAnsi="Times New Roman"/>
          <w:color w:val="000000"/>
        </w:rPr>
        <w:t>+2</w:t>
      </w:r>
      <w:r w:rsidRPr="00EF103B">
        <w:rPr>
          <w:rFonts w:ascii="Times New Roman" w:hAnsi="Times New Roman"/>
          <w:color w:val="000000"/>
          <w:vertAlign w:val="superscript"/>
        </w:rPr>
        <w:t>19</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1+2+2</w:t>
      </w:r>
      <w:r w:rsidRPr="00EF103B">
        <w:rPr>
          <w:rFonts w:ascii="Times New Roman" w:hAnsi="Times New Roman"/>
          <w:color w:val="000000"/>
          <w:vertAlign w:val="superscript"/>
        </w:rPr>
        <w:t>2</w:t>
      </w:r>
      <w:r w:rsidRPr="00EF103B">
        <w:rPr>
          <w:rFonts w:ascii="Times New Roman" w:hAnsi="Times New Roman"/>
          <w:color w:val="000000"/>
        </w:rPr>
        <w:t>+…+2</w:t>
      </w:r>
      <w:r w:rsidRPr="00EF103B">
        <w:rPr>
          <w:rFonts w:ascii="Times New Roman" w:hAnsi="Times New Roman"/>
          <w:color w:val="000000"/>
          <w:vertAlign w:val="superscript"/>
        </w:rPr>
        <w:t>9</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+2</w:t>
      </w:r>
      <w:r w:rsidRPr="00EF103B">
        <w:rPr>
          <w:rFonts w:ascii="Times New Roman" w:hAnsi="Times New Roman"/>
          <w:color w:val="000000"/>
          <w:vertAlign w:val="superscript"/>
        </w:rPr>
        <w:t>11</w:t>
      </w:r>
      <w:r w:rsidRPr="00EF103B">
        <w:rPr>
          <w:rFonts w:ascii="Times New Roman" w:hAnsi="Times New Roman"/>
          <w:color w:val="000000"/>
        </w:rPr>
        <w:t>+2</w:t>
      </w:r>
      <w:r w:rsidRPr="00EF103B">
        <w:rPr>
          <w:rFonts w:ascii="Times New Roman" w:hAnsi="Times New Roman"/>
          <w:color w:val="000000"/>
          <w:vertAlign w:val="superscript"/>
        </w:rPr>
        <w:t>12+</w:t>
      </w:r>
      <w:r w:rsidRPr="00EF103B">
        <w:rPr>
          <w:rFonts w:ascii="Times New Roman" w:hAnsi="Times New Roman"/>
          <w:color w:val="000000"/>
        </w:rPr>
        <w:t>…+2</w:t>
      </w:r>
      <w:r w:rsidRPr="00EF103B">
        <w:rPr>
          <w:rFonts w:ascii="Times New Roman" w:hAnsi="Times New Roman"/>
          <w:color w:val="000000"/>
          <w:vertAlign w:val="superscript"/>
        </w:rPr>
        <w:t>18</w:t>
      </w:r>
      <w:r w:rsidRPr="00EF103B">
        <w:rPr>
          <w:rFonts w:ascii="Times New Roman" w:hAnsi="Times New Roman"/>
          <w:color w:val="000000"/>
        </w:rPr>
        <w:t>+2</w:t>
      </w:r>
      <w:r w:rsidRPr="00EF103B">
        <w:rPr>
          <w:rFonts w:ascii="Times New Roman" w:hAnsi="Times New Roman"/>
          <w:color w:val="000000"/>
          <w:vertAlign w:val="superscript"/>
        </w:rPr>
        <w:t>19</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20</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w:t>
      </w:r>
      <w:r w:rsidRPr="00EF103B">
        <w:rPr>
          <w:rFonts w:ascii="Times New Roman" w:hAnsi="Times New Roman"/>
          <w:color w:val="000000"/>
          <w:vertAlign w:val="superscript"/>
        </w:rPr>
        <w:t>20</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a+1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B.</w:t>
      </w:r>
    </w:p>
    <w:p w:rsidR="00E27AAD" w:rsidRPr="00EF103B">
      <w:pPr>
        <w:spacing w:after="0"/>
        <w:rPr>
          <w:rFonts w:ascii="Times New Roman" w:hAnsi="Times New Roman"/>
        </w:rPr>
      </w:pPr>
      <w:r w:rsidRPr="00EF103B">
        <w:rPr>
          <w:rFonts w:ascii="Times New Roman" w:hAnsi="Times New Roman"/>
          <w:color w:val="000000"/>
        </w:rPr>
        <w:t>【分析】根据题意由已知规律可得：</w:t>
      </w:r>
      <w:r w:rsidRPr="00EF103B">
        <w:rPr>
          <w:rFonts w:ascii="Times New Roman" w:hAnsi="Times New Roman"/>
          <w:color w:val="000000"/>
        </w:rPr>
        <w:t>1+2+2</w:t>
      </w:r>
      <w:r w:rsidRPr="00EF103B">
        <w:rPr>
          <w:rFonts w:ascii="Times New Roman" w:hAnsi="Times New Roman"/>
          <w:color w:val="000000"/>
          <w:vertAlign w:val="superscript"/>
        </w:rPr>
        <w:t>2</w:t>
      </w:r>
      <w:r w:rsidRPr="00EF103B">
        <w:rPr>
          <w:rFonts w:ascii="Times New Roman" w:hAnsi="Times New Roman"/>
          <w:color w:val="000000"/>
        </w:rPr>
        <w:t>+…+2</w:t>
      </w:r>
      <w:r w:rsidRPr="00EF103B">
        <w:rPr>
          <w:rFonts w:ascii="Times New Roman" w:hAnsi="Times New Roman"/>
          <w:color w:val="000000"/>
          <w:vertAlign w:val="superscript"/>
        </w:rPr>
        <w:t>9</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+2</w:t>
      </w:r>
      <w:r w:rsidRPr="00EF103B">
        <w:rPr>
          <w:rFonts w:ascii="Times New Roman" w:hAnsi="Times New Roman"/>
          <w:color w:val="000000"/>
          <w:vertAlign w:val="superscript"/>
        </w:rPr>
        <w:t>11</w:t>
      </w:r>
      <w:r w:rsidRPr="00EF103B">
        <w:rPr>
          <w:rFonts w:ascii="Times New Roman" w:hAnsi="Times New Roman"/>
          <w:color w:val="000000"/>
        </w:rPr>
        <w:t>+2</w:t>
      </w:r>
      <w:r w:rsidRPr="00EF103B">
        <w:rPr>
          <w:rFonts w:ascii="Times New Roman" w:hAnsi="Times New Roman"/>
          <w:color w:val="000000"/>
          <w:vertAlign w:val="superscript"/>
        </w:rPr>
        <w:t>12+</w:t>
      </w:r>
      <w:r w:rsidRPr="00EF103B">
        <w:rPr>
          <w:rFonts w:ascii="Times New Roman" w:hAnsi="Times New Roman"/>
          <w:color w:val="000000"/>
        </w:rPr>
        <w:t>…+2</w:t>
      </w:r>
      <w:r w:rsidRPr="00EF103B">
        <w:rPr>
          <w:rFonts w:ascii="Times New Roman" w:hAnsi="Times New Roman"/>
          <w:color w:val="000000"/>
          <w:vertAlign w:val="superscript"/>
        </w:rPr>
        <w:t>18</w:t>
      </w:r>
      <w:r w:rsidRPr="00EF103B">
        <w:rPr>
          <w:rFonts w:ascii="Times New Roman" w:hAnsi="Times New Roman"/>
          <w:color w:val="000000"/>
        </w:rPr>
        <w:t>+2</w:t>
      </w:r>
      <w:r w:rsidRPr="00EF103B">
        <w:rPr>
          <w:rFonts w:ascii="Times New Roman" w:hAnsi="Times New Roman"/>
          <w:color w:val="000000"/>
          <w:vertAlign w:val="superscript"/>
        </w:rPr>
        <w:t>19</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，再由已知</w:t>
      </w:r>
      <w:r w:rsidRPr="00EF103B">
        <w:rPr>
          <w:rFonts w:ascii="Times New Roman" w:hAnsi="Times New Roman"/>
          <w:color w:val="000000"/>
        </w:rPr>
        <w:t>1+2+2</w:t>
      </w:r>
      <w:r w:rsidRPr="00EF103B">
        <w:rPr>
          <w:rFonts w:ascii="Times New Roman" w:hAnsi="Times New Roman"/>
          <w:color w:val="000000"/>
          <w:vertAlign w:val="superscript"/>
        </w:rPr>
        <w:t>2</w:t>
      </w:r>
      <w:r w:rsidRPr="00EF103B">
        <w:rPr>
          <w:rFonts w:ascii="Times New Roman" w:hAnsi="Times New Roman"/>
          <w:color w:val="000000"/>
        </w:rPr>
        <w:t>+…+2</w:t>
      </w:r>
      <w:r w:rsidRPr="00EF103B">
        <w:rPr>
          <w:rFonts w:ascii="Times New Roman" w:hAnsi="Times New Roman"/>
          <w:color w:val="000000"/>
          <w:vertAlign w:val="superscript"/>
        </w:rPr>
        <w:t>9</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10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，进而分析求得</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15. B   </w:t>
      </w:r>
    </w:p>
    <w:p w:rsidR="00E27AAD" w:rsidRPr="00EF103B">
      <w:pPr>
        <w:spacing w:after="0"/>
        <w:rPr>
          <w:rFonts w:ascii="Times New Roman" w:hAnsi="Times New Roman"/>
        </w:rPr>
      </w:pPr>
      <w:r w:rsidRPr="00EF103B">
        <w:rPr>
          <w:rFonts w:ascii="Times New Roman" w:hAnsi="Times New Roman"/>
          <w:color w:val="000000"/>
        </w:rPr>
        <w:t>【解答】解：孩子自出生后的天数是</w:t>
      </w:r>
      <w:r w:rsidRPr="00EF103B">
        <w:rPr>
          <w:rFonts w:ascii="Times New Roman" w:hAnsi="Times New Roman"/>
          <w:color w:val="000000"/>
        </w:rPr>
        <w:t>1×7</w:t>
      </w:r>
      <w:r w:rsidRPr="00EF103B">
        <w:rPr>
          <w:rFonts w:ascii="Times New Roman" w:hAnsi="Times New Roman"/>
          <w:color w:val="000000"/>
          <w:vertAlign w:val="superscript"/>
        </w:rPr>
        <w:t>3</w:t>
      </w:r>
      <w:r w:rsidRPr="00EF103B">
        <w:rPr>
          <w:rFonts w:ascii="Times New Roman" w:hAnsi="Times New Roman"/>
          <w:color w:val="000000"/>
        </w:rPr>
        <w:t>+3×7</w:t>
      </w:r>
      <w:r w:rsidRPr="00EF103B">
        <w:rPr>
          <w:rFonts w:ascii="Times New Roman" w:hAnsi="Times New Roman"/>
          <w:color w:val="000000"/>
          <w:vertAlign w:val="superscript"/>
        </w:rPr>
        <w:t>2</w:t>
      </w:r>
      <w:r w:rsidRPr="00EF103B">
        <w:rPr>
          <w:rFonts w:ascii="Times New Roman" w:hAnsi="Times New Roman"/>
          <w:color w:val="000000"/>
        </w:rPr>
        <w:t xml:space="preserve">+2×7+6=510. </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B.</w:t>
      </w:r>
    </w:p>
    <w:p w:rsidR="00E27AAD" w:rsidRPr="00EF103B">
      <w:pPr>
        <w:spacing w:after="0"/>
        <w:rPr>
          <w:rFonts w:ascii="Times New Roman" w:hAnsi="Times New Roman"/>
        </w:rPr>
      </w:pPr>
      <w:r w:rsidRPr="00EF103B">
        <w:rPr>
          <w:rFonts w:ascii="Times New Roman" w:hAnsi="Times New Roman"/>
          <w:color w:val="000000"/>
        </w:rPr>
        <w:t>【分析】类比于现在我们的十进制</w:t>
      </w:r>
      <w:r w:rsidRPr="00EF103B">
        <w:rPr>
          <w:rFonts w:ascii="Times New Roman" w:hAnsi="Times New Roman"/>
          <w:color w:val="000000"/>
        </w:rPr>
        <w:t>“</w:t>
      </w:r>
      <w:r w:rsidRPr="00EF103B">
        <w:rPr>
          <w:rFonts w:ascii="Times New Roman" w:hAnsi="Times New Roman"/>
          <w:color w:val="000000"/>
        </w:rPr>
        <w:t>满十进一</w:t>
      </w:r>
      <w:r w:rsidRPr="00EF103B">
        <w:rPr>
          <w:rFonts w:ascii="Times New Roman" w:hAnsi="Times New Roman"/>
          <w:color w:val="000000"/>
        </w:rPr>
        <w:t>”</w:t>
      </w:r>
      <w:r w:rsidRPr="00EF103B">
        <w:rPr>
          <w:rFonts w:ascii="Times New Roman" w:hAnsi="Times New Roman"/>
          <w:color w:val="000000"/>
        </w:rPr>
        <w:t>，可以表示满七进一的数为：千位上的数</w:t>
      </w:r>
      <w:r w:rsidRPr="00EF103B">
        <w:rPr>
          <w:rFonts w:ascii="Times New Roman" w:hAnsi="Times New Roman"/>
          <w:color w:val="000000"/>
        </w:rPr>
        <w:t>×7</w:t>
      </w:r>
      <w:r w:rsidRPr="00EF103B">
        <w:rPr>
          <w:rFonts w:ascii="Times New Roman" w:hAnsi="Times New Roman"/>
          <w:color w:val="000000"/>
          <w:vertAlign w:val="superscript"/>
        </w:rPr>
        <w:t>3</w:t>
      </w:r>
      <w:r w:rsidRPr="00EF103B">
        <w:rPr>
          <w:rFonts w:ascii="Times New Roman" w:hAnsi="Times New Roman"/>
          <w:color w:val="000000"/>
        </w:rPr>
        <w:t>+</w:t>
      </w:r>
      <w:r w:rsidRPr="00EF103B">
        <w:rPr>
          <w:rFonts w:ascii="Times New Roman" w:hAnsi="Times New Roman"/>
          <w:color w:val="000000"/>
        </w:rPr>
        <w:t>百位上的数</w:t>
      </w:r>
      <w:r w:rsidRPr="00EF103B">
        <w:rPr>
          <w:rFonts w:ascii="Times New Roman" w:hAnsi="Times New Roman"/>
          <w:color w:val="000000"/>
        </w:rPr>
        <w:t>×7</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十位上的数</w:t>
      </w:r>
      <w:r w:rsidRPr="00EF103B">
        <w:rPr>
          <w:rFonts w:ascii="Times New Roman" w:hAnsi="Times New Roman"/>
          <w:color w:val="000000"/>
        </w:rPr>
        <w:t>×7+</w:t>
      </w:r>
      <w:r w:rsidRPr="00EF103B">
        <w:rPr>
          <w:rFonts w:ascii="Times New Roman" w:hAnsi="Times New Roman"/>
          <w:color w:val="000000"/>
        </w:rPr>
        <w:t>个位上的数</w:t>
      </w:r>
      <w:r w:rsidRPr="00EF103B">
        <w:rPr>
          <w:rFonts w:ascii="Times New Roman" w:hAnsi="Times New Roman"/>
          <w:color w:val="000000"/>
        </w:rPr>
        <w:t>.</w:t>
      </w:r>
    </w:p>
    <w:p w:rsidR="00E27AAD" w:rsidRPr="00EF103B">
      <w:pPr>
        <w:rPr>
          <w:rFonts w:ascii="Times New Roman" w:hAnsi="Times New Roman"/>
        </w:rPr>
      </w:pPr>
      <w:r w:rsidRPr="00EF103B">
        <w:rPr>
          <w:rFonts w:ascii="Times New Roman" w:hAnsi="Times New Roman"/>
        </w:rPr>
        <w:t>二、填空题</w:t>
      </w:r>
    </w:p>
    <w:p w:rsidR="00E27AAD" w:rsidRPr="00EF103B">
      <w:pPr>
        <w:spacing w:after="0"/>
        <w:rPr>
          <w:rFonts w:ascii="Times New Roman" w:hAnsi="Times New Roman"/>
        </w:rPr>
      </w:pPr>
      <w:r w:rsidRPr="00EF103B">
        <w:rPr>
          <w:rFonts w:ascii="Times New Roman" w:hAnsi="Times New Roman"/>
          <w:color w:val="000000"/>
        </w:rPr>
        <w:t xml:space="preserve">16. </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k≥</w:t>
      </w:r>
      <w:r w:rsidRPr="00EF103B">
        <w:rPr>
          <w:rFonts w:ascii="Times New Roman" w:hAnsi="Times New Roman"/>
          <w:color w:val="000000"/>
        </w:rPr>
        <w:t>﹣</w:t>
      </w:r>
      <w:r w:rsidRPr="00EF103B">
        <w:rPr>
          <w:rFonts w:ascii="Times New Roman" w:hAnsi="Times New Roman"/>
          <w:color w:val="000000"/>
        </w:rPr>
        <w:t xml:space="preserve">2   </w:t>
      </w:r>
    </w:p>
    <w:p w:rsidR="00E27AAD" w:rsidRPr="00EF103B">
      <w:pPr>
        <w:spacing w:after="0"/>
        <w:rPr>
          <w:rFonts w:ascii="Times New Roman" w:hAnsi="Times New Roman"/>
        </w:rPr>
      </w:pPr>
      <w:r w:rsidRPr="00EF103B">
        <w:rPr>
          <w:rFonts w:ascii="Times New Roman" w:hAnsi="Times New Roman"/>
          <w:color w:val="000000"/>
        </w:rPr>
        <w:t>【解答】（</w:t>
      </w:r>
      <w:r w:rsidRPr="00EF103B">
        <w:rPr>
          <w:rFonts w:ascii="Times New Roman" w:hAnsi="Times New Roman"/>
          <w:color w:val="000000"/>
        </w:rPr>
        <w:t>1</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-1≥-1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min{x</w:t>
      </w:r>
      <w:r w:rsidRPr="00EF103B">
        <w:rPr>
          <w:rFonts w:ascii="Times New Roman" w:hAnsi="Times New Roman"/>
          <w:color w:val="000000"/>
          <w:vertAlign w:val="superscript"/>
        </w:rPr>
        <w:t>2</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-2x+k=</w:t>
      </w:r>
      <w:r w:rsidRPr="00EF103B">
        <w:rPr>
          <w:rFonts w:ascii="Times New Roman" w:hAnsi="Times New Roman"/>
          <w:color w:val="000000"/>
        </w:rPr>
        <w:t>（</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+k-1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+k-1≥k-1.</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min{x</w:t>
      </w:r>
      <w:r w:rsidRPr="00EF103B">
        <w:rPr>
          <w:rFonts w:ascii="Times New Roman" w:hAnsi="Times New Roman"/>
          <w:color w:val="000000"/>
          <w:vertAlign w:val="superscript"/>
        </w:rPr>
        <w:t>2</w:t>
      </w:r>
      <w:r w:rsidRPr="00EF103B">
        <w:rPr>
          <w:rFonts w:ascii="Times New Roman" w:hAnsi="Times New Roman"/>
          <w:color w:val="000000"/>
        </w:rPr>
        <w:t>-2x+k</w:t>
      </w:r>
      <w:r w:rsidRPr="00EF103B">
        <w:rPr>
          <w:rFonts w:ascii="Times New Roman" w:hAnsi="Times New Roman"/>
          <w:color w:val="000000"/>
        </w:rPr>
        <w:t>，</w:t>
      </w:r>
      <w:r w:rsidRPr="00EF103B">
        <w:rPr>
          <w:rFonts w:ascii="Times New Roman" w:hAnsi="Times New Roman"/>
          <w:color w:val="000000"/>
        </w:rPr>
        <w:t>-3}=-3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k-1≥-3.</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k≥-2.</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k≥-2.</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）比较</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-1</w:t>
      </w:r>
      <w:r w:rsidRPr="00EF103B">
        <w:rPr>
          <w:rFonts w:ascii="Times New Roman" w:hAnsi="Times New Roman"/>
          <w:color w:val="000000"/>
        </w:rPr>
        <w:t>与</w:t>
      </w:r>
      <w:r w:rsidRPr="00EF103B">
        <w:rPr>
          <w:rFonts w:ascii="Times New Roman" w:hAnsi="Times New Roman"/>
          <w:color w:val="000000"/>
        </w:rPr>
        <w:t>-2</w:t>
      </w:r>
      <w:r w:rsidRPr="00EF103B">
        <w:rPr>
          <w:rFonts w:ascii="Times New Roman" w:hAnsi="Times New Roman"/>
          <w:color w:val="000000"/>
        </w:rPr>
        <w:t>的大小，得到答案；（</w:t>
      </w:r>
      <w:r w:rsidRPr="00EF103B">
        <w:rPr>
          <w:rFonts w:ascii="Times New Roman" w:hAnsi="Times New Roman"/>
          <w:color w:val="000000"/>
        </w:rPr>
        <w:t>2</w:t>
      </w:r>
      <w:r w:rsidRPr="00EF103B">
        <w:rPr>
          <w:rFonts w:ascii="Times New Roman" w:hAnsi="Times New Roman"/>
          <w:color w:val="000000"/>
        </w:rPr>
        <w:t>）把</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-x+k</w:t>
      </w:r>
      <w:r w:rsidRPr="00EF103B">
        <w:rPr>
          <w:rFonts w:ascii="Times New Roman" w:hAnsi="Times New Roman"/>
          <w:color w:val="000000"/>
        </w:rPr>
        <w:t>化为</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-x+k=</w:t>
      </w:r>
      <w:r w:rsidRPr="00EF103B">
        <w:rPr>
          <w:rFonts w:ascii="Times New Roman" w:hAnsi="Times New Roman"/>
          <w:color w:val="000000"/>
        </w:rPr>
        <w:t>（</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+k-1</w:t>
      </w:r>
      <w:r w:rsidRPr="00EF103B">
        <w:rPr>
          <w:rFonts w:ascii="Times New Roman" w:hAnsi="Times New Roman"/>
          <w:color w:val="000000"/>
        </w:rPr>
        <w:t>的形式，确定</w:t>
      </w:r>
      <w:r w:rsidRPr="00EF103B">
        <w:rPr>
          <w:rFonts w:ascii="Times New Roman" w:hAnsi="Times New Roman"/>
          <w:color w:val="000000"/>
        </w:rPr>
        <w:t>k</w:t>
      </w:r>
      <w:r w:rsidRPr="00EF103B">
        <w:rPr>
          <w:rFonts w:ascii="Times New Roman" w:hAnsi="Times New Roman"/>
          <w:color w:val="000000"/>
        </w:rPr>
        <w:t>的取值范围</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17. 1   </w:t>
      </w:r>
    </w:p>
    <w:p w:rsidR="00E27AAD" w:rsidRPr="00EF103B">
      <w:pPr>
        <w:spacing w:after="0"/>
        <w:rPr>
          <w:rFonts w:ascii="Times New Roman" w:hAnsi="Times New Roman"/>
        </w:rPr>
      </w:pPr>
      <w:r w:rsidRPr="00EF103B">
        <w:rPr>
          <w:rFonts w:ascii="Times New Roman" w:hAnsi="Times New Roman"/>
          <w:color w:val="000000"/>
        </w:rPr>
        <w:t>【解答】原式</w:t>
      </w:r>
      <w:r w:rsidRPr="00EF103B">
        <w:rPr>
          <w:rFonts w:ascii="Times New Roman" w:hAnsi="Times New Roman"/>
          <w:color w:val="000000"/>
        </w:rPr>
        <w:t>=3-2=1.</w:t>
      </w:r>
      <w:r w:rsidRPr="00EF103B">
        <w:rPr>
          <w:rFonts w:ascii="Times New Roman" w:hAnsi="Times New Roman"/>
          <w:color w:val="000000"/>
        </w:rPr>
        <w:t>故答案为：</w:t>
      </w:r>
      <w:r w:rsidRPr="00EF103B">
        <w:rPr>
          <w:rFonts w:ascii="Times New Roman" w:hAnsi="Times New Roman"/>
          <w:color w:val="000000"/>
        </w:rPr>
        <w:t xml:space="preserve">1. </w:t>
      </w:r>
    </w:p>
    <w:p w:rsidR="00E27AAD" w:rsidRPr="00EF103B">
      <w:pPr>
        <w:spacing w:after="0"/>
        <w:rPr>
          <w:rFonts w:ascii="Times New Roman" w:hAnsi="Times New Roman"/>
        </w:rPr>
      </w:pPr>
      <w:r w:rsidRPr="00EF103B">
        <w:rPr>
          <w:rFonts w:ascii="Times New Roman" w:hAnsi="Times New Roman"/>
          <w:color w:val="000000"/>
        </w:rPr>
        <w:t>【分析】先求出</w:t>
      </w:r>
      <w:r>
        <w:rPr>
          <w:rFonts w:ascii="Times New Roman" w:hAnsi="Times New Roman"/>
          <w:noProof/>
        </w:rPr>
        <w:pict>
          <v:shape id="图片 186" o:spid="_x0000_i1211" type="#_x0000_t75" style="width:89.35pt;height:20pt;mso-wrap-style:square;visibility:visible">
            <v:imagedata r:id="rId148" o:title=""/>
          </v:shape>
        </w:pic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然后进行减法计算即可</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18. </w:t>
      </w:r>
      <w:r>
        <w:rPr>
          <w:rFonts w:ascii="Times New Roman" w:hAnsi="Times New Roman"/>
          <w:noProof/>
        </w:rPr>
        <w:pict>
          <v:shape id="图片 187" o:spid="_x0000_i1212" type="#_x0000_t75" style="width:23.35pt;height:29.35pt;mso-wrap-style:square;visibility:visible">
            <v:imagedata r:id="rId149" o:title=""/>
          </v:shape>
        </w:pict>
      </w:r>
    </w:p>
    <w:p w:rsidR="00E27AAD" w:rsidRPr="00EF103B">
      <w:pPr>
        <w:spacing w:after="0"/>
        <w:rPr>
          <w:rFonts w:ascii="Times New Roman" w:hAnsi="Times New Roman"/>
        </w:rPr>
      </w:pPr>
      <w:r w:rsidRPr="00EF103B">
        <w:rPr>
          <w:rFonts w:ascii="Times New Roman" w:hAnsi="Times New Roman"/>
          <w:color w:val="000000"/>
        </w:rPr>
        <w:t>【解答】解：如图所示，</w:t>
      </w:r>
      <w:r w:rsidRPr="00EF103B">
        <w:rPr>
          <w:rFonts w:ascii="宋体" w:hAnsi="宋体" w:cs="宋体" w:hint="eastAsia"/>
          <w:color w:val="000000"/>
        </w:rPr>
        <w:t>∵</w:t>
      </w:r>
      <w:r w:rsidRPr="00EF103B">
        <w:rPr>
          <w:rFonts w:ascii="Times New Roman" w:hAnsi="Times New Roman"/>
          <w:color w:val="000000"/>
        </w:rPr>
        <w:t>四边形</w:t>
      </w:r>
      <w:r w:rsidRPr="00EF103B">
        <w:rPr>
          <w:rFonts w:ascii="Times New Roman" w:hAnsi="Times New Roman"/>
          <w:color w:val="000000"/>
        </w:rPr>
        <w:t>DCEF</w:t>
      </w:r>
      <w:r w:rsidRPr="00EF103B">
        <w:rPr>
          <w:rFonts w:ascii="Times New Roman" w:hAnsi="Times New Roman"/>
          <w:color w:val="000000"/>
        </w:rPr>
        <w:t>是正方形，</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188" o:spid="_x0000_i1213" type="#_x0000_t75" style="width:139.35pt;height:80pt;mso-wrap-style:square;visibility:visible">
            <v:imagedata r:id="rId150"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DF</w:t>
      </w:r>
      <w:r w:rsidRPr="00EF103B">
        <w:rPr>
          <w:rFonts w:ascii="宋体" w:hAnsi="宋体" w:cs="宋体" w:hint="eastAsia"/>
          <w:color w:val="000000"/>
        </w:rPr>
        <w:t>∥</w:t>
      </w:r>
      <w:r w:rsidRPr="00EF103B">
        <w:rPr>
          <w:rFonts w:ascii="Times New Roman" w:hAnsi="Times New Roman"/>
          <w:color w:val="000000"/>
        </w:rPr>
        <w:t>CE</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BDF</w:t>
      </w:r>
      <w:r w:rsidRPr="00EF103B">
        <w:rPr>
          <w:rFonts w:ascii="宋体" w:hAnsi="宋体" w:cs="宋体" w:hint="eastAsia"/>
          <w:color w:val="000000"/>
        </w:rPr>
        <w:t>∽△</w:t>
      </w:r>
      <w:r w:rsidRPr="00EF103B">
        <w:rPr>
          <w:rFonts w:ascii="Times New Roman" w:hAnsi="Times New Roman"/>
          <w:color w:val="000000"/>
        </w:rPr>
        <w:t>BCA</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DF</w:t>
      </w:r>
      <w:r w:rsidRPr="00EF103B">
        <w:rPr>
          <w:rFonts w:ascii="宋体" w:hAnsi="宋体" w:cs="宋体" w:hint="eastAsia"/>
          <w:color w:val="000000"/>
        </w:rPr>
        <w:t>∶</w:t>
      </w:r>
      <w:r w:rsidRPr="00EF103B">
        <w:rPr>
          <w:rFonts w:ascii="Times New Roman" w:hAnsi="Times New Roman"/>
          <w:color w:val="000000"/>
        </w:rPr>
        <w:t>AC</w:t>
      </w:r>
      <w:r w:rsidRPr="00EF103B">
        <w:rPr>
          <w:rFonts w:ascii="Times New Roman" w:hAnsi="Times New Roman"/>
          <w:color w:val="000000"/>
        </w:rPr>
        <w:t>＝</w:t>
      </w:r>
      <w:r w:rsidRPr="00EF103B">
        <w:rPr>
          <w:rFonts w:ascii="Times New Roman" w:hAnsi="Times New Roman"/>
          <w:color w:val="000000"/>
        </w:rPr>
        <w:t>BD</w:t>
      </w:r>
      <w:r w:rsidRPr="00EF103B">
        <w:rPr>
          <w:rFonts w:ascii="宋体" w:hAnsi="宋体" w:cs="宋体" w:hint="eastAsia"/>
          <w:color w:val="000000"/>
        </w:rPr>
        <w:t>∶</w:t>
      </w:r>
      <w:r w:rsidRPr="00EF103B">
        <w:rPr>
          <w:rFonts w:ascii="Times New Roman" w:hAnsi="Times New Roman"/>
          <w:color w:val="000000"/>
        </w:rPr>
        <w:t>BC</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即</w:t>
      </w:r>
      <w:r w:rsidRPr="00EF103B">
        <w:rPr>
          <w:rFonts w:ascii="Times New Roman" w:hAnsi="Times New Roman"/>
          <w:color w:val="000000"/>
        </w:rPr>
        <w:t>x</w:t>
      </w:r>
      <w:r w:rsidRPr="00EF103B">
        <w:rPr>
          <w:rFonts w:ascii="Times New Roman" w:hAnsi="Times New Roman"/>
          <w:color w:val="000000"/>
          <w:vertAlign w:val="subscript"/>
        </w:rPr>
        <w:t>1</w:t>
      </w:r>
      <w:r w:rsidRPr="00EF103B">
        <w:rPr>
          <w:rFonts w:ascii="宋体" w:hAnsi="宋体" w:cs="宋体" w:hint="eastAsia"/>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color w:val="000000"/>
        </w:rPr>
        <w:t>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解得</w:t>
      </w:r>
      <w:r w:rsidRPr="00EF103B">
        <w:rPr>
          <w:rFonts w:ascii="Times New Roman" w:hAnsi="Times New Roman"/>
          <w:color w:val="000000"/>
        </w:rPr>
        <w:t>x</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89" o:spid="_x0000_i1214" type="#_x0000_t75" style="width:12pt;height:27.35pt;mso-wrap-style:square;visibility:visible">
            <v:imagedata r:id="rId151"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同理，前两个小正方形上方的三角形相似，</w:t>
      </w:r>
      <w:r w:rsidRPr="00EF103B">
        <w:rPr>
          <w:rFonts w:ascii="Times New Roman" w:hAnsi="Times New Roman"/>
          <w:color w:val="000000"/>
        </w:rPr>
        <w:t xml:space="preserve"> </w:t>
      </w:r>
      <w:r>
        <w:rPr>
          <w:rFonts w:ascii="Times New Roman" w:hAnsi="Times New Roman"/>
          <w:noProof/>
        </w:rPr>
        <w:pict>
          <v:shape id="图片 190" o:spid="_x0000_i1215" type="#_x0000_t75" style="width:17.35pt;height:28pt;mso-wrap-style:square;visibility:visible">
            <v:imagedata r:id="rId152"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91" o:spid="_x0000_i1216" type="#_x0000_t75" style="width:46pt;height:31.35pt;mso-wrap-style:square;visibility:visible">
            <v:imagedata r:id="rId153" o:title=""/>
          </v:shape>
        </w:pict>
      </w:r>
      <w:r w:rsidRPr="00EF103B">
        <w:rPr>
          <w:rFonts w:ascii="Times New Roman" w:hAnsi="Times New Roman"/>
          <w:color w:val="000000"/>
        </w:rPr>
        <w:t>，解得</w:t>
      </w:r>
      <w:r w:rsidRPr="00EF103B">
        <w:rPr>
          <w:rFonts w:ascii="Times New Roman" w:hAnsi="Times New Roman"/>
          <w:color w:val="000000"/>
        </w:rPr>
        <w:t>x</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92" o:spid="_x0000_i1217" type="#_x0000_t75" style="width:14pt;height:10.65pt;mso-wrap-style:square;visibility:visible">
            <v:imagedata r:id="rId154" o:title=""/>
          </v:shape>
        </w:pict>
      </w:r>
      <w:r w:rsidRPr="00EF103B">
        <w:rPr>
          <w:rFonts w:ascii="Times New Roman" w:hAnsi="Times New Roman"/>
          <w:color w:val="000000"/>
        </w:rPr>
        <w:t>.</w:t>
      </w:r>
      <w:r w:rsidRPr="00EF103B">
        <w:rPr>
          <w:rFonts w:ascii="Times New Roman" w:hAnsi="Times New Roman"/>
          <w:color w:val="000000"/>
        </w:rPr>
        <w:t>同理可求</w:t>
      </w:r>
      <w:r w:rsidRPr="00EF103B">
        <w:rPr>
          <w:rFonts w:ascii="Times New Roman" w:hAnsi="Times New Roman"/>
          <w:color w:val="000000"/>
        </w:rPr>
        <w:t>x</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93" o:spid="_x0000_i1218" type="#_x0000_t75" style="width:16.65pt;height:27.35pt;mso-wrap-style:square;visibility:visible">
            <v:imagedata r:id="rId155" o:title=""/>
          </v:shape>
        </w:pict>
      </w:r>
      <w:r w:rsidRPr="00EF103B">
        <w:rPr>
          <w:rFonts w:ascii="Times New Roman" w:hAnsi="Times New Roman"/>
          <w:color w:val="000000"/>
        </w:rPr>
        <w:t xml:space="preserve">× </w:t>
      </w:r>
      <w:r>
        <w:rPr>
          <w:rFonts w:ascii="Times New Roman" w:hAnsi="Times New Roman"/>
          <w:noProof/>
        </w:rPr>
        <w:pict>
          <v:shape id="图片 194" o:spid="_x0000_i1219" type="#_x0000_t75" style="width:15.35pt;height:10.65pt;mso-wrap-style:square;visibility:visible">
            <v:imagedata r:id="rId156"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95" o:spid="_x0000_i1220" type="#_x0000_t75" style="width:13.35pt;height:10.65pt;mso-wrap-style:square;visibility:visible">
            <v:imagedata r:id="rId157"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以此类推，第</w:t>
      </w:r>
      <w:r w:rsidRPr="00EF103B">
        <w:rPr>
          <w:rFonts w:ascii="Times New Roman" w:hAnsi="Times New Roman"/>
          <w:color w:val="000000"/>
        </w:rPr>
        <w:t>n</w:t>
      </w:r>
      <w:r w:rsidRPr="00EF103B">
        <w:rPr>
          <w:rFonts w:ascii="Times New Roman" w:hAnsi="Times New Roman"/>
          <w:color w:val="000000"/>
        </w:rPr>
        <w:t>个正方形的边长</w:t>
      </w:r>
      <w:r w:rsidRPr="00EF103B">
        <w:rPr>
          <w:rFonts w:ascii="Times New Roman" w:hAnsi="Times New Roman"/>
          <w:color w:val="000000"/>
        </w:rPr>
        <w:t>x</w:t>
      </w:r>
      <w:r w:rsidRPr="00EF103B">
        <w:rPr>
          <w:rFonts w:ascii="Times New Roman" w:hAnsi="Times New Roman"/>
          <w:color w:val="000000"/>
          <w:vertAlign w:val="subscript"/>
        </w:rPr>
        <w:t>n</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196" o:spid="_x0000_i1221" type="#_x0000_t75" style="width:23.35pt;height:29.35pt;mso-wrap-style:square;visibility:visible">
            <v:imagedata r:id="rId149"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 xml:space="preserve"> </w:t>
      </w:r>
      <w:r>
        <w:rPr>
          <w:rFonts w:ascii="Times New Roman" w:hAnsi="Times New Roman"/>
          <w:noProof/>
        </w:rPr>
        <w:pict>
          <v:shape id="图片 197" o:spid="_x0000_i1222" type="#_x0000_t75" style="width:23.35pt;height:29.35pt;mso-wrap-style:square;visibility:visible">
            <v:imagedata r:id="rId149"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 </w:t>
      </w:r>
      <w:r w:rsidRPr="00EF103B">
        <w:rPr>
          <w:rFonts w:ascii="Times New Roman" w:hAnsi="Times New Roman"/>
          <w:color w:val="000000"/>
        </w:rPr>
        <w:t>【分析】根据矩形的对边平行得出</w:t>
      </w:r>
      <w:r w:rsidRPr="00EF103B">
        <w:rPr>
          <w:rFonts w:ascii="Times New Roman" w:hAnsi="Times New Roman"/>
          <w:color w:val="000000"/>
        </w:rPr>
        <w:t>DF</w:t>
      </w:r>
      <w:r w:rsidRPr="00EF103B">
        <w:rPr>
          <w:rFonts w:ascii="宋体" w:hAnsi="宋体" w:cs="宋体" w:hint="eastAsia"/>
          <w:color w:val="000000"/>
        </w:rPr>
        <w:t>∥</w:t>
      </w:r>
      <w:r w:rsidRPr="00EF103B">
        <w:rPr>
          <w:rFonts w:ascii="Times New Roman" w:hAnsi="Times New Roman"/>
          <w:color w:val="000000"/>
        </w:rPr>
        <w:t>CE</w:t>
      </w:r>
      <w:r w:rsidRPr="00EF103B">
        <w:rPr>
          <w:rFonts w:ascii="Times New Roman" w:hAnsi="Times New Roman"/>
          <w:color w:val="000000"/>
        </w:rPr>
        <w:t>，根据平行于三角形一边的直线截其它两边，所截的三角形与原三角形相似得出</w:t>
      </w:r>
      <w:r w:rsidRPr="00EF103B">
        <w:rPr>
          <w:rFonts w:ascii="宋体" w:hAnsi="宋体" w:cs="宋体" w:hint="eastAsia"/>
          <w:color w:val="000000"/>
        </w:rPr>
        <w:t>△</w:t>
      </w:r>
      <w:r w:rsidRPr="00EF103B">
        <w:rPr>
          <w:rFonts w:ascii="Times New Roman" w:hAnsi="Times New Roman"/>
          <w:color w:val="000000"/>
        </w:rPr>
        <w:t>BDF</w:t>
      </w:r>
      <w:r w:rsidRPr="00EF103B">
        <w:rPr>
          <w:rFonts w:ascii="宋体" w:hAnsi="宋体" w:cs="宋体" w:hint="eastAsia"/>
          <w:color w:val="000000"/>
        </w:rPr>
        <w:t>∽△</w:t>
      </w:r>
      <w:r w:rsidRPr="00EF103B">
        <w:rPr>
          <w:rFonts w:ascii="Times New Roman" w:hAnsi="Times New Roman"/>
          <w:color w:val="000000"/>
        </w:rPr>
        <w:t>BCA</w:t>
      </w:r>
      <w:r w:rsidRPr="00EF103B">
        <w:rPr>
          <w:rFonts w:ascii="Times New Roman" w:hAnsi="Times New Roman"/>
          <w:color w:val="000000"/>
        </w:rPr>
        <w:t>，根据相似三角形对应边成比例得出</w:t>
      </w:r>
      <w:r w:rsidRPr="00EF103B">
        <w:rPr>
          <w:rFonts w:ascii="Times New Roman" w:hAnsi="Times New Roman"/>
          <w:color w:val="000000"/>
        </w:rPr>
        <w:t>DF</w:t>
      </w:r>
      <w:r w:rsidRPr="00EF103B">
        <w:rPr>
          <w:rFonts w:ascii="宋体" w:hAnsi="宋体" w:cs="宋体" w:hint="eastAsia"/>
          <w:color w:val="000000"/>
        </w:rPr>
        <w:t>∶</w:t>
      </w:r>
      <w:r w:rsidRPr="00EF103B">
        <w:rPr>
          <w:rFonts w:ascii="Times New Roman" w:hAnsi="Times New Roman"/>
          <w:color w:val="000000"/>
        </w:rPr>
        <w:t>AC</w:t>
      </w:r>
      <w:r w:rsidRPr="00EF103B">
        <w:rPr>
          <w:rFonts w:ascii="Times New Roman" w:hAnsi="Times New Roman"/>
          <w:color w:val="000000"/>
        </w:rPr>
        <w:t>＝</w:t>
      </w:r>
      <w:r w:rsidRPr="00EF103B">
        <w:rPr>
          <w:rFonts w:ascii="Times New Roman" w:hAnsi="Times New Roman"/>
          <w:color w:val="000000"/>
        </w:rPr>
        <w:t>BD</w:t>
      </w:r>
      <w:r w:rsidRPr="00EF103B">
        <w:rPr>
          <w:rFonts w:ascii="宋体" w:hAnsi="宋体" w:cs="宋体" w:hint="eastAsia"/>
          <w:color w:val="000000"/>
        </w:rPr>
        <w:t>∶</w:t>
      </w:r>
      <w:r w:rsidRPr="00EF103B">
        <w:rPr>
          <w:rFonts w:ascii="Times New Roman" w:hAnsi="Times New Roman"/>
          <w:color w:val="000000"/>
        </w:rPr>
        <w:t>BC</w:t>
      </w:r>
      <w:r w:rsidRPr="00EF103B">
        <w:rPr>
          <w:rFonts w:ascii="Times New Roman" w:hAnsi="Times New Roman"/>
          <w:color w:val="000000"/>
        </w:rPr>
        <w:t>，根据比例式列出方程，求解算出</w:t>
      </w:r>
      <w:r w:rsidRPr="00EF103B">
        <w:rPr>
          <w:rFonts w:ascii="Times New Roman" w:hAnsi="Times New Roman"/>
          <w:color w:val="000000"/>
        </w:rPr>
        <w:t>x</w:t>
      </w:r>
      <w:r w:rsidRPr="00EF103B">
        <w:rPr>
          <w:rFonts w:ascii="Times New Roman" w:hAnsi="Times New Roman"/>
          <w:color w:val="000000"/>
          <w:vertAlign w:val="subscript"/>
        </w:rPr>
        <w:t>1</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同理求出</w:t>
      </w:r>
      <w:r w:rsidRPr="00EF103B">
        <w:rPr>
          <w:rFonts w:ascii="Times New Roman" w:hAnsi="Times New Roman"/>
          <w:color w:val="000000"/>
        </w:rPr>
        <w:t>x</w:t>
      </w:r>
      <w:r w:rsidRPr="00EF103B">
        <w:rPr>
          <w:rFonts w:ascii="Times New Roman" w:hAnsi="Times New Roman"/>
          <w:color w:val="000000"/>
          <w:vertAlign w:val="subscript"/>
        </w:rPr>
        <w:t>2</w:t>
      </w:r>
      <w:r w:rsidRPr="00EF103B">
        <w:rPr>
          <w:rFonts w:ascii="Times New Roman" w:hAnsi="Times New Roman"/>
          <w:color w:val="000000"/>
        </w:rPr>
        <w:t>,x</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color w:val="000000"/>
        </w:rPr>
        <w:t>进而即可发现规律得出</w:t>
      </w:r>
      <w:r w:rsidRPr="00EF103B">
        <w:rPr>
          <w:rFonts w:ascii="Times New Roman" w:hAnsi="Times New Roman"/>
          <w:color w:val="000000"/>
        </w:rPr>
        <w:t xml:space="preserve"> </w:t>
      </w:r>
      <w:r w:rsidRPr="00EF103B">
        <w:rPr>
          <w:rFonts w:ascii="Times New Roman" w:hAnsi="Times New Roman"/>
          <w:color w:val="000000"/>
        </w:rPr>
        <w:t>第</w:t>
      </w:r>
      <w:r w:rsidRPr="00EF103B">
        <w:rPr>
          <w:rFonts w:ascii="Times New Roman" w:hAnsi="Times New Roman"/>
          <w:color w:val="000000"/>
        </w:rPr>
        <w:t>n</w:t>
      </w:r>
      <w:r w:rsidRPr="00EF103B">
        <w:rPr>
          <w:rFonts w:ascii="Times New Roman" w:hAnsi="Times New Roman"/>
          <w:color w:val="000000"/>
        </w:rPr>
        <w:t>个正方形的边长</w:t>
      </w:r>
      <w:r w:rsidRPr="00EF103B">
        <w:rPr>
          <w:rFonts w:ascii="Times New Roman" w:hAnsi="Times New Roman"/>
          <w:color w:val="000000"/>
        </w:rPr>
        <w:t>x</w:t>
      </w:r>
      <w:r w:rsidRPr="00EF103B">
        <w:rPr>
          <w:rFonts w:ascii="Times New Roman" w:hAnsi="Times New Roman"/>
          <w:color w:val="000000"/>
          <w:vertAlign w:val="subscript"/>
        </w:rPr>
        <w:t>n</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 xml:space="preserve">19. 2   </w:t>
      </w:r>
    </w:p>
    <w:p w:rsidR="00E27AAD" w:rsidRPr="00EF103B">
      <w:pPr>
        <w:spacing w:after="0"/>
        <w:rPr>
          <w:rFonts w:ascii="Times New Roman" w:hAnsi="Times New Roman"/>
        </w:rPr>
      </w:pPr>
      <w:r w:rsidRPr="00EF103B">
        <w:rPr>
          <w:rFonts w:ascii="Times New Roman" w:hAnsi="Times New Roman"/>
          <w:color w:val="000000"/>
        </w:rPr>
        <w:t>【解答】</w:t>
      </w:r>
      <w:r w:rsidRPr="00EF103B">
        <w:rPr>
          <w:rFonts w:ascii="宋体" w:hAnsi="宋体" w:cs="宋体" w:hint="eastAsia"/>
          <w:color w:val="000000"/>
        </w:rPr>
        <w:t>∵</w:t>
      </w:r>
      <w:r w:rsidRPr="00EF103B">
        <w:rPr>
          <w:rFonts w:ascii="Times New Roman" w:hAnsi="Times New Roman"/>
          <w:color w:val="000000"/>
        </w:rPr>
        <w:t>一段抛物线：</w:t>
      </w:r>
      <w:r w:rsidRPr="00EF103B">
        <w:rPr>
          <w:rFonts w:ascii="Times New Roman" w:hAnsi="Times New Roman"/>
          <w:color w:val="000000"/>
        </w:rPr>
        <w:t>y</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0≤x≤3</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图象与</w:t>
      </w:r>
      <w:r w:rsidRPr="00EF103B">
        <w:rPr>
          <w:rFonts w:ascii="Times New Roman" w:hAnsi="Times New Roman"/>
          <w:color w:val="000000"/>
        </w:rPr>
        <w:t>x</w:t>
      </w:r>
      <w:r w:rsidRPr="00EF103B">
        <w:rPr>
          <w:rFonts w:ascii="Times New Roman" w:hAnsi="Times New Roman"/>
          <w:color w:val="000000"/>
        </w:rPr>
        <w:t>轴交点坐标为：（</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将</w:t>
      </w:r>
      <w:r w:rsidRPr="00EF103B">
        <w:rPr>
          <w:rFonts w:ascii="Times New Roman" w:hAnsi="Times New Roman"/>
          <w:color w:val="000000"/>
        </w:rPr>
        <w:t>C</w:t>
      </w:r>
      <w:r w:rsidRPr="00EF103B">
        <w:rPr>
          <w:rFonts w:ascii="Times New Roman" w:hAnsi="Times New Roman"/>
          <w:color w:val="000000"/>
          <w:vertAlign w:val="subscript"/>
        </w:rPr>
        <w:t>1</w:t>
      </w:r>
      <w:r w:rsidRPr="00EF103B">
        <w:rPr>
          <w:rFonts w:ascii="Times New Roman" w:hAnsi="Times New Roman"/>
          <w:color w:val="000000"/>
        </w:rPr>
        <w:t>绕点</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旋转</w:t>
      </w:r>
      <w:r w:rsidRPr="00EF103B">
        <w:rPr>
          <w:rFonts w:ascii="Times New Roman" w:hAnsi="Times New Roman"/>
          <w:color w:val="000000"/>
        </w:rPr>
        <w:t>180°</w:t>
      </w:r>
      <w:r w:rsidRPr="00EF103B">
        <w:rPr>
          <w:rFonts w:ascii="Times New Roman" w:hAnsi="Times New Roman"/>
          <w:color w:val="000000"/>
        </w:rPr>
        <w:t>得</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交</w:t>
      </w:r>
      <w:r w:rsidRPr="00EF103B">
        <w:rPr>
          <w:rFonts w:ascii="Times New Roman" w:hAnsi="Times New Roman"/>
          <w:color w:val="000000"/>
        </w:rPr>
        <w:t>x</w:t>
      </w:r>
      <w:r w:rsidRPr="00EF103B">
        <w:rPr>
          <w:rFonts w:ascii="Times New Roman" w:hAnsi="Times New Roman"/>
          <w:color w:val="000000"/>
        </w:rPr>
        <w:t>轴于点</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将</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绕点</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旋转</w:t>
      </w:r>
      <w:r w:rsidRPr="00EF103B">
        <w:rPr>
          <w:rFonts w:ascii="Times New Roman" w:hAnsi="Times New Roman"/>
          <w:color w:val="000000"/>
        </w:rPr>
        <w:t>180°</w:t>
      </w:r>
      <w:r w:rsidRPr="00EF103B">
        <w:rPr>
          <w:rFonts w:ascii="Times New Roman" w:hAnsi="Times New Roman"/>
          <w:color w:val="000000"/>
        </w:rPr>
        <w:t>得</w:t>
      </w:r>
      <w:r w:rsidRPr="00EF103B">
        <w:rPr>
          <w:rFonts w:ascii="Times New Roman" w:hAnsi="Times New Roman"/>
          <w:color w:val="000000"/>
        </w:rPr>
        <w:t>C</w:t>
      </w:r>
      <w:r w:rsidRPr="00EF103B">
        <w:rPr>
          <w:rFonts w:ascii="Times New Roman" w:hAnsi="Times New Roman"/>
          <w:color w:val="000000"/>
          <w:vertAlign w:val="subscript"/>
        </w:rPr>
        <w:t>3</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交</w:t>
      </w:r>
      <w:r w:rsidRPr="00EF103B">
        <w:rPr>
          <w:rFonts w:ascii="Times New Roman" w:hAnsi="Times New Roman"/>
          <w:color w:val="000000"/>
        </w:rPr>
        <w:t>x</w:t>
      </w:r>
      <w:r w:rsidRPr="00EF103B">
        <w:rPr>
          <w:rFonts w:ascii="Times New Roman" w:hAnsi="Times New Roman"/>
          <w:color w:val="000000"/>
        </w:rPr>
        <w:t>轴于点</w:t>
      </w:r>
      <w:r w:rsidRPr="00EF103B">
        <w:rPr>
          <w:rFonts w:ascii="Times New Roman" w:hAnsi="Times New Roman"/>
          <w:color w:val="000000"/>
        </w:rPr>
        <w:t>A</w:t>
      </w:r>
      <w:r w:rsidRPr="00EF103B">
        <w:rPr>
          <w:rFonts w:ascii="Times New Roman" w:hAnsi="Times New Roman"/>
          <w:color w:val="000000"/>
          <w:vertAlign w:val="subscript"/>
        </w:rPr>
        <w:t>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如此进行下去，直至得</w:t>
      </w:r>
      <w:r w:rsidRPr="00EF103B">
        <w:rPr>
          <w:rFonts w:ascii="Times New Roman" w:hAnsi="Times New Roman"/>
          <w:color w:val="000000"/>
        </w:rPr>
        <w:t>C</w:t>
      </w:r>
      <w:r w:rsidRPr="00EF103B">
        <w:rPr>
          <w:rFonts w:ascii="Times New Roman" w:hAnsi="Times New Roman"/>
          <w:color w:val="000000"/>
          <w:vertAlign w:val="subscript"/>
        </w:rPr>
        <w:t>17</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C</w:t>
      </w:r>
      <w:r w:rsidRPr="00EF103B">
        <w:rPr>
          <w:rFonts w:ascii="Times New Roman" w:hAnsi="Times New Roman"/>
          <w:color w:val="000000"/>
          <w:vertAlign w:val="subscript"/>
        </w:rPr>
        <w:t>17</w:t>
      </w:r>
      <w:r w:rsidRPr="00EF103B">
        <w:rPr>
          <w:rFonts w:ascii="Times New Roman" w:hAnsi="Times New Roman"/>
          <w:color w:val="000000"/>
        </w:rPr>
        <w:t>的解析式与</w:t>
      </w:r>
      <w:r w:rsidRPr="00EF103B">
        <w:rPr>
          <w:rFonts w:ascii="Times New Roman" w:hAnsi="Times New Roman"/>
          <w:color w:val="000000"/>
        </w:rPr>
        <w:t>x</w:t>
      </w:r>
      <w:r w:rsidRPr="00EF103B">
        <w:rPr>
          <w:rFonts w:ascii="Times New Roman" w:hAnsi="Times New Roman"/>
          <w:color w:val="000000"/>
        </w:rPr>
        <w:t>轴的交点坐标为（</w:t>
      </w:r>
      <w:r w:rsidRPr="00EF103B">
        <w:rPr>
          <w:rFonts w:ascii="Times New Roman" w:hAnsi="Times New Roman"/>
          <w:color w:val="000000"/>
        </w:rPr>
        <w:t>48</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51</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），且图象在</w:t>
      </w:r>
      <w:r w:rsidRPr="00EF103B">
        <w:rPr>
          <w:rFonts w:ascii="Times New Roman" w:hAnsi="Times New Roman"/>
          <w:color w:val="000000"/>
        </w:rPr>
        <w:t>x</w:t>
      </w:r>
      <w:r w:rsidRPr="00EF103B">
        <w:rPr>
          <w:rFonts w:ascii="Times New Roman" w:hAnsi="Times New Roman"/>
          <w:color w:val="000000"/>
        </w:rPr>
        <w:t>轴上方，</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C</w:t>
      </w:r>
      <w:r w:rsidRPr="00EF103B">
        <w:rPr>
          <w:rFonts w:ascii="Times New Roman" w:hAnsi="Times New Roman"/>
          <w:color w:val="000000"/>
          <w:vertAlign w:val="subscript"/>
        </w:rPr>
        <w:t>13</w:t>
      </w:r>
      <w:r w:rsidRPr="00EF103B">
        <w:rPr>
          <w:rFonts w:ascii="Times New Roman" w:hAnsi="Times New Roman"/>
          <w:color w:val="000000"/>
        </w:rPr>
        <w:t>的解析式为：</w:t>
      </w:r>
      <w:r w:rsidRPr="00EF103B">
        <w:rPr>
          <w:rFonts w:ascii="Times New Roman" w:hAnsi="Times New Roman"/>
          <w:color w:val="000000"/>
        </w:rPr>
        <w:t>y</w:t>
      </w:r>
      <w:r w:rsidRPr="00EF103B">
        <w:rPr>
          <w:rFonts w:ascii="Times New Roman" w:hAnsi="Times New Roman"/>
          <w:color w:val="000000"/>
          <w:vertAlign w:val="subscript"/>
        </w:rPr>
        <w:t>13</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48</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51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当</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50</w:t>
      </w:r>
      <w:r w:rsidRPr="00EF103B">
        <w:rPr>
          <w:rFonts w:ascii="Times New Roman" w:hAnsi="Times New Roman"/>
          <w:color w:val="000000"/>
        </w:rPr>
        <w:t>时，</w:t>
      </w:r>
      <w:r w:rsidRPr="00EF103B">
        <w:rPr>
          <w:rFonts w:ascii="Times New Roman" w:hAnsi="Times New Roman"/>
          <w:color w:val="000000"/>
        </w:rPr>
        <w:t>m</w:t>
      </w:r>
      <w:r w:rsidRPr="00EF103B">
        <w:rPr>
          <w:rFonts w:ascii="Times New Roman" w:hAnsi="Times New Roman"/>
          <w:color w:val="000000"/>
        </w:rPr>
        <w:t>＝﹣（</w:t>
      </w:r>
      <w:r w:rsidRPr="00EF103B">
        <w:rPr>
          <w:rFonts w:ascii="Times New Roman" w:hAnsi="Times New Roman"/>
          <w:color w:val="000000"/>
        </w:rPr>
        <w:t>50</w:t>
      </w:r>
      <w:r w:rsidRPr="00EF103B">
        <w:rPr>
          <w:rFonts w:ascii="Times New Roman" w:hAnsi="Times New Roman"/>
          <w:color w:val="000000"/>
        </w:rPr>
        <w:t>﹣</w:t>
      </w:r>
      <w:r w:rsidRPr="00EF103B">
        <w:rPr>
          <w:rFonts w:ascii="Times New Roman" w:hAnsi="Times New Roman"/>
          <w:color w:val="000000"/>
        </w:rPr>
        <w:t>48</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50</w:t>
      </w:r>
      <w:r w:rsidRPr="00EF103B">
        <w:rPr>
          <w:rFonts w:ascii="Times New Roman" w:hAnsi="Times New Roman"/>
          <w:color w:val="000000"/>
        </w:rPr>
        <w:t>﹣</w:t>
      </w:r>
      <w:r w:rsidRPr="00EF103B">
        <w:rPr>
          <w:rFonts w:ascii="Times New Roman" w:hAnsi="Times New Roman"/>
          <w:color w:val="000000"/>
        </w:rPr>
        <w:t>51</w:t>
      </w:r>
      <w:r w:rsidRPr="00EF103B">
        <w:rPr>
          <w:rFonts w:ascii="Times New Roman" w:hAnsi="Times New Roman"/>
          <w:color w:val="000000"/>
        </w:rPr>
        <w:t>）＝</w:t>
      </w:r>
      <w:r w:rsidRPr="00EF103B">
        <w:rPr>
          <w:rFonts w:ascii="Times New Roman" w:hAnsi="Times New Roman"/>
          <w:color w:val="000000"/>
        </w:rPr>
        <w:t>2.</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2.</w:t>
      </w:r>
    </w:p>
    <w:p w:rsidR="00E27AAD" w:rsidRPr="00EF103B">
      <w:pPr>
        <w:spacing w:after="0"/>
        <w:rPr>
          <w:rFonts w:ascii="Times New Roman" w:hAnsi="Times New Roman"/>
        </w:rPr>
      </w:pPr>
      <w:r w:rsidRPr="00EF103B">
        <w:rPr>
          <w:rFonts w:ascii="Times New Roman" w:hAnsi="Times New Roman"/>
          <w:color w:val="000000"/>
        </w:rPr>
        <w:t>【分析】根据图象的旋转变化规律以及二次函数的平移规律得出平移后解析式，进而求出</w:t>
      </w:r>
      <w:r w:rsidRPr="00EF103B">
        <w:rPr>
          <w:rFonts w:ascii="Times New Roman" w:hAnsi="Times New Roman"/>
          <w:color w:val="000000"/>
        </w:rPr>
        <w:t>m</w:t>
      </w:r>
      <w:r w:rsidRPr="00EF103B">
        <w:rPr>
          <w:rFonts w:ascii="Times New Roman" w:hAnsi="Times New Roman"/>
          <w:color w:val="000000"/>
        </w:rPr>
        <w:t>的值</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20. 2   </w:t>
      </w:r>
    </w:p>
    <w:p w:rsidR="00E27AAD" w:rsidRPr="00EF103B">
      <w:pPr>
        <w:spacing w:after="0"/>
        <w:rPr>
          <w:rFonts w:ascii="Times New Roman" w:hAnsi="Times New Roman"/>
        </w:rPr>
      </w:pPr>
      <w:r w:rsidRPr="00EF103B">
        <w:rPr>
          <w:rFonts w:ascii="Times New Roman" w:hAnsi="Times New Roman"/>
          <w:color w:val="000000"/>
        </w:rPr>
        <w:t>【解答】</w:t>
      </w:r>
      <w:r w:rsidRPr="00EF103B">
        <w:rPr>
          <w:rFonts w:ascii="Times New Roman" w:hAnsi="Times New Roman"/>
          <w:color w:val="000000"/>
        </w:rPr>
        <w:t xml:space="preserve"> </w:t>
      </w:r>
      <w:r>
        <w:rPr>
          <w:rFonts w:ascii="Times New Roman" w:hAnsi="Times New Roman"/>
          <w:noProof/>
        </w:rPr>
        <w:pict>
          <v:shape id="图片 198" o:spid="_x0000_i1223" type="#_x0000_t75" style="width:24.65pt;height:18.65pt;mso-wrap-style:square;visibility:visible">
            <v:imagedata r:id="rId158"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 xml:space="preserve">=2. </w:t>
      </w:r>
    </w:p>
    <w:p w:rsidR="00E27AAD" w:rsidRPr="00EF103B">
      <w:pPr>
        <w:spacing w:after="0"/>
        <w:rPr>
          <w:rFonts w:ascii="Times New Roman" w:hAnsi="Times New Roman"/>
        </w:rPr>
      </w:pPr>
      <w:r w:rsidRPr="00EF103B">
        <w:rPr>
          <w:rFonts w:ascii="Times New Roman" w:hAnsi="Times New Roman"/>
          <w:color w:val="000000"/>
        </w:rPr>
        <w:t>故填：</w:t>
      </w:r>
      <w:r w:rsidRPr="00EF103B">
        <w:rPr>
          <w:rFonts w:ascii="Times New Roman" w:hAnsi="Times New Roman"/>
          <w:color w:val="000000"/>
        </w:rPr>
        <w:t>2.</w:t>
      </w:r>
    </w:p>
    <w:p w:rsidR="00E27AAD" w:rsidRPr="00EF103B">
      <w:pPr>
        <w:spacing w:after="0"/>
        <w:rPr>
          <w:rFonts w:ascii="Times New Roman" w:hAnsi="Times New Roman"/>
        </w:rPr>
      </w:pPr>
      <w:r w:rsidRPr="00EF103B">
        <w:rPr>
          <w:rFonts w:ascii="Times New Roman" w:hAnsi="Times New Roman"/>
          <w:color w:val="000000"/>
        </w:rPr>
        <w:t>【分析】根据实数的性质即可求解</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21. 1.08a   </w:t>
      </w:r>
    </w:p>
    <w:p w:rsidR="00E27AAD" w:rsidRPr="00EF103B">
      <w:pPr>
        <w:spacing w:after="0"/>
        <w:rPr>
          <w:rFonts w:ascii="Times New Roman" w:hAnsi="Times New Roman"/>
        </w:rPr>
      </w:pPr>
      <w:r w:rsidRPr="00EF103B">
        <w:rPr>
          <w:rFonts w:ascii="Times New Roman" w:hAnsi="Times New Roman"/>
          <w:color w:val="000000"/>
        </w:rPr>
        <w:t>【解答】根据题意得：</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1+20%</w:t>
      </w:r>
      <w:r w:rsidRPr="00EF103B">
        <w:rPr>
          <w:rFonts w:ascii="Times New Roman" w:hAnsi="Times New Roman"/>
          <w:color w:val="000000"/>
        </w:rPr>
        <w:t>）</w:t>
      </w:r>
      <w:r w:rsidRPr="00EF103B">
        <w:rPr>
          <w:rFonts w:ascii="Times New Roman" w:hAnsi="Times New Roman"/>
          <w:color w:val="000000"/>
        </w:rPr>
        <w:t>×90%=1.08a</w:t>
      </w:r>
      <w:r w:rsidRPr="00EF103B">
        <w:rPr>
          <w:rFonts w:ascii="Times New Roman" w:hAnsi="Times New Roman"/>
          <w:color w:val="000000"/>
        </w:rPr>
        <w:t>；故答案为</w:t>
      </w:r>
      <w:r w:rsidRPr="00EF103B">
        <w:rPr>
          <w:rFonts w:ascii="Times New Roman" w:hAnsi="Times New Roman"/>
          <w:color w:val="000000"/>
        </w:rPr>
        <w:t>1.08a</w:t>
      </w:r>
      <w:r w:rsidRPr="00EF103B">
        <w:rPr>
          <w:rFonts w:ascii="Times New Roman" w:hAnsi="Times New Roman"/>
          <w:color w:val="000000"/>
        </w:rPr>
        <w:t>．</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【分析】根据题意可知这时该型号洗衣机的零售价</w:t>
      </w:r>
      <w:r w:rsidRPr="00EF103B">
        <w:rPr>
          <w:rFonts w:ascii="Times New Roman" w:hAnsi="Times New Roman"/>
          <w:color w:val="000000"/>
        </w:rPr>
        <w:t>=</w:t>
      </w:r>
      <w:r w:rsidRPr="00EF103B">
        <w:rPr>
          <w:rFonts w:ascii="Times New Roman" w:hAnsi="Times New Roman"/>
          <w:color w:val="000000"/>
        </w:rPr>
        <w:t>进价</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1+20</w:t>
      </w:r>
      <w:r w:rsidRPr="00EF103B">
        <w:rPr>
          <w:rFonts w:ascii="Times New Roman" w:hAnsi="Times New Roman"/>
          <w:color w:val="000000"/>
        </w:rPr>
        <w:t>％）</w:t>
      </w:r>
      <w:r w:rsidRPr="00EF103B">
        <w:rPr>
          <w:rFonts w:ascii="Times New Roman" w:hAnsi="Times New Roman"/>
          <w:color w:val="000000"/>
        </w:rPr>
        <w:t>×0.9</w:t>
      </w:r>
      <w:r w:rsidRPr="00EF103B">
        <w:rPr>
          <w:rFonts w:ascii="Times New Roman" w:hAnsi="Times New Roman"/>
          <w:color w:val="000000"/>
        </w:rPr>
        <w:t>，再列式进行化简。</w:t>
      </w:r>
    </w:p>
    <w:p w:rsidR="00E27AAD" w:rsidRPr="00EF103B">
      <w:pPr>
        <w:spacing w:after="0"/>
        <w:rPr>
          <w:rFonts w:ascii="Times New Roman" w:hAnsi="Times New Roman"/>
        </w:rPr>
      </w:pPr>
      <w:r w:rsidRPr="00EF103B">
        <w:rPr>
          <w:rFonts w:ascii="Times New Roman" w:hAnsi="Times New Roman"/>
          <w:color w:val="000000"/>
        </w:rPr>
        <w:t xml:space="preserve">22. </w:t>
      </w:r>
      <w:r w:rsidRPr="00EF103B">
        <w:rPr>
          <w:rFonts w:ascii="Times New Roman" w:hAnsi="Times New Roman"/>
          <w:color w:val="000000"/>
        </w:rPr>
        <w:t>－</w:t>
      </w:r>
      <w:r w:rsidRPr="00EF103B">
        <w:rPr>
          <w:rFonts w:ascii="Times New Roman" w:hAnsi="Times New Roman"/>
          <w:color w:val="000000"/>
        </w:rPr>
        <w:t xml:space="preserve">5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宋体" w:hAnsi="宋体" w:cs="宋体" w:hint="eastAsia"/>
          <w:color w:val="000000"/>
        </w:rPr>
        <w:t>∵</w:t>
      </w:r>
      <w:r w:rsidRPr="00EF103B">
        <w:rPr>
          <w:rFonts w:ascii="Times New Roman" w:hAnsi="Times New Roman"/>
          <w:color w:val="000000"/>
        </w:rPr>
        <w:t xml:space="preserve"> </w:t>
      </w:r>
      <w:r w:rsidRPr="00EF103B">
        <w:rPr>
          <w:rFonts w:ascii="Times New Roman" w:hAnsi="Times New Roman"/>
          <w:color w:val="333333"/>
          <w:highlight w:val="white"/>
        </w:rPr>
        <w:t>x</w:t>
      </w:r>
      <w:r w:rsidRPr="00EF103B">
        <w:rPr>
          <w:rFonts w:ascii="Times New Roman" w:hAnsi="Times New Roman"/>
          <w:color w:val="333333"/>
          <w:highlight w:val="white"/>
          <w:vertAlign w:val="superscript"/>
        </w:rPr>
        <w:t>2</w:t>
      </w:r>
      <w:r w:rsidRPr="00EF103B">
        <w:rPr>
          <w:rFonts w:ascii="Times New Roman" w:hAnsi="Times New Roman"/>
          <w:color w:val="333333"/>
          <w:highlight w:val="white"/>
        </w:rPr>
        <w:t>＋</w:t>
      </w:r>
      <w:r w:rsidRPr="00EF103B">
        <w:rPr>
          <w:rFonts w:ascii="Times New Roman" w:hAnsi="Times New Roman"/>
          <w:color w:val="333333"/>
          <w:highlight w:val="white"/>
        </w:rPr>
        <w:t>y</w:t>
      </w:r>
      <w:r w:rsidRPr="00EF103B">
        <w:rPr>
          <w:rFonts w:ascii="Times New Roman" w:hAnsi="Times New Roman"/>
          <w:color w:val="333333"/>
          <w:highlight w:val="white"/>
          <w:vertAlign w:val="superscript"/>
        </w:rPr>
        <w:t>2</w:t>
      </w:r>
      <w:r w:rsidRPr="00EF103B">
        <w:rPr>
          <w:rFonts w:ascii="Times New Roman" w:hAnsi="Times New Roman"/>
          <w:color w:val="333333"/>
          <w:highlight w:val="white"/>
        </w:rPr>
        <w:t>－</w:t>
      </w:r>
      <w:r w:rsidRPr="00EF103B">
        <w:rPr>
          <w:rFonts w:ascii="Times New Roman" w:hAnsi="Times New Roman"/>
          <w:color w:val="333333"/>
          <w:highlight w:val="white"/>
        </w:rPr>
        <w:t>4x</w:t>
      </w:r>
      <w:r w:rsidRPr="00EF103B">
        <w:rPr>
          <w:rFonts w:ascii="Times New Roman" w:hAnsi="Times New Roman"/>
          <w:color w:val="333333"/>
          <w:highlight w:val="white"/>
        </w:rPr>
        <w:t>＋</w:t>
      </w:r>
      <w:r w:rsidRPr="00EF103B">
        <w:rPr>
          <w:rFonts w:ascii="Times New Roman" w:hAnsi="Times New Roman"/>
          <w:color w:val="333333"/>
          <w:highlight w:val="white"/>
        </w:rPr>
        <w:t>6y</w:t>
      </w:r>
      <w:r w:rsidRPr="00EF103B">
        <w:rPr>
          <w:rFonts w:ascii="Times New Roman" w:hAnsi="Times New Roman"/>
          <w:color w:val="333333"/>
          <w:highlight w:val="white"/>
        </w:rPr>
        <w:t>＋</w:t>
      </w:r>
      <w:r w:rsidRPr="00EF103B">
        <w:rPr>
          <w:rFonts w:ascii="Times New Roman" w:hAnsi="Times New Roman"/>
          <w:color w:val="333333"/>
          <w:highlight w:val="white"/>
        </w:rPr>
        <w:t>13</w:t>
      </w:r>
      <w:r w:rsidRPr="00EF103B">
        <w:rPr>
          <w:rFonts w:ascii="Times New Roman" w:hAnsi="Times New Roman"/>
          <w:color w:val="333333"/>
          <w:highlight w:val="white"/>
        </w:rPr>
        <w:t>＝</w:t>
      </w:r>
      <w:r w:rsidRPr="00EF103B">
        <w:rPr>
          <w:rFonts w:ascii="Times New Roman" w:hAnsi="Times New Roman"/>
          <w:color w:val="333333"/>
          <w:highlight w:val="white"/>
        </w:rPr>
        <w:t>0</w:t>
      </w:r>
      <w:r w:rsidRPr="00EF103B">
        <w:rPr>
          <w:rFonts w:ascii="Times New Roman" w:hAnsi="Times New Roman"/>
          <w:color w:val="333333"/>
          <w:highlight w:val="white"/>
        </w:rPr>
        <w:t>，</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333333"/>
          <w:highlight w:val="white"/>
        </w:rPr>
        <w:t>x</w:t>
      </w:r>
      <w:r w:rsidRPr="00EF103B">
        <w:rPr>
          <w:rFonts w:ascii="Times New Roman" w:hAnsi="Times New Roman"/>
          <w:color w:val="333333"/>
          <w:highlight w:val="white"/>
          <w:vertAlign w:val="superscript"/>
        </w:rPr>
        <w:t>2</w:t>
      </w:r>
      <w:r w:rsidRPr="00EF103B">
        <w:rPr>
          <w:rFonts w:ascii="Times New Roman" w:hAnsi="Times New Roman"/>
          <w:color w:val="333333"/>
          <w:highlight w:val="white"/>
        </w:rPr>
        <w:t>－</w:t>
      </w:r>
      <w:r w:rsidRPr="00EF103B">
        <w:rPr>
          <w:rFonts w:ascii="Times New Roman" w:hAnsi="Times New Roman"/>
          <w:color w:val="333333"/>
          <w:highlight w:val="white"/>
        </w:rPr>
        <w:t>4x</w:t>
      </w:r>
      <w:r w:rsidRPr="00EF103B">
        <w:rPr>
          <w:rFonts w:ascii="Times New Roman" w:hAnsi="Times New Roman"/>
          <w:color w:val="333333"/>
          <w:highlight w:val="white"/>
        </w:rPr>
        <w:t>＋</w:t>
      </w:r>
      <w:r w:rsidRPr="00EF103B">
        <w:rPr>
          <w:rFonts w:ascii="Times New Roman" w:hAnsi="Times New Roman"/>
          <w:color w:val="333333"/>
          <w:highlight w:val="white"/>
        </w:rPr>
        <w:t>4</w:t>
      </w:r>
      <w:r w:rsidRPr="00EF103B">
        <w:rPr>
          <w:rFonts w:ascii="Times New Roman" w:hAnsi="Times New Roman"/>
          <w:color w:val="333333"/>
          <w:highlight w:val="white"/>
        </w:rPr>
        <w:t>＋</w:t>
      </w:r>
      <w:r w:rsidRPr="00EF103B">
        <w:rPr>
          <w:rFonts w:ascii="Times New Roman" w:hAnsi="Times New Roman"/>
          <w:color w:val="333333"/>
          <w:highlight w:val="white"/>
        </w:rPr>
        <w:t>y</w:t>
      </w:r>
      <w:r w:rsidRPr="00EF103B">
        <w:rPr>
          <w:rFonts w:ascii="Times New Roman" w:hAnsi="Times New Roman"/>
          <w:color w:val="333333"/>
          <w:highlight w:val="white"/>
          <w:vertAlign w:val="superscript"/>
        </w:rPr>
        <w:t>2</w:t>
      </w:r>
      <w:r w:rsidRPr="00EF103B">
        <w:rPr>
          <w:rFonts w:ascii="Times New Roman" w:hAnsi="Times New Roman"/>
          <w:color w:val="000000"/>
        </w:rPr>
        <w:t>+</w:t>
      </w:r>
      <w:r w:rsidRPr="00EF103B">
        <w:rPr>
          <w:rFonts w:ascii="Times New Roman" w:hAnsi="Times New Roman"/>
          <w:color w:val="333333"/>
          <w:highlight w:val="white"/>
        </w:rPr>
        <w:t>6y</w:t>
      </w:r>
      <w:r w:rsidRPr="00EF103B">
        <w:rPr>
          <w:rFonts w:ascii="Times New Roman" w:hAnsi="Times New Roman"/>
          <w:color w:val="333333"/>
          <w:highlight w:val="white"/>
        </w:rPr>
        <w:t>＋</w:t>
      </w:r>
      <w:r w:rsidRPr="00EF103B">
        <w:rPr>
          <w:rFonts w:ascii="Times New Roman" w:hAnsi="Times New Roman"/>
          <w:color w:val="333333"/>
          <w:highlight w:val="white"/>
        </w:rPr>
        <w:t>9</w:t>
      </w:r>
      <w:r w:rsidRPr="00EF103B">
        <w:rPr>
          <w:rFonts w:ascii="Times New Roman" w:hAnsi="Times New Roman"/>
          <w:color w:val="333333"/>
          <w:highlight w:val="white"/>
        </w:rPr>
        <w:t>＝</w:t>
      </w:r>
      <w:r w:rsidRPr="00EF103B">
        <w:rPr>
          <w:rFonts w:ascii="Times New Roman" w:hAnsi="Times New Roman"/>
          <w:color w:val="333333"/>
          <w:highlight w:val="white"/>
        </w:rPr>
        <w:t>0</w:t>
      </w:r>
      <w:r w:rsidRPr="00EF103B">
        <w:rPr>
          <w:rFonts w:ascii="Times New Roman" w:hAnsi="Times New Roman"/>
          <w:color w:val="333333"/>
          <w:highlight w:val="white"/>
        </w:rPr>
        <w:t>，</w:t>
      </w:r>
      <w:r w:rsidRPr="00EF103B">
        <w:rPr>
          <w:rFonts w:ascii="Times New Roman" w:hAnsi="Times New Roman"/>
        </w:rPr>
        <w:br/>
      </w:r>
      <w:r w:rsidRPr="00EF103B">
        <w:rPr>
          <w:rFonts w:ascii="Times New Roman" w:hAnsi="Times New Roman"/>
          <w:color w:val="333333"/>
          <w:highlight w:val="white"/>
        </w:rPr>
        <w:t xml:space="preserve"> </w:t>
      </w:r>
      <w:r w:rsidRPr="00EF103B">
        <w:rPr>
          <w:rFonts w:ascii="宋体" w:hAnsi="宋体" w:cs="宋体" w:hint="eastAsia"/>
          <w:color w:val="333333"/>
          <w:highlight w:val="white"/>
        </w:rPr>
        <w:t>∴</w:t>
      </w:r>
      <w:r w:rsidRPr="00EF103B">
        <w:rPr>
          <w:rFonts w:ascii="Times New Roman" w:hAnsi="Times New Roman"/>
          <w:color w:val="333333"/>
          <w:highlight w:val="white"/>
        </w:rPr>
        <w:t>(x-2)</w:t>
      </w:r>
      <w:r w:rsidRPr="00EF103B">
        <w:rPr>
          <w:rFonts w:ascii="Times New Roman" w:hAnsi="Times New Roman"/>
          <w:color w:val="333333"/>
          <w:vertAlign w:val="superscript"/>
        </w:rPr>
        <w:t>2</w:t>
      </w:r>
      <w:r w:rsidRPr="00EF103B">
        <w:rPr>
          <w:rFonts w:ascii="Times New Roman" w:hAnsi="Times New Roman"/>
          <w:color w:val="333333"/>
          <w:highlight w:val="white"/>
        </w:rPr>
        <w:t>+(y+3)</w:t>
      </w:r>
      <w:r w:rsidRPr="00EF103B">
        <w:rPr>
          <w:rFonts w:ascii="Times New Roman" w:hAnsi="Times New Roman"/>
          <w:color w:val="333333"/>
          <w:vertAlign w:val="superscript"/>
        </w:rPr>
        <w:t>2</w:t>
      </w:r>
      <w:r w:rsidRPr="00EF103B">
        <w:rPr>
          <w:rFonts w:ascii="Times New Roman" w:hAnsi="Times New Roman"/>
          <w:color w:val="333333"/>
          <w:highlight w:val="white"/>
        </w:rPr>
        <w:t>=0,</w:t>
      </w:r>
      <w:r w:rsidRPr="00EF103B">
        <w:rPr>
          <w:rFonts w:ascii="Times New Roman" w:hAnsi="Times New Roman"/>
        </w:rPr>
        <w:br/>
      </w:r>
      <w:r w:rsidRPr="00EF103B">
        <w:rPr>
          <w:rFonts w:ascii="Times New Roman" w:hAnsi="Times New Roman"/>
          <w:color w:val="333333"/>
          <w:highlight w:val="white"/>
        </w:rPr>
        <w:t xml:space="preserve"> </w:t>
      </w:r>
      <w:r w:rsidRPr="00EF103B">
        <w:rPr>
          <w:rFonts w:ascii="宋体" w:hAnsi="宋体" w:cs="宋体" w:hint="eastAsia"/>
          <w:color w:val="333333"/>
          <w:highlight w:val="white"/>
        </w:rPr>
        <w:t>∴</w:t>
      </w:r>
      <w:r w:rsidRPr="00EF103B">
        <w:rPr>
          <w:rFonts w:ascii="Times New Roman" w:hAnsi="Times New Roman"/>
          <w:color w:val="333333"/>
          <w:highlight w:val="white"/>
        </w:rPr>
        <w:t>x-2=0, y+3=0,</w:t>
      </w:r>
      <w:r w:rsidRPr="00EF103B">
        <w:rPr>
          <w:rFonts w:ascii="Times New Roman" w:hAnsi="Times New Roman"/>
        </w:rPr>
        <w:br/>
      </w:r>
      <w:r w:rsidRPr="00EF103B">
        <w:rPr>
          <w:rFonts w:ascii="Times New Roman" w:hAnsi="Times New Roman"/>
          <w:color w:val="333333"/>
          <w:highlight w:val="white"/>
        </w:rPr>
        <w:t xml:space="preserve"> </w:t>
      </w:r>
      <w:r w:rsidRPr="00EF103B">
        <w:rPr>
          <w:rFonts w:ascii="宋体" w:hAnsi="宋体" w:cs="宋体" w:hint="eastAsia"/>
          <w:color w:val="333333"/>
          <w:highlight w:val="white"/>
        </w:rPr>
        <w:t>∴</w:t>
      </w:r>
      <w:r w:rsidRPr="00EF103B">
        <w:rPr>
          <w:rFonts w:ascii="Times New Roman" w:hAnsi="Times New Roman"/>
          <w:color w:val="333333"/>
          <w:highlight w:val="white"/>
        </w:rPr>
        <w:t>x=2, y=-3,</w:t>
      </w:r>
      <w:r w:rsidRPr="00EF103B">
        <w:rPr>
          <w:rFonts w:ascii="Times New Roman" w:hAnsi="Times New Roman"/>
        </w:rPr>
        <w:br/>
      </w:r>
      <w:r w:rsidRPr="00EF103B">
        <w:rPr>
          <w:rFonts w:ascii="Times New Roman" w:hAnsi="Times New Roman"/>
          <w:color w:val="333333"/>
          <w:highlight w:val="white"/>
        </w:rPr>
        <w:t xml:space="preserve"> </w:t>
      </w:r>
      <w:r w:rsidRPr="00EF103B">
        <w:rPr>
          <w:rFonts w:ascii="宋体" w:hAnsi="宋体" w:cs="宋体" w:hint="eastAsia"/>
          <w:color w:val="333333"/>
          <w:highlight w:val="white"/>
        </w:rPr>
        <w:t>∴</w:t>
      </w:r>
      <w:r w:rsidRPr="00EF103B">
        <w:rPr>
          <w:rFonts w:ascii="Times New Roman" w:hAnsi="Times New Roman"/>
          <w:color w:val="333333"/>
          <w:highlight w:val="white"/>
        </w:rPr>
        <w:t>2x+3y=2×2+3×(-3)=-5.</w:t>
      </w:r>
      <w:r w:rsidRPr="00EF103B">
        <w:rPr>
          <w:rFonts w:ascii="Times New Roman" w:hAnsi="Times New Roman"/>
        </w:rPr>
        <w:br/>
      </w:r>
      <w:r w:rsidRPr="00EF103B">
        <w:rPr>
          <w:rFonts w:ascii="Times New Roman" w:hAnsi="Times New Roman"/>
          <w:color w:val="333333"/>
          <w:highlight w:val="white"/>
        </w:rPr>
        <w:t xml:space="preserve"> </w:t>
      </w:r>
      <w:r w:rsidRPr="00EF103B">
        <w:rPr>
          <w:rFonts w:ascii="Times New Roman" w:hAnsi="Times New Roman"/>
          <w:color w:val="333333"/>
          <w:highlight w:val="white"/>
        </w:rPr>
        <w:t>故答案为：</w:t>
      </w:r>
      <w:r w:rsidRPr="00EF103B">
        <w:rPr>
          <w:rFonts w:ascii="Times New Roman" w:hAnsi="Times New Roman"/>
          <w:color w:val="333333"/>
          <w:highlight w:val="white"/>
        </w:rPr>
        <w:t>-5.</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【分析】先把左式化成两个完全平方式的和，根据非负数之和等于</w:t>
      </w:r>
      <w:r w:rsidRPr="00EF103B">
        <w:rPr>
          <w:rFonts w:ascii="Times New Roman" w:hAnsi="Times New Roman"/>
          <w:color w:val="000000"/>
        </w:rPr>
        <w:t>0</w:t>
      </w:r>
      <w:r w:rsidRPr="00EF103B">
        <w:rPr>
          <w:rFonts w:ascii="Times New Roman" w:hAnsi="Times New Roman"/>
          <w:color w:val="000000"/>
        </w:rPr>
        <w:t>，则每个非负数等于</w:t>
      </w:r>
      <w:r w:rsidRPr="00EF103B">
        <w:rPr>
          <w:rFonts w:ascii="Times New Roman" w:hAnsi="Times New Roman"/>
          <w:color w:val="000000"/>
        </w:rPr>
        <w:t>0</w:t>
      </w:r>
      <w:r w:rsidRPr="00EF103B">
        <w:rPr>
          <w:rFonts w:ascii="Times New Roman" w:hAnsi="Times New Roman"/>
          <w:color w:val="000000"/>
        </w:rPr>
        <w:t>列式求出</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 xml:space="preserve">y, </w:t>
      </w:r>
      <w:r w:rsidRPr="00EF103B">
        <w:rPr>
          <w:rFonts w:ascii="Times New Roman" w:hAnsi="Times New Roman"/>
          <w:color w:val="000000"/>
        </w:rPr>
        <w:t>代入原式求值即可</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23. </w:t>
      </w:r>
      <w:r>
        <w:rPr>
          <w:rFonts w:ascii="Times New Roman" w:hAnsi="Times New Roman"/>
          <w:noProof/>
        </w:rPr>
        <w:pict>
          <v:shape id="图片 199" o:spid="_x0000_i1224" type="#_x0000_t75" style="width:34.65pt;height:9.35pt;mso-wrap-style:square;visibility:visible">
            <v:imagedata r:id="rId159" o:title=""/>
          </v:shape>
        </w:pict>
      </w:r>
    </w:p>
    <w:p w:rsidR="00E27AAD" w:rsidRPr="00EF103B">
      <w:pPr>
        <w:spacing w:after="0"/>
        <w:rPr>
          <w:rFonts w:ascii="Times New Roman" w:hAnsi="Times New Roman"/>
        </w:rPr>
      </w:pPr>
      <w:r w:rsidRPr="00EF103B">
        <w:rPr>
          <w:rFonts w:ascii="Times New Roman" w:hAnsi="Times New Roman"/>
          <w:color w:val="000000"/>
        </w:rPr>
        <w:t>【解答】解：寻找规律：</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 n=1</w:t>
      </w:r>
      <w:r w:rsidRPr="00EF103B">
        <w:rPr>
          <w:rFonts w:ascii="Times New Roman" w:hAnsi="Times New Roman"/>
          <w:color w:val="000000"/>
        </w:rPr>
        <w:t>时，白色小正方形和黑色小正方形的个数总和等于</w:t>
      </w:r>
      <w:r w:rsidRPr="00EF103B">
        <w:rPr>
          <w:rFonts w:ascii="Times New Roman" w:hAnsi="Times New Roman"/>
          <w:color w:val="000000"/>
        </w:rPr>
        <w:t xml:space="preserve"> </w:t>
      </w:r>
      <w:r>
        <w:rPr>
          <w:rFonts w:ascii="Times New Roman" w:hAnsi="Times New Roman"/>
          <w:noProof/>
        </w:rPr>
        <w:pict>
          <v:shape id="图片 200" o:spid="_x0000_i1225" type="#_x0000_t75" style="width:111.35pt;height:18pt;mso-wrap-style:square;visibility:visible">
            <v:imagedata r:id="rId160" o:title=""/>
          </v:shape>
        </w:pict>
      </w:r>
      <w:r w:rsidRPr="00EF103B">
        <w:rPr>
          <w:rFonts w:ascii="Times New Roman" w:hAnsi="Times New Roman"/>
          <w:color w:val="000000"/>
        </w:rPr>
        <w:t>个；</w:t>
      </w:r>
    </w:p>
    <w:p w:rsidR="00E27AAD" w:rsidRPr="00EF103B">
      <w:pPr>
        <w:spacing w:after="0"/>
        <w:rPr>
          <w:rFonts w:ascii="Times New Roman" w:hAnsi="Times New Roman"/>
        </w:rPr>
      </w:pPr>
      <w:r w:rsidRPr="00EF103B">
        <w:rPr>
          <w:rFonts w:ascii="Times New Roman" w:hAnsi="Times New Roman"/>
          <w:color w:val="000000"/>
        </w:rPr>
        <w:t>n=2</w:t>
      </w:r>
      <w:r w:rsidRPr="00EF103B">
        <w:rPr>
          <w:rFonts w:ascii="Times New Roman" w:hAnsi="Times New Roman"/>
          <w:color w:val="000000"/>
        </w:rPr>
        <w:t>时，白色小正方形和黑色小正方形的个数总和等于</w:t>
      </w:r>
      <w:r w:rsidRPr="00EF103B">
        <w:rPr>
          <w:rFonts w:ascii="Times New Roman" w:hAnsi="Times New Roman"/>
          <w:color w:val="000000"/>
        </w:rPr>
        <w:t xml:space="preserve"> </w:t>
      </w:r>
      <w:r>
        <w:rPr>
          <w:rFonts w:ascii="Times New Roman" w:hAnsi="Times New Roman"/>
          <w:noProof/>
        </w:rPr>
        <w:pict>
          <v:shape id="图片 201" o:spid="_x0000_i1226" type="#_x0000_t75" style="width:120pt;height:18pt;mso-wrap-style:square;visibility:visible">
            <v:imagedata r:id="rId161" o:title=""/>
          </v:shape>
        </w:pict>
      </w:r>
      <w:r w:rsidRPr="00EF103B">
        <w:rPr>
          <w:rFonts w:ascii="Times New Roman" w:hAnsi="Times New Roman"/>
          <w:color w:val="000000"/>
        </w:rPr>
        <w:t>个；</w:t>
      </w:r>
    </w:p>
    <w:p w:rsidR="00E27AAD" w:rsidRPr="00EF103B">
      <w:pPr>
        <w:spacing w:after="0"/>
        <w:rPr>
          <w:rFonts w:ascii="Times New Roman" w:hAnsi="Times New Roman"/>
        </w:rPr>
      </w:pPr>
      <w:r w:rsidRPr="00EF103B">
        <w:rPr>
          <w:rFonts w:ascii="Times New Roman" w:hAnsi="Times New Roman"/>
          <w:color w:val="000000"/>
        </w:rPr>
        <w:t>n=3</w:t>
      </w:r>
      <w:r w:rsidRPr="00EF103B">
        <w:rPr>
          <w:rFonts w:ascii="Times New Roman" w:hAnsi="Times New Roman"/>
          <w:color w:val="000000"/>
        </w:rPr>
        <w:t>时，白色小正方形和黑色小正方形的个数总和等于</w:t>
      </w:r>
      <w:r w:rsidRPr="00EF103B">
        <w:rPr>
          <w:rFonts w:ascii="Times New Roman" w:hAnsi="Times New Roman"/>
          <w:color w:val="000000"/>
        </w:rPr>
        <w:t xml:space="preserve"> </w:t>
      </w:r>
      <w:r>
        <w:rPr>
          <w:rFonts w:ascii="Times New Roman" w:hAnsi="Times New Roman"/>
          <w:noProof/>
        </w:rPr>
        <w:pict>
          <v:shape id="图片 202" o:spid="_x0000_i1227" type="#_x0000_t75" style="width:118pt;height:18pt;mso-wrap-style:square;visibility:visible">
            <v:imagedata r:id="rId162" o:title=""/>
          </v:shape>
        </w:pict>
      </w:r>
      <w:r w:rsidRPr="00EF103B">
        <w:rPr>
          <w:rFonts w:ascii="Times New Roman" w:hAnsi="Times New Roman"/>
          <w:color w:val="000000"/>
        </w:rPr>
        <w:t>个；</w:t>
      </w:r>
    </w:p>
    <w:p w:rsidR="00E27AAD" w:rsidRPr="00EF103B">
      <w:pPr>
        <w:spacing w:after="0"/>
        <w:rPr>
          <w:rFonts w:ascii="Times New Roman" w:hAnsi="Times New Roman"/>
        </w:rPr>
      </w:pP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第</w:t>
      </w:r>
      <w:r w:rsidRPr="00EF103B">
        <w:rPr>
          <w:rFonts w:ascii="Times New Roman" w:hAnsi="Times New Roman"/>
          <w:color w:val="000000"/>
        </w:rPr>
        <w:t>n</w:t>
      </w:r>
      <w:r w:rsidRPr="00EF103B">
        <w:rPr>
          <w:rFonts w:ascii="Times New Roman" w:hAnsi="Times New Roman"/>
          <w:color w:val="000000"/>
        </w:rPr>
        <w:t>个图形中，白色小正方形和黑色小正方形的个数总和等于</w:t>
      </w:r>
      <w:r w:rsidRPr="00EF103B">
        <w:rPr>
          <w:rFonts w:ascii="Times New Roman" w:hAnsi="Times New Roman"/>
          <w:color w:val="000000"/>
        </w:rPr>
        <w:t xml:space="preserve"> </w:t>
      </w:r>
      <w:r>
        <w:rPr>
          <w:rFonts w:ascii="Times New Roman" w:hAnsi="Times New Roman"/>
          <w:noProof/>
        </w:rPr>
        <w:pict>
          <v:shape id="图片 203" o:spid="_x0000_i1228" type="#_x0000_t75" style="width:100.65pt;height:18pt;mso-wrap-style:square;visibility:visible">
            <v:imagedata r:id="rId163" o:title=""/>
          </v:shape>
        </w:pict>
      </w:r>
      <w:r w:rsidRPr="00EF103B">
        <w:rPr>
          <w:rFonts w:ascii="Times New Roman" w:hAnsi="Times New Roman"/>
          <w:color w:val="000000"/>
        </w:rPr>
        <w:t>个。</w:t>
      </w:r>
    </w:p>
    <w:p w:rsidR="00E27AAD" w:rsidRPr="00EF103B">
      <w:pPr>
        <w:spacing w:after="0"/>
        <w:rPr>
          <w:rFonts w:ascii="Times New Roman" w:hAnsi="Times New Roman"/>
        </w:rPr>
      </w:pPr>
      <w:r w:rsidRPr="00EF103B">
        <w:rPr>
          <w:rFonts w:ascii="Times New Roman" w:hAnsi="Times New Roman"/>
          <w:color w:val="000000"/>
        </w:rPr>
        <w:t xml:space="preserve"> </w:t>
      </w:r>
      <w:r w:rsidRPr="00EF103B">
        <w:rPr>
          <w:rFonts w:ascii="Times New Roman" w:hAnsi="Times New Roman"/>
          <w:color w:val="000000"/>
        </w:rPr>
        <w:t>故答案为：</w:t>
      </w:r>
      <w:r w:rsidRPr="00EF103B">
        <w:rPr>
          <w:rFonts w:ascii="Times New Roman" w:hAnsi="Times New Roman"/>
          <w:color w:val="000000"/>
        </w:rPr>
        <w:t xml:space="preserve"> </w:t>
      </w:r>
      <w:r>
        <w:rPr>
          <w:rFonts w:ascii="Times New Roman" w:hAnsi="Times New Roman"/>
          <w:noProof/>
        </w:rPr>
        <w:pict>
          <v:shape id="图片 204" o:spid="_x0000_i1229" type="#_x0000_t75" style="width:34.65pt;height:9.35pt;mso-wrap-style:square;visibility:visible">
            <v:imagedata r:id="rId159" o:title=""/>
          </v:shape>
        </w:pict>
      </w:r>
      <w:r w:rsidRPr="00EF103B">
        <w:rPr>
          <w:rFonts w:ascii="Times New Roman" w:hAnsi="Times New Roman"/>
          <w:color w:val="000000"/>
        </w:rPr>
        <w:t>.</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【分析】探索图形规律的题，根据图形中小正方形的摆放特点，图形中白色小正方形和黑色小正方形的个数总和</w:t>
      </w:r>
      <w:r w:rsidRPr="00EF103B">
        <w:rPr>
          <w:rFonts w:ascii="Times New Roman" w:hAnsi="Times New Roman"/>
          <w:color w:val="000000"/>
        </w:rPr>
        <w:t xml:space="preserve"> </w:t>
      </w:r>
      <w:r w:rsidRPr="00EF103B">
        <w:rPr>
          <w:rFonts w:ascii="Times New Roman" w:hAnsi="Times New Roman"/>
          <w:color w:val="000000"/>
        </w:rPr>
        <w:t>为序号数与</w:t>
      </w:r>
      <w:r w:rsidRPr="00EF103B">
        <w:rPr>
          <w:rFonts w:ascii="Times New Roman" w:hAnsi="Times New Roman"/>
          <w:color w:val="000000"/>
        </w:rPr>
        <w:t>2</w:t>
      </w:r>
      <w:r w:rsidRPr="00EF103B">
        <w:rPr>
          <w:rFonts w:ascii="Times New Roman" w:hAnsi="Times New Roman"/>
          <w:color w:val="000000"/>
        </w:rPr>
        <w:t>的和的完全平方与</w:t>
      </w:r>
      <w:r w:rsidRPr="00EF103B">
        <w:rPr>
          <w:rFonts w:ascii="Times New Roman" w:hAnsi="Times New Roman"/>
          <w:color w:val="000000"/>
        </w:rPr>
        <w:t>4</w:t>
      </w:r>
      <w:r w:rsidRPr="00EF103B">
        <w:rPr>
          <w:rFonts w:ascii="Times New Roman" w:hAnsi="Times New Roman"/>
          <w:color w:val="000000"/>
        </w:rPr>
        <w:t>的差，进而即可得出第</w:t>
      </w:r>
      <w:r w:rsidRPr="00EF103B">
        <w:rPr>
          <w:rFonts w:ascii="Times New Roman" w:hAnsi="Times New Roman"/>
          <w:color w:val="000000"/>
        </w:rPr>
        <w:t>n</w:t>
      </w:r>
      <w:r w:rsidRPr="00EF103B">
        <w:rPr>
          <w:rFonts w:ascii="Times New Roman" w:hAnsi="Times New Roman"/>
          <w:color w:val="000000"/>
        </w:rPr>
        <w:t>个图形中，白色小正方形和黑色小正方形的个数总和为</w:t>
      </w:r>
      <w:r>
        <w:rPr>
          <w:rFonts w:ascii="Times New Roman" w:hAnsi="Times New Roman"/>
          <w:noProof/>
        </w:rPr>
        <w:pict>
          <v:shape id="图片 205" o:spid="_x0000_i1230" type="#_x0000_t75" style="width:100.65pt;height:18pt;mso-wrap-style:square;visibility:visible">
            <v:imagedata r:id="rId163"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24. </w:t>
      </w:r>
      <w:r w:rsidRPr="00EF103B">
        <w:rPr>
          <w:rFonts w:ascii="Times New Roman" w:hAnsi="Times New Roman"/>
          <w:color w:val="000000"/>
        </w:rPr>
        <w:t>（</w:t>
      </w:r>
      <w:r w:rsidRPr="00EF103B">
        <w:rPr>
          <w:rFonts w:ascii="Times New Roman" w:hAnsi="Times New Roman"/>
          <w:color w:val="000000"/>
        </w:rPr>
        <w:t>6054</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【解答】</w:t>
      </w:r>
      <w:r w:rsidRPr="00EF103B">
        <w:rPr>
          <w:rFonts w:ascii="宋体" w:hAnsi="宋体" w:cs="宋体" w:hint="eastAsia"/>
          <w:color w:val="000000"/>
        </w:rPr>
        <w:t>∵</w:t>
      </w:r>
      <w:r w:rsidRPr="00EF103B">
        <w:rPr>
          <w:rFonts w:ascii="Times New Roman" w:hAnsi="Times New Roman"/>
          <w:color w:val="000000"/>
        </w:rPr>
        <w:t>在</w:t>
      </w:r>
      <w:r w:rsidRPr="00EF103B">
        <w:rPr>
          <w:rFonts w:ascii="宋体" w:hAnsi="宋体" w:cs="宋体" w:hint="eastAsia"/>
          <w:color w:val="000000"/>
        </w:rPr>
        <w:t>△</w:t>
      </w:r>
      <w:r w:rsidRPr="00EF103B">
        <w:rPr>
          <w:rFonts w:ascii="Times New Roman" w:hAnsi="Times New Roman"/>
          <w:color w:val="000000"/>
        </w:rPr>
        <w:t>AOB</w:t>
      </w:r>
      <w:r w:rsidRPr="00EF103B">
        <w:rPr>
          <w:rFonts w:ascii="Times New Roman" w:hAnsi="Times New Roman"/>
          <w:color w:val="000000"/>
        </w:rPr>
        <w:t>中，</w:t>
      </w:r>
      <w:r w:rsidRPr="00EF103B">
        <w:rPr>
          <w:rFonts w:ascii="宋体" w:hAnsi="宋体" w:cs="宋体" w:hint="eastAsia"/>
          <w:color w:val="000000"/>
        </w:rPr>
        <w:t>∠</w:t>
      </w:r>
      <w:r w:rsidRPr="00EF103B">
        <w:rPr>
          <w:rFonts w:ascii="Times New Roman" w:hAnsi="Times New Roman"/>
          <w:color w:val="000000"/>
        </w:rPr>
        <w:t>AOB=90°</w:t>
      </w:r>
      <w:r w:rsidRPr="00EF103B">
        <w:rPr>
          <w:rFonts w:ascii="Times New Roman" w:hAnsi="Times New Roman"/>
          <w:color w:val="000000"/>
        </w:rPr>
        <w:t>，</w:t>
      </w:r>
      <w:r w:rsidRPr="00EF103B">
        <w:rPr>
          <w:rFonts w:ascii="Times New Roman" w:hAnsi="Times New Roman"/>
          <w:color w:val="000000"/>
        </w:rPr>
        <w:t xml:space="preserve">OA= </w:t>
      </w:r>
      <w:r>
        <w:rPr>
          <w:rFonts w:ascii="Times New Roman" w:hAnsi="Times New Roman"/>
          <w:noProof/>
        </w:rPr>
        <w:pict>
          <v:shape id="图片 206" o:spid="_x0000_i1231" type="#_x0000_t75" style="width:10pt;height:21.35pt;mso-wrap-style:square;visibility:visible">
            <v:imagedata r:id="rId21" o:title=""/>
          </v:shape>
        </w:pict>
      </w:r>
      <w:r w:rsidRPr="00EF103B">
        <w:rPr>
          <w:rFonts w:ascii="Times New Roman" w:hAnsi="Times New Roman"/>
          <w:color w:val="000000"/>
        </w:rPr>
        <w:t>，</w:t>
      </w:r>
      <w:r w:rsidRPr="00EF103B">
        <w:rPr>
          <w:rFonts w:ascii="Times New Roman" w:hAnsi="Times New Roman"/>
          <w:color w:val="000000"/>
        </w:rPr>
        <w:t>OB=2</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AB= </w:t>
      </w:r>
      <w:r>
        <w:rPr>
          <w:rFonts w:ascii="Times New Roman" w:hAnsi="Times New Roman"/>
          <w:noProof/>
        </w:rPr>
        <w:pict>
          <v:shape id="图片 207" o:spid="_x0000_i1232" type="#_x0000_t75" style="width:12pt;height:27.35pt;mso-wrap-style:square;visibility:visible">
            <v:imagedata r:id="rId15"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由旋转的性质可得：</w:t>
      </w:r>
      <w:r w:rsidRPr="00EF103B">
        <w:rPr>
          <w:rFonts w:ascii="Times New Roman" w:hAnsi="Times New Roman"/>
          <w:color w:val="000000"/>
        </w:rPr>
        <w:t>OA+AB</w:t>
      </w:r>
      <w:r w:rsidRPr="00EF103B">
        <w:rPr>
          <w:rFonts w:ascii="Times New Roman" w:hAnsi="Times New Roman"/>
          <w:color w:val="000000"/>
          <w:vertAlign w:val="subscript"/>
        </w:rPr>
        <w:t>1</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=OA+AB+OB=6</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=OB=2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的坐标为（</w:t>
      </w:r>
      <w:r w:rsidRPr="00EF103B">
        <w:rPr>
          <w:rFonts w:ascii="Times New Roman" w:hAnsi="Times New Roman"/>
          <w:color w:val="000000"/>
        </w:rPr>
        <w:t>6</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同理可得点</w:t>
      </w:r>
      <w:r w:rsidRPr="00EF103B">
        <w:rPr>
          <w:rFonts w:ascii="Times New Roman" w:hAnsi="Times New Roman"/>
          <w:color w:val="000000"/>
        </w:rPr>
        <w:t>B</w:t>
      </w:r>
      <w:r w:rsidRPr="00EF103B">
        <w:rPr>
          <w:rFonts w:ascii="Times New Roman" w:hAnsi="Times New Roman"/>
          <w:color w:val="000000"/>
          <w:vertAlign w:val="subscript"/>
        </w:rPr>
        <w:t>4</w:t>
      </w:r>
      <w:r w:rsidRPr="00EF103B">
        <w:rPr>
          <w:rFonts w:ascii="Times New Roman" w:hAnsi="Times New Roman"/>
          <w:color w:val="000000"/>
        </w:rPr>
        <w:t>的坐标为（</w:t>
      </w:r>
      <w:r w:rsidRPr="00EF103B">
        <w:rPr>
          <w:rFonts w:ascii="Times New Roman" w:hAnsi="Times New Roman"/>
          <w:color w:val="000000"/>
        </w:rPr>
        <w:t>12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由此可得点</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相当于是由点</w:t>
      </w:r>
      <w:r w:rsidRPr="00EF103B">
        <w:rPr>
          <w:rFonts w:ascii="Times New Roman" w:hAnsi="Times New Roman"/>
          <w:color w:val="000000"/>
        </w:rPr>
        <w:t>B</w:t>
      </w:r>
      <w:r w:rsidRPr="00EF103B">
        <w:rPr>
          <w:rFonts w:ascii="Times New Roman" w:hAnsi="Times New Roman"/>
          <w:color w:val="000000"/>
        </w:rPr>
        <w:t>向右平移</w:t>
      </w:r>
      <w:r w:rsidRPr="00EF103B">
        <w:rPr>
          <w:rFonts w:ascii="Times New Roman" w:hAnsi="Times New Roman"/>
          <w:color w:val="000000"/>
        </w:rPr>
        <w:t>6</w:t>
      </w:r>
      <w:r w:rsidRPr="00EF103B">
        <w:rPr>
          <w:rFonts w:ascii="Times New Roman" w:hAnsi="Times New Roman"/>
          <w:color w:val="000000"/>
        </w:rPr>
        <w:t>个单位得到的，点</w:t>
      </w:r>
      <w:r w:rsidRPr="00EF103B">
        <w:rPr>
          <w:rFonts w:ascii="Times New Roman" w:hAnsi="Times New Roman"/>
          <w:color w:val="000000"/>
        </w:rPr>
        <w:t>B</w:t>
      </w:r>
      <w:r w:rsidRPr="00EF103B">
        <w:rPr>
          <w:rFonts w:ascii="Times New Roman" w:hAnsi="Times New Roman"/>
          <w:color w:val="000000"/>
          <w:vertAlign w:val="subscript"/>
        </w:rPr>
        <w:t>4</w:t>
      </w:r>
      <w:r w:rsidRPr="00EF103B">
        <w:rPr>
          <w:rFonts w:ascii="Times New Roman" w:hAnsi="Times New Roman"/>
          <w:color w:val="000000"/>
        </w:rPr>
        <w:t>相当于是由点</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向右平移</w:t>
      </w:r>
      <w:r w:rsidRPr="00EF103B">
        <w:rPr>
          <w:rFonts w:ascii="Times New Roman" w:hAnsi="Times New Roman"/>
          <w:color w:val="000000"/>
        </w:rPr>
        <w:t>6</w:t>
      </w:r>
      <w:r w:rsidRPr="00EF103B">
        <w:rPr>
          <w:rFonts w:ascii="Times New Roman" w:hAnsi="Times New Roman"/>
          <w:color w:val="000000"/>
        </w:rPr>
        <w:t>个单位得到，</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B</w:t>
      </w:r>
      <w:r w:rsidRPr="00EF103B">
        <w:rPr>
          <w:rFonts w:ascii="Times New Roman" w:hAnsi="Times New Roman"/>
          <w:color w:val="000000"/>
          <w:vertAlign w:val="subscript"/>
        </w:rPr>
        <w:t>2018</w:t>
      </w:r>
      <w:r w:rsidRPr="00EF103B">
        <w:rPr>
          <w:rFonts w:ascii="Times New Roman" w:hAnsi="Times New Roman"/>
          <w:color w:val="000000"/>
        </w:rPr>
        <w:t>相当于是由点</w:t>
      </w:r>
      <w:r w:rsidRPr="00EF103B">
        <w:rPr>
          <w:rFonts w:ascii="Times New Roman" w:hAnsi="Times New Roman"/>
          <w:color w:val="000000"/>
        </w:rPr>
        <w:t>B</w:t>
      </w:r>
      <w:r w:rsidRPr="00EF103B">
        <w:rPr>
          <w:rFonts w:ascii="Times New Roman" w:hAnsi="Times New Roman"/>
          <w:color w:val="000000"/>
        </w:rPr>
        <w:t>向右平移了：</w:t>
      </w:r>
      <w:r w:rsidRPr="00EF103B">
        <w:rPr>
          <w:rFonts w:ascii="Times New Roman" w:hAnsi="Times New Roman"/>
          <w:color w:val="000000"/>
        </w:rPr>
        <w:t xml:space="preserve"> </w:t>
      </w:r>
      <w:r>
        <w:rPr>
          <w:rFonts w:ascii="Times New Roman" w:hAnsi="Times New Roman"/>
          <w:noProof/>
        </w:rPr>
        <w:pict>
          <v:shape id="图片 208" o:spid="_x0000_i1233" type="#_x0000_t75" style="width:83.35pt;height:21.35pt;mso-wrap-style:square;visibility:visible">
            <v:imagedata r:id="rId164" o:title=""/>
          </v:shape>
        </w:pict>
      </w:r>
      <w:r w:rsidRPr="00EF103B">
        <w:rPr>
          <w:rFonts w:ascii="Times New Roman" w:hAnsi="Times New Roman"/>
          <w:color w:val="000000"/>
        </w:rPr>
        <w:t>个单位得到的，</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B</w:t>
      </w:r>
      <w:r w:rsidRPr="00EF103B">
        <w:rPr>
          <w:rFonts w:ascii="Times New Roman" w:hAnsi="Times New Roman"/>
          <w:color w:val="000000"/>
          <w:vertAlign w:val="subscript"/>
        </w:rPr>
        <w:t>2018</w:t>
      </w:r>
      <w:r w:rsidRPr="00EF103B">
        <w:rPr>
          <w:rFonts w:ascii="Times New Roman" w:hAnsi="Times New Roman"/>
          <w:color w:val="000000"/>
        </w:rPr>
        <w:t>的坐标为（</w:t>
      </w:r>
      <w:r w:rsidRPr="00EF103B">
        <w:rPr>
          <w:rFonts w:ascii="Times New Roman" w:hAnsi="Times New Roman"/>
          <w:color w:val="000000"/>
        </w:rPr>
        <w:t>6054</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6054</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【分析】题意和图形可知，点</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vertAlign w:val="subscript"/>
        </w:rPr>
        <w:t>5</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在</w:t>
      </w:r>
      <w:r w:rsidRPr="00EF103B">
        <w:rPr>
          <w:rFonts w:ascii="Times New Roman" w:hAnsi="Times New Roman"/>
          <w:color w:val="000000"/>
        </w:rPr>
        <w:t>x</w:t>
      </w:r>
      <w:r w:rsidRPr="00EF103B">
        <w:rPr>
          <w:rFonts w:ascii="Times New Roman" w:hAnsi="Times New Roman"/>
          <w:color w:val="000000"/>
        </w:rPr>
        <w:t>轴上，点</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vertAlign w:val="subscript"/>
        </w:rPr>
        <w:t>4</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vertAlign w:val="subscript"/>
        </w:rPr>
        <w:t>6</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在第一象限内，由已知易得</w:t>
      </w:r>
      <w:r w:rsidRPr="00EF103B">
        <w:rPr>
          <w:rFonts w:ascii="Times New Roman" w:hAnsi="Times New Roman"/>
          <w:color w:val="000000"/>
        </w:rPr>
        <w:t xml:space="preserve">AB= </w:t>
      </w:r>
      <w:r>
        <w:rPr>
          <w:rFonts w:ascii="Times New Roman" w:hAnsi="Times New Roman"/>
          <w:noProof/>
        </w:rPr>
        <w:pict>
          <v:shape id="图片 209" o:spid="_x0000_i1234" type="#_x0000_t75" style="width:12pt;height:27.35pt;mso-wrap-style:square;visibility:visible">
            <v:imagedata r:id="rId15" o:title=""/>
          </v:shape>
        </w:pict>
      </w:r>
      <w:r w:rsidRPr="00EF103B">
        <w:rPr>
          <w:rFonts w:ascii="Times New Roman" w:hAnsi="Times New Roman"/>
          <w:color w:val="000000"/>
        </w:rPr>
        <w:t>，结合旋转的性质可得</w:t>
      </w:r>
      <w:r w:rsidRPr="00EF103B">
        <w:rPr>
          <w:rFonts w:ascii="Times New Roman" w:hAnsi="Times New Roman"/>
          <w:color w:val="000000"/>
        </w:rPr>
        <w:t>OA+AB</w:t>
      </w:r>
      <w:r w:rsidRPr="00EF103B">
        <w:rPr>
          <w:rFonts w:ascii="Times New Roman" w:hAnsi="Times New Roman"/>
          <w:color w:val="000000"/>
          <w:vertAlign w:val="subscript"/>
        </w:rPr>
        <w:t>1</w:t>
      </w:r>
      <w:r w:rsidRPr="00EF103B">
        <w:rPr>
          <w:rFonts w:ascii="Times New Roman" w:hAnsi="Times New Roman"/>
          <w:color w:val="000000"/>
        </w:rPr>
        <w:t>+B</w:t>
      </w:r>
      <w:r w:rsidRPr="00EF103B">
        <w:rPr>
          <w:rFonts w:ascii="Times New Roman" w:hAnsi="Times New Roman"/>
          <w:color w:val="000000"/>
          <w:vertAlign w:val="subscript"/>
        </w:rPr>
        <w:t>1</w:t>
      </w:r>
      <w:r w:rsidRPr="00EF103B">
        <w:rPr>
          <w:rFonts w:ascii="Times New Roman" w:hAnsi="Times New Roman"/>
          <w:color w:val="000000"/>
        </w:rPr>
        <w:t>C</w:t>
      </w:r>
      <w:r w:rsidRPr="00EF103B">
        <w:rPr>
          <w:rFonts w:ascii="Times New Roman" w:hAnsi="Times New Roman"/>
          <w:color w:val="000000"/>
          <w:vertAlign w:val="subscript"/>
        </w:rPr>
        <w:t>2</w:t>
      </w:r>
      <w:r w:rsidRPr="00EF103B">
        <w:rPr>
          <w:rFonts w:ascii="Times New Roman" w:hAnsi="Times New Roman"/>
          <w:color w:val="000000"/>
        </w:rPr>
        <w:t>=6</w:t>
      </w:r>
      <w:r w:rsidRPr="00EF103B">
        <w:rPr>
          <w:rFonts w:ascii="Times New Roman" w:hAnsi="Times New Roman"/>
          <w:color w:val="000000"/>
        </w:rPr>
        <w:t>，从而可得点</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的坐标为（</w:t>
      </w:r>
      <w:r w:rsidRPr="00EF103B">
        <w:rPr>
          <w:rFonts w:ascii="Times New Roman" w:hAnsi="Times New Roman"/>
          <w:color w:val="000000"/>
        </w:rPr>
        <w:t>6</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），同理可得点</w:t>
      </w:r>
      <w:r w:rsidRPr="00EF103B">
        <w:rPr>
          <w:rFonts w:ascii="Times New Roman" w:hAnsi="Times New Roman"/>
          <w:color w:val="000000"/>
        </w:rPr>
        <w:t>B</w:t>
      </w:r>
      <w:r w:rsidRPr="00EF103B">
        <w:rPr>
          <w:rFonts w:ascii="Times New Roman" w:hAnsi="Times New Roman"/>
          <w:color w:val="000000"/>
          <w:vertAlign w:val="subscript"/>
        </w:rPr>
        <w:t>4</w:t>
      </w:r>
      <w:r w:rsidRPr="00EF103B">
        <w:rPr>
          <w:rFonts w:ascii="Times New Roman" w:hAnsi="Times New Roman"/>
          <w:color w:val="000000"/>
        </w:rPr>
        <w:t>的坐标为（</w:t>
      </w:r>
      <w:r w:rsidRPr="00EF103B">
        <w:rPr>
          <w:rFonts w:ascii="Times New Roman" w:hAnsi="Times New Roman"/>
          <w:color w:val="000000"/>
        </w:rPr>
        <w:t>12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），即点</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相当于是由点</w:t>
      </w:r>
      <w:r w:rsidRPr="00EF103B">
        <w:rPr>
          <w:rFonts w:ascii="Times New Roman" w:hAnsi="Times New Roman"/>
          <w:color w:val="000000"/>
        </w:rPr>
        <w:t>B</w:t>
      </w:r>
      <w:r w:rsidRPr="00EF103B">
        <w:rPr>
          <w:rFonts w:ascii="Times New Roman" w:hAnsi="Times New Roman"/>
          <w:color w:val="000000"/>
        </w:rPr>
        <w:t>向右平移</w:t>
      </w:r>
      <w:r w:rsidRPr="00EF103B">
        <w:rPr>
          <w:rFonts w:ascii="Times New Roman" w:hAnsi="Times New Roman"/>
          <w:color w:val="000000"/>
        </w:rPr>
        <w:t>6</w:t>
      </w:r>
      <w:r w:rsidRPr="00EF103B">
        <w:rPr>
          <w:rFonts w:ascii="Times New Roman" w:hAnsi="Times New Roman"/>
          <w:color w:val="000000"/>
        </w:rPr>
        <w:t>个单位得到的，点</w:t>
      </w:r>
      <w:r w:rsidRPr="00EF103B">
        <w:rPr>
          <w:rFonts w:ascii="Times New Roman" w:hAnsi="Times New Roman"/>
          <w:color w:val="000000"/>
        </w:rPr>
        <w:t>B</w:t>
      </w:r>
      <w:r w:rsidRPr="00EF103B">
        <w:rPr>
          <w:rFonts w:ascii="Times New Roman" w:hAnsi="Times New Roman"/>
          <w:color w:val="000000"/>
          <w:vertAlign w:val="subscript"/>
        </w:rPr>
        <w:t>4</w:t>
      </w:r>
      <w:r w:rsidRPr="00EF103B">
        <w:rPr>
          <w:rFonts w:ascii="Times New Roman" w:hAnsi="Times New Roman"/>
          <w:color w:val="000000"/>
        </w:rPr>
        <w:t>相当于是由点</w:t>
      </w:r>
      <w:r w:rsidRPr="00EF103B">
        <w:rPr>
          <w:rFonts w:ascii="Times New Roman" w:hAnsi="Times New Roman"/>
          <w:color w:val="000000"/>
        </w:rPr>
        <w:t>B</w:t>
      </w:r>
      <w:r w:rsidRPr="00EF103B">
        <w:rPr>
          <w:rFonts w:ascii="Times New Roman" w:hAnsi="Times New Roman"/>
          <w:color w:val="000000"/>
          <w:vertAlign w:val="subscript"/>
        </w:rPr>
        <w:t>2</w:t>
      </w:r>
      <w:r w:rsidRPr="00EF103B">
        <w:rPr>
          <w:rFonts w:ascii="Times New Roman" w:hAnsi="Times New Roman"/>
          <w:color w:val="000000"/>
        </w:rPr>
        <w:t>向右平移</w:t>
      </w:r>
      <w:r w:rsidRPr="00EF103B">
        <w:rPr>
          <w:rFonts w:ascii="Times New Roman" w:hAnsi="Times New Roman"/>
          <w:color w:val="000000"/>
        </w:rPr>
        <w:t>6</w:t>
      </w:r>
      <w:r w:rsidRPr="00EF103B">
        <w:rPr>
          <w:rFonts w:ascii="Times New Roman" w:hAnsi="Times New Roman"/>
          <w:color w:val="000000"/>
        </w:rPr>
        <w:t>个单位得到的，由此即可推导得到点</w:t>
      </w:r>
      <w:r w:rsidRPr="00EF103B">
        <w:rPr>
          <w:rFonts w:ascii="Times New Roman" w:hAnsi="Times New Roman"/>
          <w:color w:val="000000"/>
        </w:rPr>
        <w:t>B</w:t>
      </w:r>
      <w:r w:rsidRPr="00EF103B">
        <w:rPr>
          <w:rFonts w:ascii="Times New Roman" w:hAnsi="Times New Roman"/>
          <w:color w:val="000000"/>
          <w:vertAlign w:val="subscript"/>
        </w:rPr>
        <w:t>2018</w:t>
      </w:r>
      <w:r w:rsidRPr="00EF103B">
        <w:rPr>
          <w:rFonts w:ascii="Times New Roman" w:hAnsi="Times New Roman"/>
          <w:color w:val="000000"/>
        </w:rPr>
        <w:t>的坐标</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25. 6</w:t>
      </w:r>
      <w:r w:rsidRPr="00EF103B">
        <w:rPr>
          <w:rFonts w:ascii="Times New Roman" w:hAnsi="Times New Roman"/>
          <w:color w:val="000000"/>
        </w:rPr>
        <w:t>；</w:t>
      </w:r>
      <w:r w:rsidRPr="00EF103B">
        <w:rPr>
          <w:rFonts w:ascii="Times New Roman" w:hAnsi="Times New Roman"/>
          <w:color w:val="000000"/>
        </w:rPr>
        <w:t xml:space="preserve">4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宋体" w:hAnsi="宋体" w:cs="宋体" w:hint="eastAsia"/>
          <w:color w:val="000000"/>
        </w:rPr>
        <w:t>∵</w:t>
      </w:r>
      <w:r w:rsidRPr="00EF103B">
        <w:rPr>
          <w:rFonts w:ascii="Times New Roman" w:hAnsi="Times New Roman"/>
          <w:color w:val="000000"/>
        </w:rPr>
        <w:t>（</w:t>
      </w:r>
      <w:r w:rsidRPr="00EF103B">
        <w:rPr>
          <w:rFonts w:ascii="Times New Roman" w:hAnsi="Times New Roman"/>
          <w:color w:val="000000"/>
        </w:rPr>
        <w:t xml:space="preserve">2+ </w:t>
      </w:r>
      <w:r>
        <w:rPr>
          <w:rFonts w:ascii="Times New Roman" w:hAnsi="Times New Roman"/>
          <w:noProof/>
        </w:rPr>
        <w:pict>
          <v:shape id="图片 210" o:spid="_x0000_i1235" type="#_x0000_t75" style="width:15.35pt;height:18.65pt;mso-wrap-style:square;visibility:visible">
            <v:imagedata r:id="rId94" o:title=""/>
          </v:shape>
        </w:pic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 xml:space="preserve">4+4 </w:t>
      </w:r>
      <w:r>
        <w:rPr>
          <w:rFonts w:ascii="Times New Roman" w:hAnsi="Times New Roman"/>
          <w:noProof/>
        </w:rPr>
        <w:pict>
          <v:shape id="图片 211" o:spid="_x0000_i1236" type="#_x0000_t75" style="width:15.35pt;height:18.65pt;mso-wrap-style:square;visibility:visible">
            <v:imagedata r:id="rId94" o:title=""/>
          </v:shape>
        </w:pic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 xml:space="preserve">6+4 </w:t>
      </w:r>
      <w:r>
        <w:rPr>
          <w:rFonts w:ascii="Times New Roman" w:hAnsi="Times New Roman"/>
          <w:noProof/>
        </w:rPr>
        <w:pict>
          <v:shape id="图片 212" o:spid="_x0000_i1237" type="#_x0000_t75" style="width:15.35pt;height:18.65pt;mso-wrap-style:square;visibility:visible">
            <v:imagedata r:id="rId94" o:title=""/>
          </v:shape>
        </w:pic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i/>
          <w:color w:val="000000"/>
        </w:rPr>
        <w:t>a</w:t>
      </w:r>
      <w:r w:rsidRPr="00EF103B">
        <w:rPr>
          <w:rFonts w:ascii="Times New Roman" w:hAnsi="Times New Roman"/>
          <w:color w:val="000000"/>
        </w:rPr>
        <w:t>＝</w:t>
      </w:r>
      <w:r w:rsidRPr="00EF103B">
        <w:rPr>
          <w:rFonts w:ascii="Times New Roman" w:hAnsi="Times New Roman"/>
          <w:color w:val="000000"/>
        </w:rPr>
        <w:t>6</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6</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【分析】先计算出（</w:t>
      </w:r>
      <w:r w:rsidRPr="00EF103B">
        <w:rPr>
          <w:rFonts w:ascii="Times New Roman" w:hAnsi="Times New Roman"/>
          <w:color w:val="000000"/>
        </w:rPr>
        <w:t xml:space="preserve">2+ </w:t>
      </w:r>
      <w:r>
        <w:rPr>
          <w:rFonts w:ascii="Times New Roman" w:hAnsi="Times New Roman"/>
          <w:noProof/>
        </w:rPr>
        <w:pict>
          <v:shape id="图片 213" o:spid="_x0000_i1238" type="#_x0000_t75" style="width:15.35pt;height:18.65pt;mso-wrap-style:square;visibility:visible">
            <v:imagedata r:id="rId94" o:title=""/>
          </v:shape>
        </w:pic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再根据</w:t>
      </w:r>
      <w:r w:rsidRPr="00EF103B">
        <w:rPr>
          <w:rFonts w:ascii="Times New Roman" w:hAnsi="Times New Roman"/>
          <w:color w:val="000000"/>
        </w:rPr>
        <w:t xml:space="preserve">(2+ </w:t>
      </w:r>
      <w:r>
        <w:rPr>
          <w:rFonts w:ascii="Times New Roman" w:hAnsi="Times New Roman"/>
          <w:noProof/>
        </w:rPr>
        <w:pict>
          <v:shape id="图片 214" o:spid="_x0000_i1239" type="#_x0000_t75" style="width:15.35pt;height:18.65pt;mso-wrap-style:square;visibility:visible">
            <v:imagedata r:id="rId94" o:title=""/>
          </v:shape>
        </w:pic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 xml:space="preserve">a+b </w:t>
      </w:r>
      <w:r>
        <w:rPr>
          <w:rFonts w:ascii="Times New Roman" w:hAnsi="Times New Roman"/>
          <w:noProof/>
        </w:rPr>
        <w:pict>
          <v:shape id="图片 215" o:spid="_x0000_i1240" type="#_x0000_t75" style="width:15.35pt;height:18.65pt;mso-wrap-style:square;visibility:visible">
            <v:imagedata r:id="rId94" o:title=""/>
          </v:shape>
        </w:pict>
      </w:r>
      <w:r w:rsidRPr="00EF103B">
        <w:rPr>
          <w:rFonts w:ascii="Times New Roman" w:hAnsi="Times New Roman"/>
          <w:color w:val="000000"/>
        </w:rPr>
        <w:t>可得答案．</w:t>
      </w:r>
    </w:p>
    <w:p w:rsidR="00E27AAD" w:rsidRPr="00EF103B">
      <w:pPr>
        <w:spacing w:after="0"/>
        <w:rPr>
          <w:rFonts w:ascii="Times New Roman" w:hAnsi="Times New Roman"/>
        </w:rPr>
      </w:pPr>
      <w:r w:rsidRPr="00EF103B">
        <w:rPr>
          <w:rFonts w:ascii="Times New Roman" w:hAnsi="Times New Roman"/>
          <w:color w:val="000000"/>
        </w:rPr>
        <w:t xml:space="preserve">26. 5:12   </w:t>
      </w:r>
    </w:p>
    <w:p w:rsidR="00E27AAD" w:rsidRPr="00EF103B">
      <w:pPr>
        <w:spacing w:after="0"/>
        <w:rPr>
          <w:rFonts w:ascii="Times New Roman" w:hAnsi="Times New Roman"/>
        </w:rPr>
      </w:pPr>
      <w:r w:rsidRPr="00EF103B">
        <w:rPr>
          <w:rFonts w:ascii="Times New Roman" w:hAnsi="Times New Roman"/>
          <w:color w:val="000000"/>
        </w:rPr>
        <w:t>【解答】解：如图，过点</w:t>
      </w:r>
      <w:r w:rsidRPr="00EF103B">
        <w:rPr>
          <w:rFonts w:ascii="Times New Roman" w:hAnsi="Times New Roman"/>
          <w:color w:val="000000"/>
        </w:rPr>
        <w:t>D</w:t>
      </w:r>
      <w:r w:rsidRPr="00EF103B">
        <w:rPr>
          <w:rFonts w:ascii="Times New Roman" w:hAnsi="Times New Roman"/>
          <w:color w:val="000000"/>
        </w:rPr>
        <w:t>、</w:t>
      </w:r>
      <w:r w:rsidRPr="00EF103B">
        <w:rPr>
          <w:rFonts w:ascii="Times New Roman" w:hAnsi="Times New Roman"/>
          <w:color w:val="000000"/>
        </w:rPr>
        <w:t>E</w:t>
      </w:r>
      <w:r w:rsidRPr="00EF103B">
        <w:rPr>
          <w:rFonts w:ascii="Times New Roman" w:hAnsi="Times New Roman"/>
          <w:color w:val="000000"/>
        </w:rPr>
        <w:t>分别作</w:t>
      </w:r>
      <w:r w:rsidRPr="00EF103B">
        <w:rPr>
          <w:rFonts w:ascii="Times New Roman" w:hAnsi="Times New Roman"/>
          <w:color w:val="000000"/>
        </w:rPr>
        <w:t>AB</w:t>
      </w:r>
      <w:r w:rsidRPr="00EF103B">
        <w:rPr>
          <w:rFonts w:ascii="Times New Roman" w:hAnsi="Times New Roman"/>
          <w:color w:val="000000"/>
        </w:rPr>
        <w:t>的垂线</w:t>
      </w:r>
      <w:r w:rsidRPr="00EF103B">
        <w:rPr>
          <w:rFonts w:ascii="Times New Roman" w:hAnsi="Times New Roman"/>
          <w:color w:val="000000"/>
        </w:rPr>
        <w:t>DG</w:t>
      </w:r>
      <w:r w:rsidRPr="00EF103B">
        <w:rPr>
          <w:rFonts w:ascii="Times New Roman" w:hAnsi="Times New Roman"/>
          <w:color w:val="000000"/>
        </w:rPr>
        <w:t>、</w:t>
      </w:r>
      <w:r w:rsidRPr="00EF103B">
        <w:rPr>
          <w:rFonts w:ascii="Times New Roman" w:hAnsi="Times New Roman"/>
          <w:color w:val="000000"/>
        </w:rPr>
        <w:t xml:space="preserve">EH </w:t>
      </w:r>
    </w:p>
    <w:p w:rsidR="00E27AAD" w:rsidRPr="00EF103B">
      <w:pPr>
        <w:spacing w:after="0"/>
        <w:rPr>
          <w:rFonts w:ascii="Times New Roman" w:hAnsi="Times New Roman"/>
        </w:rPr>
      </w:pPr>
      <w:r>
        <w:rPr>
          <w:rFonts w:ascii="Times New Roman" w:hAnsi="Times New Roman"/>
          <w:noProof/>
        </w:rPr>
        <w:pict>
          <v:shape id="图片 216" o:spid="_x0000_i1241" type="#_x0000_t75" style="width:76.65pt;height:126pt;mso-wrap-style:square;visibility:visible">
            <v:imagedata r:id="rId165"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BF</w:t>
      </w:r>
      <w:r w:rsidRPr="00EF103B">
        <w:rPr>
          <w:rFonts w:ascii="Times New Roman" w:hAnsi="Times New Roman"/>
          <w:color w:val="000000"/>
        </w:rPr>
        <w:t>＝</w:t>
      </w:r>
      <w:r w:rsidRPr="00EF103B">
        <w:rPr>
          <w:rFonts w:ascii="Times New Roman" w:hAnsi="Times New Roman"/>
          <w:color w:val="000000"/>
        </w:rPr>
        <w:t>3AF</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color w:val="000000"/>
        </w:rPr>
        <w:t>BDF</w:t>
      </w:r>
      <w:r w:rsidRPr="00EF103B">
        <w:rPr>
          <w:rFonts w:ascii="Times New Roman" w:hAnsi="Times New Roman"/>
          <w:color w:val="000000"/>
        </w:rPr>
        <w:t>与</w:t>
      </w:r>
      <w:r w:rsidRPr="00EF103B">
        <w:rPr>
          <w:rFonts w:ascii="宋体" w:hAnsi="宋体" w:cs="宋体" w:hint="eastAsia"/>
          <w:color w:val="000000"/>
        </w:rPr>
        <w:t>△</w:t>
      </w:r>
      <w:r w:rsidRPr="00EF103B">
        <w:rPr>
          <w:rFonts w:ascii="Times New Roman" w:hAnsi="Times New Roman"/>
          <w:color w:val="000000"/>
        </w:rPr>
        <w:t>FEA</w:t>
      </w:r>
      <w:r w:rsidRPr="00EF103B">
        <w:rPr>
          <w:rFonts w:ascii="Times New Roman" w:hAnsi="Times New Roman"/>
          <w:color w:val="000000"/>
        </w:rPr>
        <w:t>的面积比为</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217" o:spid="_x0000_i1242" type="#_x0000_t75" style="width:88.65pt;height:45.35pt;mso-wrap-style:square;visibility:visible">
            <v:imagedata r:id="rId166"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18" o:spid="_x0000_i1243" type="#_x0000_t75" style="width:12pt;height:27.35pt;mso-wrap-style:square;visibility:visible">
            <v:imagedata r:id="rId11"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EH</w:t>
      </w:r>
      <w:r w:rsidRPr="00EF103B">
        <w:rPr>
          <w:rFonts w:ascii="Times New Roman" w:hAnsi="Times New Roman"/>
          <w:color w:val="000000"/>
        </w:rPr>
        <w:t>＝</w:t>
      </w:r>
      <w:r w:rsidRPr="00EF103B">
        <w:rPr>
          <w:rFonts w:ascii="Times New Roman" w:hAnsi="Times New Roman"/>
          <w:color w:val="000000"/>
        </w:rPr>
        <w:t>2DG</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C</w:t>
      </w:r>
      <w:r w:rsidRPr="00EF103B">
        <w:rPr>
          <w:rFonts w:ascii="Times New Roman" w:hAnsi="Times New Roman"/>
          <w:color w:val="000000"/>
        </w:rPr>
        <w:t>＝</w:t>
      </w:r>
      <w:r w:rsidRPr="00EF103B">
        <w:rPr>
          <w:rFonts w:ascii="Times New Roman" w:hAnsi="Times New Roman"/>
          <w:color w:val="000000"/>
        </w:rPr>
        <w:t>90°</w:t>
      </w:r>
      <w:r w:rsidRPr="00EF103B">
        <w:rPr>
          <w:rFonts w:ascii="Times New Roman" w:hAnsi="Times New Roman"/>
          <w:color w:val="000000"/>
        </w:rPr>
        <w:t>，</w:t>
      </w:r>
      <w:r w:rsidRPr="00EF103B">
        <w:rPr>
          <w:rFonts w:ascii="Times New Roman" w:hAnsi="Times New Roman"/>
          <w:color w:val="000000"/>
        </w:rPr>
        <w:t>BC</w:t>
      </w:r>
      <w:r w:rsidRPr="00EF103B">
        <w:rPr>
          <w:rFonts w:ascii="Times New Roman" w:hAnsi="Times New Roman"/>
          <w:color w:val="000000"/>
        </w:rPr>
        <w:t>＝</w:t>
      </w:r>
      <w:r w:rsidRPr="00EF103B">
        <w:rPr>
          <w:rFonts w:ascii="Times New Roman" w:hAnsi="Times New Roman"/>
          <w:color w:val="000000"/>
        </w:rPr>
        <w:t>2AC</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tan</w:t>
      </w:r>
      <w:r w:rsidRPr="00EF103B">
        <w:rPr>
          <w:rFonts w:ascii="宋体" w:hAnsi="宋体" w:cs="宋体" w:hint="eastAsia"/>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19" o:spid="_x0000_i1244" type="#_x0000_t75" style="width:12pt;height:27.35pt;mso-wrap-style:square;visibility:visible">
            <v:imagedata r:id="rId13"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BG</w:t>
      </w:r>
      <w:r w:rsidRPr="00EF103B">
        <w:rPr>
          <w:rFonts w:ascii="Times New Roman" w:hAnsi="Times New Roman"/>
          <w:color w:val="000000"/>
        </w:rPr>
        <w:t>＝</w:t>
      </w:r>
      <w:r w:rsidRPr="00EF103B">
        <w:rPr>
          <w:rFonts w:ascii="Times New Roman" w:hAnsi="Times New Roman"/>
          <w:color w:val="000000"/>
        </w:rPr>
        <w:t>2DG</w:t>
      </w:r>
    </w:p>
    <w:p w:rsidR="00E27AAD" w:rsidRPr="00EF103B">
      <w:pPr>
        <w:spacing w:after="0"/>
        <w:rPr>
          <w:rFonts w:ascii="Times New Roman" w:hAnsi="Times New Roman"/>
        </w:rPr>
      </w:pPr>
      <w:r w:rsidRPr="00EF103B">
        <w:rPr>
          <w:rFonts w:ascii="Times New Roman" w:hAnsi="Times New Roman"/>
          <w:color w:val="000000"/>
        </w:rPr>
        <w:t>设</w:t>
      </w:r>
      <w:r w:rsidRPr="00EF103B">
        <w:rPr>
          <w:rFonts w:ascii="Times New Roman" w:hAnsi="Times New Roman"/>
          <w:color w:val="000000"/>
        </w:rPr>
        <w:t>FG</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DG</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，则</w:t>
      </w:r>
      <w:r w:rsidRPr="00EF103B">
        <w:rPr>
          <w:rFonts w:ascii="Times New Roman" w:hAnsi="Times New Roman"/>
          <w:color w:val="000000"/>
        </w:rPr>
        <w:t>BG</w:t>
      </w:r>
      <w:r w:rsidRPr="00EF103B">
        <w:rPr>
          <w:rFonts w:ascii="Times New Roman" w:hAnsi="Times New Roman"/>
          <w:color w:val="000000"/>
        </w:rPr>
        <w:t>＝</w:t>
      </w:r>
      <w:r w:rsidRPr="00EF103B">
        <w:rPr>
          <w:rFonts w:ascii="Times New Roman" w:hAnsi="Times New Roman"/>
          <w:color w:val="000000"/>
        </w:rPr>
        <w:t>2a</w:t>
      </w:r>
      <w:r w:rsidRPr="00EF103B">
        <w:rPr>
          <w:rFonts w:ascii="Times New Roman" w:hAnsi="Times New Roman"/>
          <w:color w:val="000000"/>
        </w:rPr>
        <w:t>，</w:t>
      </w:r>
      <w:r w:rsidRPr="00EF103B">
        <w:rPr>
          <w:rFonts w:ascii="Times New Roman" w:hAnsi="Times New Roman"/>
          <w:color w:val="000000"/>
        </w:rPr>
        <w:t>AH</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EH</w:t>
      </w:r>
      <w:r w:rsidRPr="00EF103B">
        <w:rPr>
          <w:rFonts w:ascii="Times New Roman" w:hAnsi="Times New Roman"/>
          <w:color w:val="000000"/>
        </w:rPr>
        <w:t>＝</w:t>
      </w:r>
      <w:r w:rsidRPr="00EF103B">
        <w:rPr>
          <w:rFonts w:ascii="Times New Roman" w:hAnsi="Times New Roman"/>
          <w:color w:val="000000"/>
        </w:rPr>
        <w:t>2a</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AE</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20" o:spid="_x0000_i1245" type="#_x0000_t75" style="width:66pt;height:18.65pt;mso-wrap-style:square;visibility:visible">
            <v:imagedata r:id="rId167"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21" o:spid="_x0000_i1246" type="#_x0000_t75" style="width:15.35pt;height:18.65pt;mso-wrap-style:square;visibility:visible">
            <v:imagedata r:id="rId168" o:title=""/>
          </v:shape>
        </w:pict>
      </w:r>
      <w:r w:rsidRPr="00EF103B">
        <w:rPr>
          <w:rFonts w:ascii="Times New Roman" w:hAnsi="Times New Roman"/>
          <w:color w:val="000000"/>
        </w:rPr>
        <w:t>a</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DFE</w:t>
      </w:r>
      <w:r w:rsidRPr="00EF103B">
        <w:rPr>
          <w:rFonts w:ascii="Times New Roman" w:hAnsi="Times New Roman"/>
          <w:color w:val="000000"/>
        </w:rPr>
        <w:t>＝</w:t>
      </w:r>
      <w:r w:rsidRPr="00EF103B">
        <w:rPr>
          <w:rFonts w:ascii="Times New Roman" w:hAnsi="Times New Roman"/>
          <w:color w:val="000000"/>
        </w:rPr>
        <w:t>90°</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DFG+</w:t>
      </w:r>
      <w:r w:rsidRPr="00EF103B">
        <w:rPr>
          <w:rFonts w:ascii="宋体" w:hAnsi="宋体" w:cs="宋体" w:hint="eastAsia"/>
          <w:color w:val="000000"/>
        </w:rPr>
        <w:t>∠</w:t>
      </w:r>
      <w:r w:rsidRPr="00EF103B">
        <w:rPr>
          <w:rFonts w:ascii="Times New Roman" w:hAnsi="Times New Roman"/>
          <w:color w:val="000000"/>
        </w:rPr>
        <w:t>EFH</w:t>
      </w:r>
      <w:r w:rsidRPr="00EF103B">
        <w:rPr>
          <w:rFonts w:ascii="Times New Roman" w:hAnsi="Times New Roman"/>
          <w:color w:val="000000"/>
        </w:rPr>
        <w:t>＝</w:t>
      </w:r>
      <w:r w:rsidRPr="00EF103B">
        <w:rPr>
          <w:rFonts w:ascii="Times New Roman" w:hAnsi="Times New Roman"/>
          <w:color w:val="000000"/>
        </w:rPr>
        <w:t>90°</w:t>
      </w:r>
    </w:p>
    <w:p w:rsidR="00E27AAD" w:rsidRPr="00EF103B">
      <w:pPr>
        <w:spacing w:after="0"/>
        <w:rPr>
          <w:rFonts w:ascii="Times New Roman" w:hAnsi="Times New Roman"/>
        </w:rPr>
      </w:pPr>
      <w:r w:rsidRPr="00EF103B">
        <w:rPr>
          <w:rFonts w:ascii="Times New Roman" w:hAnsi="Times New Roman"/>
          <w:color w:val="000000"/>
        </w:rPr>
        <w:t>又</w:t>
      </w:r>
      <w:r w:rsidRPr="00EF103B">
        <w:rPr>
          <w:rFonts w:ascii="宋体" w:hAnsi="宋体" w:cs="宋体" w:hint="eastAsia"/>
          <w:color w:val="000000"/>
        </w:rPr>
        <w:t>∵∠</w:t>
      </w:r>
      <w:r w:rsidRPr="00EF103B">
        <w:rPr>
          <w:rFonts w:ascii="Times New Roman" w:hAnsi="Times New Roman"/>
          <w:color w:val="000000"/>
        </w:rPr>
        <w:t>FEH+</w:t>
      </w:r>
      <w:r w:rsidRPr="00EF103B">
        <w:rPr>
          <w:rFonts w:ascii="宋体" w:hAnsi="宋体" w:cs="宋体" w:hint="eastAsia"/>
          <w:color w:val="000000"/>
        </w:rPr>
        <w:t>∠</w:t>
      </w:r>
      <w:r w:rsidRPr="00EF103B">
        <w:rPr>
          <w:rFonts w:ascii="Times New Roman" w:hAnsi="Times New Roman"/>
          <w:color w:val="000000"/>
        </w:rPr>
        <w:t>EFH</w:t>
      </w:r>
      <w:r w:rsidRPr="00EF103B">
        <w:rPr>
          <w:rFonts w:ascii="Times New Roman" w:hAnsi="Times New Roman"/>
          <w:color w:val="000000"/>
        </w:rPr>
        <w:t>＝</w:t>
      </w:r>
      <w:r w:rsidRPr="00EF103B">
        <w:rPr>
          <w:rFonts w:ascii="Times New Roman" w:hAnsi="Times New Roman"/>
          <w:color w:val="000000"/>
        </w:rPr>
        <w:t>90°</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DFG</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color w:val="000000"/>
        </w:rPr>
        <w:t>FEH</w:t>
      </w:r>
    </w:p>
    <w:p w:rsidR="00E27AAD" w:rsidRPr="00EF103B">
      <w:pPr>
        <w:spacing w:after="0"/>
        <w:rPr>
          <w:rFonts w:ascii="Times New Roman" w:hAnsi="Times New Roman"/>
        </w:rPr>
      </w:pPr>
      <w:r w:rsidRPr="00EF103B">
        <w:rPr>
          <w:rFonts w:ascii="Times New Roman" w:hAnsi="Times New Roman"/>
          <w:color w:val="000000"/>
        </w:rPr>
        <w:t>又</w:t>
      </w:r>
      <w:r w:rsidRPr="00EF103B">
        <w:rPr>
          <w:rFonts w:ascii="宋体" w:hAnsi="宋体" w:cs="宋体" w:hint="eastAsia"/>
          <w:color w:val="000000"/>
        </w:rPr>
        <w:t>∵∠</w:t>
      </w:r>
      <w:r w:rsidRPr="00EF103B">
        <w:rPr>
          <w:rFonts w:ascii="Times New Roman" w:hAnsi="Times New Roman"/>
          <w:color w:val="000000"/>
        </w:rPr>
        <w:t>FGD</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color w:val="000000"/>
        </w:rPr>
        <w:t>EHF</w:t>
      </w:r>
      <w:r w:rsidRPr="00EF103B">
        <w:rPr>
          <w:rFonts w:ascii="Times New Roman" w:hAnsi="Times New Roman"/>
          <w:color w:val="000000"/>
        </w:rPr>
        <w:t>＝</w:t>
      </w:r>
      <w:r w:rsidRPr="00EF103B">
        <w:rPr>
          <w:rFonts w:ascii="Times New Roman" w:hAnsi="Times New Roman"/>
          <w:color w:val="000000"/>
        </w:rPr>
        <w:t>90°</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DFG</w:t>
      </w:r>
      <w:r w:rsidRPr="00EF103B">
        <w:rPr>
          <w:rFonts w:ascii="宋体" w:hAnsi="宋体" w:cs="宋体" w:hint="eastAsia"/>
          <w:color w:val="000000"/>
        </w:rPr>
        <w:t>∽△</w:t>
      </w:r>
      <w:r w:rsidRPr="00EF103B">
        <w:rPr>
          <w:rFonts w:ascii="Times New Roman" w:hAnsi="Times New Roman"/>
          <w:color w:val="000000"/>
        </w:rPr>
        <w:t>FEH</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222" o:spid="_x0000_i1247" type="#_x0000_t75" style="width:70.65pt;height:27.35pt;mso-wrap-style:square;visibility:visible">
            <v:imagedata r:id="rId169"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223" o:spid="_x0000_i1248" type="#_x0000_t75" style="width:61.35pt;height:23.35pt;mso-wrap-style:square;visibility:visible">
            <v:imagedata r:id="rId170"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FH</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24" o:spid="_x0000_i1249" type="#_x0000_t75" style="width:24.65pt;height:24pt;mso-wrap-style:square;visibility:visible">
            <v:imagedata r:id="rId171"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BF</w:t>
      </w:r>
      <w:r w:rsidRPr="00EF103B">
        <w:rPr>
          <w:rFonts w:ascii="Times New Roman" w:hAnsi="Times New Roman"/>
          <w:color w:val="000000"/>
        </w:rPr>
        <w:t>＝</w:t>
      </w:r>
      <w:r w:rsidRPr="00EF103B">
        <w:rPr>
          <w:rFonts w:ascii="Times New Roman" w:hAnsi="Times New Roman"/>
          <w:color w:val="000000"/>
        </w:rPr>
        <w:t>3AF</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2a+x</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 xml:space="preserve">a+ </w:t>
      </w:r>
      <w:r>
        <w:rPr>
          <w:rFonts w:ascii="Times New Roman" w:hAnsi="Times New Roman"/>
          <w:noProof/>
        </w:rPr>
        <w:pict>
          <v:shape id="图片 225" o:spid="_x0000_i1250" type="#_x0000_t75" style="width:24.65pt;height:24pt;mso-wrap-style:square;visibility:visible">
            <v:imagedata r:id="rId171"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整理得：</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ax</w:t>
      </w:r>
      <w:r w:rsidRPr="00EF103B">
        <w:rPr>
          <w:rFonts w:ascii="Times New Roman" w:hAnsi="Times New Roman"/>
          <w:color w:val="000000"/>
        </w:rPr>
        <w:t>﹣</w:t>
      </w:r>
      <w:r w:rsidRPr="00EF103B">
        <w:rPr>
          <w:rFonts w:ascii="Times New Roman" w:hAnsi="Times New Roman"/>
          <w:color w:val="000000"/>
        </w:rPr>
        <w:t>6a</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0</w:t>
      </w:r>
    </w:p>
    <w:p w:rsidR="00E27AAD" w:rsidRPr="00EF103B">
      <w:pPr>
        <w:spacing w:after="0"/>
        <w:rPr>
          <w:rFonts w:ascii="Times New Roman" w:hAnsi="Times New Roman"/>
        </w:rPr>
      </w:pPr>
      <w:r w:rsidRPr="00EF103B">
        <w:rPr>
          <w:rFonts w:ascii="Times New Roman" w:hAnsi="Times New Roman"/>
          <w:color w:val="000000"/>
        </w:rPr>
        <w:t>解得：</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3a</w:t>
      </w:r>
      <w:r w:rsidRPr="00EF103B">
        <w:rPr>
          <w:rFonts w:ascii="Times New Roman" w:hAnsi="Times New Roman"/>
          <w:color w:val="000000"/>
        </w:rPr>
        <w:t>或</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2a</w:t>
      </w:r>
      <w:r w:rsidRPr="00EF103B">
        <w:rPr>
          <w:rFonts w:ascii="Times New Roman" w:hAnsi="Times New Roman"/>
          <w:color w:val="000000"/>
        </w:rPr>
        <w:t>（舍）</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FH</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26" o:spid="_x0000_i1251" type="#_x0000_t75" style="width:19.35pt;height:27.35pt;mso-wrap-style:square;visibility:visible">
            <v:imagedata r:id="rId172" o:title=""/>
          </v:shape>
        </w:pict>
      </w:r>
      <w:r w:rsidRPr="00EF103B">
        <w:rPr>
          <w:rFonts w:ascii="Times New Roman" w:hAnsi="Times New Roman"/>
          <w:color w:val="000000"/>
        </w:rPr>
        <w:t>，</w:t>
      </w:r>
      <w:r w:rsidRPr="00EF103B">
        <w:rPr>
          <w:rFonts w:ascii="Times New Roman" w:hAnsi="Times New Roman"/>
          <w:color w:val="000000"/>
        </w:rPr>
        <w:t>BA</w:t>
      </w:r>
      <w:r w:rsidRPr="00EF103B">
        <w:rPr>
          <w:rFonts w:ascii="Times New Roman" w:hAnsi="Times New Roman"/>
          <w:color w:val="000000"/>
        </w:rPr>
        <w:t>＝</w:t>
      </w:r>
      <w:r w:rsidRPr="00EF103B">
        <w:rPr>
          <w:rFonts w:ascii="Times New Roman" w:hAnsi="Times New Roman"/>
          <w:color w:val="000000"/>
        </w:rPr>
        <w:t>4AF</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 xml:space="preserve">a+ </w:t>
      </w:r>
      <w:r>
        <w:rPr>
          <w:rFonts w:ascii="Times New Roman" w:hAnsi="Times New Roman"/>
          <w:noProof/>
        </w:rPr>
        <w:pict>
          <v:shape id="图片 227" o:spid="_x0000_i1252" type="#_x0000_t75" style="width:19.35pt;height:27.35pt;mso-wrap-style:square;visibility:visible">
            <v:imagedata r:id="rId172"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28" o:spid="_x0000_i1253" type="#_x0000_t75" style="width:28pt;height:27.35pt;mso-wrap-style:square;visibility:visible">
            <v:imagedata r:id="rId173"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C</w:t>
      </w:r>
      <w:r w:rsidRPr="00EF103B">
        <w:rPr>
          <w:rFonts w:ascii="Times New Roman" w:hAnsi="Times New Roman"/>
          <w:color w:val="000000"/>
        </w:rPr>
        <w:t>＝</w:t>
      </w:r>
      <w:r w:rsidRPr="00EF103B">
        <w:rPr>
          <w:rFonts w:ascii="Times New Roman" w:hAnsi="Times New Roman"/>
          <w:color w:val="000000"/>
        </w:rPr>
        <w:t>90°</w:t>
      </w:r>
      <w:r w:rsidRPr="00EF103B">
        <w:rPr>
          <w:rFonts w:ascii="Times New Roman" w:hAnsi="Times New Roman"/>
          <w:color w:val="000000"/>
        </w:rPr>
        <w:t>，</w:t>
      </w:r>
      <w:r w:rsidRPr="00EF103B">
        <w:rPr>
          <w:rFonts w:ascii="Times New Roman" w:hAnsi="Times New Roman"/>
          <w:color w:val="000000"/>
        </w:rPr>
        <w:t>BC</w:t>
      </w:r>
      <w:r w:rsidRPr="00EF103B">
        <w:rPr>
          <w:rFonts w:ascii="Times New Roman" w:hAnsi="Times New Roman"/>
          <w:color w:val="000000"/>
        </w:rPr>
        <w:t>＝</w:t>
      </w:r>
      <w:r w:rsidRPr="00EF103B">
        <w:rPr>
          <w:rFonts w:ascii="Times New Roman" w:hAnsi="Times New Roman"/>
          <w:color w:val="000000"/>
        </w:rPr>
        <w:t>2AC</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AC</w:t>
      </w:r>
      <w:r w:rsidRPr="00EF103B">
        <w:rPr>
          <w:rFonts w:ascii="Times New Roman" w:hAnsi="Times New Roman"/>
          <w:color w:val="000000"/>
        </w:rPr>
        <w:t>：</w:t>
      </w:r>
      <w:r w:rsidRPr="00EF103B">
        <w:rPr>
          <w:rFonts w:ascii="Times New Roman" w:hAnsi="Times New Roman"/>
          <w:color w:val="000000"/>
        </w:rPr>
        <w:t>BC</w:t>
      </w:r>
      <w:r w:rsidRPr="00EF103B">
        <w:rPr>
          <w:rFonts w:ascii="Times New Roman" w:hAnsi="Times New Roman"/>
          <w:color w:val="000000"/>
        </w:rPr>
        <w:t>：</w:t>
      </w:r>
      <w:r w:rsidRPr="00EF103B">
        <w:rPr>
          <w:rFonts w:ascii="Times New Roman" w:hAnsi="Times New Roman"/>
          <w:color w:val="000000"/>
        </w:rPr>
        <w:t>AB</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29" o:spid="_x0000_i1254" type="#_x0000_t75" style="width:15.35pt;height:18.65pt;mso-wrap-style:square;visibility:visible">
            <v:imagedata r:id="rId168"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AC</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0" o:spid="_x0000_i1255" type="#_x0000_t75" style="width:24pt;height:38pt;mso-wrap-style:square;visibility:visible">
            <v:imagedata r:id="rId174"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1" o:spid="_x0000_i1256" type="#_x0000_t75" style="width:38pt;height:38pt;mso-wrap-style:square;visibility:visible">
            <v:imagedata r:id="rId175" o:title=""/>
          </v:shape>
        </w:pict>
      </w:r>
      <w:r w:rsidRPr="00EF103B">
        <w:rPr>
          <w:rFonts w:ascii="Times New Roman" w:hAnsi="Times New Roman"/>
          <w:color w:val="000000"/>
        </w:rPr>
        <w:t>，</w:t>
      </w:r>
      <w:r w:rsidRPr="00EF103B">
        <w:rPr>
          <w:rFonts w:ascii="Times New Roman" w:hAnsi="Times New Roman"/>
          <w:color w:val="000000"/>
        </w:rPr>
        <w:t>BC</w:t>
      </w:r>
      <w:r w:rsidRPr="00EF103B">
        <w:rPr>
          <w:rFonts w:ascii="Times New Roman" w:hAnsi="Times New Roman"/>
          <w:color w:val="000000"/>
        </w:rPr>
        <w:t>＝</w:t>
      </w:r>
      <w:r w:rsidRPr="00EF103B">
        <w:rPr>
          <w:rFonts w:ascii="Times New Roman" w:hAnsi="Times New Roman"/>
          <w:color w:val="000000"/>
        </w:rPr>
        <w:t>2AC</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2" o:spid="_x0000_i1257" type="#_x0000_t75" style="width:37.35pt;height:38pt;mso-wrap-style:square;visibility:visible">
            <v:imagedata r:id="rId176" o:title=""/>
          </v:shape>
        </w:pict>
      </w:r>
    </w:p>
    <w:p w:rsidR="00E27AAD" w:rsidRPr="00EF103B">
      <w:pPr>
        <w:spacing w:after="0"/>
        <w:rPr>
          <w:rFonts w:ascii="Times New Roman" w:hAnsi="Times New Roman"/>
        </w:rPr>
      </w:pPr>
      <w:r w:rsidRPr="00EF103B">
        <w:rPr>
          <w:rFonts w:ascii="Times New Roman" w:hAnsi="Times New Roman"/>
          <w:color w:val="000000"/>
        </w:rPr>
        <w:t>由勾股定理得：</w:t>
      </w:r>
      <w:r w:rsidRPr="00EF103B">
        <w:rPr>
          <w:rFonts w:ascii="Times New Roman" w:hAnsi="Times New Roman"/>
          <w:color w:val="000000"/>
        </w:rPr>
        <w:t>DF</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3" o:spid="_x0000_i1258" type="#_x0000_t75" style="width:65.35pt;height:18.65pt;mso-wrap-style:square;visibility:visible">
            <v:imagedata r:id="rId177"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4" o:spid="_x0000_i1259" type="#_x0000_t75" style="width:46.65pt;height:18.65pt;mso-wrap-style:square;visibility:visible">
            <v:imagedata r:id="rId178"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5" o:spid="_x0000_i1260" type="#_x0000_t75" style="width:28pt;height:18.65pt;mso-wrap-style:square;visibility:visible">
            <v:imagedata r:id="rId179"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EF</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6" o:spid="_x0000_i1261" type="#_x0000_t75" style="width:67.35pt;height:18.65pt;mso-wrap-style:square;visibility:visible">
            <v:imagedata r:id="rId180"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7" o:spid="_x0000_i1262" type="#_x0000_t75" style="width:61.35pt;height:30.65pt;mso-wrap-style:square;visibility:visible">
            <v:imagedata r:id="rId181"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8" o:spid="_x0000_i1263" type="#_x0000_t75" style="width:46.65pt;height:38pt;mso-wrap-style:square;visibility:visible">
            <v:imagedata r:id="rId182"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S</w:t>
      </w:r>
      <w:r w:rsidRPr="00EF103B">
        <w:rPr>
          <w:rFonts w:ascii="宋体" w:hAnsi="宋体" w:cs="宋体" w:hint="eastAsia"/>
          <w:color w:val="000000"/>
          <w:vertAlign w:val="subscript"/>
        </w:rPr>
        <w:t>△</w:t>
      </w:r>
      <w:r w:rsidRPr="00EF103B">
        <w:rPr>
          <w:rFonts w:ascii="Times New Roman" w:hAnsi="Times New Roman"/>
          <w:color w:val="000000"/>
          <w:vertAlign w:val="subscript"/>
        </w:rPr>
        <w:t>DEF</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39" o:spid="_x0000_i1264" type="#_x0000_t75" style="width:12pt;height:27.35pt;mso-wrap-style:square;visibility:visible">
            <v:imagedata r:id="rId13" o:title=""/>
          </v:shape>
        </w:pict>
      </w:r>
      <w:r w:rsidRPr="00EF103B">
        <w:rPr>
          <w:rFonts w:ascii="Times New Roman" w:hAnsi="Times New Roman"/>
          <w:color w:val="000000"/>
        </w:rPr>
        <w:t>EF•DF</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40" o:spid="_x0000_i1265" type="#_x0000_t75" style="width:12pt;height:27.35pt;mso-wrap-style:square;visibility:visible">
            <v:imagedata r:id="rId13" o:title=""/>
          </v:shape>
        </w:pict>
      </w:r>
      <w:r w:rsidRPr="00EF103B">
        <w:rPr>
          <w:rFonts w:ascii="Times New Roman" w:hAnsi="Times New Roman"/>
          <w:color w:val="000000"/>
        </w:rPr>
        <w:t xml:space="preserve">× </w:t>
      </w:r>
      <w:r>
        <w:rPr>
          <w:rFonts w:ascii="Times New Roman" w:hAnsi="Times New Roman"/>
          <w:noProof/>
        </w:rPr>
        <w:pict>
          <v:shape id="图片 241" o:spid="_x0000_i1266" type="#_x0000_t75" style="width:22pt;height:18.65pt;mso-wrap-style:square;visibility:visible">
            <v:imagedata r:id="rId183" o:title=""/>
          </v:shape>
        </w:pict>
      </w:r>
      <w:r w:rsidRPr="00EF103B">
        <w:rPr>
          <w:rFonts w:ascii="Times New Roman" w:hAnsi="Times New Roman"/>
          <w:color w:val="000000"/>
        </w:rPr>
        <w:t xml:space="preserve">a× </w:t>
      </w:r>
      <w:r>
        <w:rPr>
          <w:rFonts w:ascii="Times New Roman" w:hAnsi="Times New Roman"/>
          <w:noProof/>
        </w:rPr>
        <w:pict>
          <v:shape id="图片 242" o:spid="_x0000_i1267" type="#_x0000_t75" style="width:46.65pt;height:38pt;mso-wrap-style:square;visibility:visible">
            <v:imagedata r:id="rId182"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43" o:spid="_x0000_i1268" type="#_x0000_t75" style="width:33.35pt;height:27.35pt;mso-wrap-style:square;visibility:visible">
            <v:imagedata r:id="rId184" o:title=""/>
          </v:shape>
        </w:pict>
      </w:r>
    </w:p>
    <w:p w:rsidR="00E27AAD" w:rsidRPr="00EF103B">
      <w:pPr>
        <w:spacing w:after="0"/>
        <w:rPr>
          <w:rFonts w:ascii="Times New Roman" w:hAnsi="Times New Roman"/>
        </w:rPr>
      </w:pPr>
      <w:r w:rsidRPr="00EF103B">
        <w:rPr>
          <w:rFonts w:ascii="Times New Roman" w:hAnsi="Times New Roman"/>
          <w:color w:val="000000"/>
        </w:rPr>
        <w:t>CE</w:t>
      </w:r>
      <w:r w:rsidRPr="00EF103B">
        <w:rPr>
          <w:rFonts w:ascii="Times New Roman" w:hAnsi="Times New Roman"/>
          <w:color w:val="000000"/>
        </w:rPr>
        <w:t>＝</w:t>
      </w:r>
      <w:r w:rsidRPr="00EF103B">
        <w:rPr>
          <w:rFonts w:ascii="Times New Roman" w:hAnsi="Times New Roman"/>
          <w:color w:val="000000"/>
        </w:rPr>
        <w:t>AC</w:t>
      </w:r>
      <w:r w:rsidRPr="00EF103B">
        <w:rPr>
          <w:rFonts w:ascii="Times New Roman" w:hAnsi="Times New Roman"/>
          <w:color w:val="000000"/>
        </w:rPr>
        <w:t>﹣</w:t>
      </w:r>
      <w:r w:rsidRPr="00EF103B">
        <w:rPr>
          <w:rFonts w:ascii="Times New Roman" w:hAnsi="Times New Roman"/>
          <w:color w:val="000000"/>
        </w:rPr>
        <w:t>AE</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44" o:spid="_x0000_i1269" type="#_x0000_t75" style="width:30.65pt;height:38pt;mso-wrap-style:square;visibility:visible">
            <v:imagedata r:id="rId185" o:title=""/>
          </v:shape>
        </w:pict>
      </w:r>
      <w:r w:rsidRPr="00EF103B">
        <w:rPr>
          <w:rFonts w:ascii="Times New Roman" w:hAnsi="Times New Roman"/>
          <w:color w:val="000000"/>
        </w:rPr>
        <w:t>，</w:t>
      </w:r>
      <w:r w:rsidRPr="00EF103B">
        <w:rPr>
          <w:rFonts w:ascii="Times New Roman" w:hAnsi="Times New Roman"/>
          <w:color w:val="000000"/>
        </w:rPr>
        <w:t>CD</w:t>
      </w:r>
      <w:r w:rsidRPr="00EF103B">
        <w:rPr>
          <w:rFonts w:ascii="Times New Roman" w:hAnsi="Times New Roman"/>
          <w:color w:val="000000"/>
        </w:rPr>
        <w:t>＝</w:t>
      </w:r>
      <w:r w:rsidRPr="00EF103B">
        <w:rPr>
          <w:rFonts w:ascii="Times New Roman" w:hAnsi="Times New Roman"/>
          <w:color w:val="000000"/>
        </w:rPr>
        <w:t>CB</w:t>
      </w:r>
      <w:r w:rsidRPr="00EF103B">
        <w:rPr>
          <w:rFonts w:ascii="Times New Roman" w:hAnsi="Times New Roman"/>
          <w:color w:val="000000"/>
        </w:rPr>
        <w:t>﹣</w:t>
      </w:r>
      <w:r w:rsidRPr="00EF103B">
        <w:rPr>
          <w:rFonts w:ascii="Times New Roman" w:hAnsi="Times New Roman"/>
          <w:color w:val="000000"/>
        </w:rPr>
        <w:t>BD</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45" o:spid="_x0000_i1270" type="#_x0000_t75" style="width:37.35pt;height:38pt;mso-wrap-style:square;visibility:visible">
            <v:imagedata r:id="rId176"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46" o:spid="_x0000_i1271" type="#_x0000_t75" style="width:46.65pt;height:18.65pt;mso-wrap-style:square;visibility:visible">
            <v:imagedata r:id="rId186"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47" o:spid="_x0000_i1272" type="#_x0000_t75" style="width:37.35pt;height:38pt;mso-wrap-style:square;visibility:visible">
            <v:imagedata r:id="rId187"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S</w:t>
      </w:r>
      <w:r w:rsidRPr="00EF103B">
        <w:rPr>
          <w:rFonts w:ascii="宋体" w:hAnsi="宋体" w:cs="宋体" w:hint="eastAsia"/>
          <w:color w:val="000000"/>
          <w:vertAlign w:val="subscript"/>
        </w:rPr>
        <w:t>△</w:t>
      </w:r>
      <w:r w:rsidRPr="00EF103B">
        <w:rPr>
          <w:rFonts w:ascii="Times New Roman" w:hAnsi="Times New Roman"/>
          <w:color w:val="000000"/>
          <w:vertAlign w:val="subscript"/>
        </w:rPr>
        <w:t>CDE</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48" o:spid="_x0000_i1273" type="#_x0000_t75" style="width:12pt;height:27.35pt;mso-wrap-style:square;visibility:visible">
            <v:imagedata r:id="rId13" o:title=""/>
          </v:shape>
        </w:pict>
      </w:r>
      <w:r w:rsidRPr="00EF103B">
        <w:rPr>
          <w:rFonts w:ascii="Times New Roman" w:hAnsi="Times New Roman"/>
          <w:color w:val="000000"/>
        </w:rPr>
        <w:t xml:space="preserve">× </w:t>
      </w:r>
      <w:r>
        <w:rPr>
          <w:rFonts w:ascii="Times New Roman" w:hAnsi="Times New Roman"/>
          <w:noProof/>
        </w:rPr>
        <w:pict>
          <v:shape id="图片 249" o:spid="_x0000_i1274" type="#_x0000_t75" style="width:30.65pt;height:38pt;mso-wrap-style:square;visibility:visible">
            <v:imagedata r:id="rId185" o:title=""/>
          </v:shape>
        </w:pict>
      </w:r>
      <w:r w:rsidRPr="00EF103B">
        <w:rPr>
          <w:rFonts w:ascii="Times New Roman" w:hAnsi="Times New Roman"/>
          <w:color w:val="000000"/>
        </w:rPr>
        <w:t xml:space="preserve">× </w:t>
      </w:r>
      <w:r>
        <w:rPr>
          <w:rFonts w:ascii="Times New Roman" w:hAnsi="Times New Roman"/>
          <w:noProof/>
        </w:rPr>
        <w:pict>
          <v:shape id="图片 250" o:spid="_x0000_i1275" type="#_x0000_t75" style="width:37.35pt;height:38pt;mso-wrap-style:square;visibility:visible">
            <v:imagedata r:id="rId187"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51" o:spid="_x0000_i1276" type="#_x0000_t75" style="width:33.35pt;height:27.35pt;mso-wrap-style:square;visibility:visible">
            <v:imagedata r:id="rId188"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S</w:t>
      </w:r>
      <w:r w:rsidRPr="00EF103B">
        <w:rPr>
          <w:rFonts w:ascii="宋体" w:hAnsi="宋体" w:cs="宋体" w:hint="eastAsia"/>
          <w:color w:val="000000"/>
          <w:vertAlign w:val="subscript"/>
        </w:rPr>
        <w:t>△</w:t>
      </w:r>
      <w:r w:rsidRPr="00EF103B">
        <w:rPr>
          <w:rFonts w:ascii="Times New Roman" w:hAnsi="Times New Roman"/>
          <w:color w:val="000000"/>
          <w:vertAlign w:val="subscript"/>
        </w:rPr>
        <w:t>CDE</w:t>
      </w:r>
      <w:r w:rsidRPr="00EF103B">
        <w:rPr>
          <w:rFonts w:ascii="Times New Roman" w:hAnsi="Times New Roman"/>
          <w:color w:val="000000"/>
        </w:rPr>
        <w:t>：</w:t>
      </w:r>
      <w:r w:rsidRPr="00EF103B">
        <w:rPr>
          <w:rFonts w:ascii="Times New Roman" w:hAnsi="Times New Roman"/>
          <w:color w:val="000000"/>
        </w:rPr>
        <w:t>S</w:t>
      </w:r>
      <w:r w:rsidRPr="00EF103B">
        <w:rPr>
          <w:rFonts w:ascii="宋体" w:hAnsi="宋体" w:cs="宋体" w:hint="eastAsia"/>
          <w:color w:val="000000"/>
          <w:vertAlign w:val="subscript"/>
        </w:rPr>
        <w:t>△</w:t>
      </w:r>
      <w:r w:rsidRPr="00EF103B">
        <w:rPr>
          <w:rFonts w:ascii="Times New Roman" w:hAnsi="Times New Roman"/>
          <w:color w:val="000000"/>
          <w:vertAlign w:val="subscript"/>
        </w:rPr>
        <w:t>DEF</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52" o:spid="_x0000_i1277" type="#_x0000_t75" style="width:33.35pt;height:27.35pt;mso-wrap-style:square;visibility:visible">
            <v:imagedata r:id="rId188"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53" o:spid="_x0000_i1278" type="#_x0000_t75" style="width:33.35pt;height:27.35pt;mso-wrap-style:square;visibility:visible">
            <v:imagedata r:id="rId184" o:title=""/>
          </v:shape>
        </w:pic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12</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12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【分析】如图，过点</w:t>
      </w:r>
      <w:r w:rsidRPr="00EF103B">
        <w:rPr>
          <w:rFonts w:ascii="Times New Roman" w:hAnsi="Times New Roman"/>
          <w:color w:val="000000"/>
        </w:rPr>
        <w:t>D</w:t>
      </w:r>
      <w:r w:rsidRPr="00EF103B">
        <w:rPr>
          <w:rFonts w:ascii="Times New Roman" w:hAnsi="Times New Roman"/>
          <w:color w:val="000000"/>
        </w:rPr>
        <w:t>、</w:t>
      </w:r>
      <w:r w:rsidRPr="00EF103B">
        <w:rPr>
          <w:rFonts w:ascii="Times New Roman" w:hAnsi="Times New Roman"/>
          <w:color w:val="000000"/>
        </w:rPr>
        <w:t>E</w:t>
      </w:r>
      <w:r w:rsidRPr="00EF103B">
        <w:rPr>
          <w:rFonts w:ascii="Times New Roman" w:hAnsi="Times New Roman"/>
          <w:color w:val="000000"/>
        </w:rPr>
        <w:t>分别作</w:t>
      </w:r>
      <w:r w:rsidRPr="00EF103B">
        <w:rPr>
          <w:rFonts w:ascii="Times New Roman" w:hAnsi="Times New Roman"/>
          <w:color w:val="000000"/>
        </w:rPr>
        <w:t>AB</w:t>
      </w:r>
      <w:r w:rsidRPr="00EF103B">
        <w:rPr>
          <w:rFonts w:ascii="Times New Roman" w:hAnsi="Times New Roman"/>
          <w:color w:val="000000"/>
        </w:rPr>
        <w:t>的垂线</w:t>
      </w:r>
      <w:r w:rsidRPr="00EF103B">
        <w:rPr>
          <w:rFonts w:ascii="Times New Roman" w:hAnsi="Times New Roman"/>
          <w:color w:val="000000"/>
        </w:rPr>
        <w:t>DG</w:t>
      </w:r>
      <w:r w:rsidRPr="00EF103B">
        <w:rPr>
          <w:rFonts w:ascii="Times New Roman" w:hAnsi="Times New Roman"/>
          <w:color w:val="000000"/>
        </w:rPr>
        <w:t>、</w:t>
      </w:r>
      <w:r w:rsidRPr="00EF103B">
        <w:rPr>
          <w:rFonts w:ascii="Times New Roman" w:hAnsi="Times New Roman"/>
          <w:color w:val="000000"/>
        </w:rPr>
        <w:t>EH</w:t>
      </w:r>
      <w:r w:rsidRPr="00EF103B">
        <w:rPr>
          <w:rFonts w:ascii="Times New Roman" w:hAnsi="Times New Roman"/>
          <w:color w:val="000000"/>
        </w:rPr>
        <w:t>，由</w:t>
      </w:r>
      <w:r w:rsidRPr="00EF103B">
        <w:rPr>
          <w:rFonts w:ascii="Times New Roman" w:hAnsi="Times New Roman"/>
          <w:color w:val="000000"/>
        </w:rPr>
        <w:t>BF</w:t>
      </w:r>
      <w:r w:rsidRPr="00EF103B">
        <w:rPr>
          <w:rFonts w:ascii="Times New Roman" w:hAnsi="Times New Roman"/>
          <w:color w:val="000000"/>
        </w:rPr>
        <w:t>＝</w:t>
      </w:r>
      <w:r w:rsidRPr="00EF103B">
        <w:rPr>
          <w:rFonts w:ascii="Times New Roman" w:hAnsi="Times New Roman"/>
          <w:color w:val="000000"/>
        </w:rPr>
        <w:t>3AF</w:t>
      </w:r>
      <w:r w:rsidRPr="00EF103B">
        <w:rPr>
          <w:rFonts w:ascii="Times New Roman" w:hAnsi="Times New Roman"/>
          <w:color w:val="000000"/>
        </w:rPr>
        <w:t>及</w:t>
      </w:r>
      <w:r w:rsidRPr="00EF103B">
        <w:rPr>
          <w:rFonts w:ascii="宋体" w:hAnsi="宋体" w:cs="宋体" w:hint="eastAsia"/>
          <w:color w:val="000000"/>
        </w:rPr>
        <w:t>△</w:t>
      </w:r>
      <w:r w:rsidRPr="00EF103B">
        <w:rPr>
          <w:rFonts w:ascii="Times New Roman" w:hAnsi="Times New Roman"/>
          <w:color w:val="000000"/>
        </w:rPr>
        <w:t>BDF</w:t>
      </w:r>
      <w:r w:rsidRPr="00EF103B">
        <w:rPr>
          <w:rFonts w:ascii="Times New Roman" w:hAnsi="Times New Roman"/>
          <w:color w:val="000000"/>
        </w:rPr>
        <w:t>与</w:t>
      </w:r>
      <w:r w:rsidRPr="00EF103B">
        <w:rPr>
          <w:rFonts w:ascii="宋体" w:hAnsi="宋体" w:cs="宋体" w:hint="eastAsia"/>
          <w:color w:val="000000"/>
        </w:rPr>
        <w:t>△</w:t>
      </w:r>
      <w:r w:rsidRPr="00EF103B">
        <w:rPr>
          <w:rFonts w:ascii="Times New Roman" w:hAnsi="Times New Roman"/>
          <w:color w:val="000000"/>
        </w:rPr>
        <w:t>FEA</w:t>
      </w:r>
      <w:r w:rsidRPr="00EF103B">
        <w:rPr>
          <w:rFonts w:ascii="Times New Roman" w:hAnsi="Times New Roman"/>
          <w:color w:val="000000"/>
        </w:rPr>
        <w:t>的面积比为</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，可求得</w:t>
      </w:r>
      <w:r w:rsidRPr="00EF103B">
        <w:rPr>
          <w:rFonts w:ascii="Times New Roman" w:hAnsi="Times New Roman"/>
          <w:color w:val="000000"/>
        </w:rPr>
        <w:t>EH</w:t>
      </w:r>
      <w:r w:rsidRPr="00EF103B">
        <w:rPr>
          <w:rFonts w:ascii="Times New Roman" w:hAnsi="Times New Roman"/>
          <w:color w:val="000000"/>
        </w:rPr>
        <w:t>和</w:t>
      </w:r>
      <w:r w:rsidRPr="00EF103B">
        <w:rPr>
          <w:rFonts w:ascii="Times New Roman" w:hAnsi="Times New Roman"/>
          <w:color w:val="000000"/>
        </w:rPr>
        <w:t>DG</w:t>
      </w:r>
      <w:r w:rsidRPr="00EF103B">
        <w:rPr>
          <w:rFonts w:ascii="Times New Roman" w:hAnsi="Times New Roman"/>
          <w:color w:val="000000"/>
        </w:rPr>
        <w:t>的数量关系，设</w:t>
      </w:r>
      <w:r w:rsidRPr="00EF103B">
        <w:rPr>
          <w:rFonts w:ascii="Times New Roman" w:hAnsi="Times New Roman"/>
          <w:color w:val="000000"/>
        </w:rPr>
        <w:t>FG</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DG</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，则</w:t>
      </w:r>
      <w:r w:rsidRPr="00EF103B">
        <w:rPr>
          <w:rFonts w:ascii="Times New Roman" w:hAnsi="Times New Roman"/>
          <w:color w:val="000000"/>
        </w:rPr>
        <w:t>BG</w:t>
      </w:r>
      <w:r w:rsidRPr="00EF103B">
        <w:rPr>
          <w:rFonts w:ascii="Times New Roman" w:hAnsi="Times New Roman"/>
          <w:color w:val="000000"/>
        </w:rPr>
        <w:t>＝</w:t>
      </w:r>
      <w:r w:rsidRPr="00EF103B">
        <w:rPr>
          <w:rFonts w:ascii="Times New Roman" w:hAnsi="Times New Roman"/>
          <w:color w:val="000000"/>
        </w:rPr>
        <w:t>2a</w:t>
      </w:r>
      <w:r w:rsidRPr="00EF103B">
        <w:rPr>
          <w:rFonts w:ascii="Times New Roman" w:hAnsi="Times New Roman"/>
          <w:color w:val="000000"/>
        </w:rPr>
        <w:t>，</w:t>
      </w:r>
      <w:r w:rsidRPr="00EF103B">
        <w:rPr>
          <w:rFonts w:ascii="Times New Roman" w:hAnsi="Times New Roman"/>
          <w:color w:val="000000"/>
        </w:rPr>
        <w:t>AH</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EH</w:t>
      </w:r>
      <w:r w:rsidRPr="00EF103B">
        <w:rPr>
          <w:rFonts w:ascii="Times New Roman" w:hAnsi="Times New Roman"/>
          <w:color w:val="000000"/>
        </w:rPr>
        <w:t>＝</w:t>
      </w:r>
      <w:r w:rsidRPr="00EF103B">
        <w:rPr>
          <w:rFonts w:ascii="Times New Roman" w:hAnsi="Times New Roman"/>
          <w:color w:val="000000"/>
        </w:rPr>
        <w:t>2a</w:t>
      </w:r>
      <w:r w:rsidRPr="00EF103B">
        <w:rPr>
          <w:rFonts w:ascii="Times New Roman" w:hAnsi="Times New Roman"/>
          <w:color w:val="000000"/>
        </w:rPr>
        <w:t>，先证明</w:t>
      </w:r>
      <w:r w:rsidRPr="00EF103B">
        <w:rPr>
          <w:rFonts w:ascii="宋体" w:hAnsi="宋体" w:cs="宋体" w:hint="eastAsia"/>
          <w:color w:val="000000"/>
        </w:rPr>
        <w:t>△</w:t>
      </w:r>
      <w:r w:rsidRPr="00EF103B">
        <w:rPr>
          <w:rFonts w:ascii="Times New Roman" w:hAnsi="Times New Roman"/>
          <w:color w:val="000000"/>
        </w:rPr>
        <w:t>DFG</w:t>
      </w:r>
      <w:r w:rsidRPr="00EF103B">
        <w:rPr>
          <w:rFonts w:ascii="宋体" w:hAnsi="宋体" w:cs="宋体" w:hint="eastAsia"/>
          <w:color w:val="000000"/>
        </w:rPr>
        <w:t>∽△</w:t>
      </w:r>
      <w:r w:rsidRPr="00EF103B">
        <w:rPr>
          <w:rFonts w:ascii="Times New Roman" w:hAnsi="Times New Roman"/>
          <w:color w:val="000000"/>
        </w:rPr>
        <w:t>FEH</w:t>
      </w:r>
      <w:r w:rsidRPr="00EF103B">
        <w:rPr>
          <w:rFonts w:ascii="Times New Roman" w:hAnsi="Times New Roman"/>
          <w:color w:val="000000"/>
        </w:rPr>
        <w:t>，用</w:t>
      </w:r>
      <w:r w:rsidRPr="00EF103B">
        <w:rPr>
          <w:rFonts w:ascii="Times New Roman" w:hAnsi="Times New Roman"/>
          <w:color w:val="000000"/>
        </w:rPr>
        <w:t>x</w:t>
      </w:r>
      <w:r w:rsidRPr="00EF103B">
        <w:rPr>
          <w:rFonts w:ascii="Times New Roman" w:hAnsi="Times New Roman"/>
          <w:color w:val="000000"/>
        </w:rPr>
        <w:t>和</w:t>
      </w:r>
      <w:r w:rsidRPr="00EF103B">
        <w:rPr>
          <w:rFonts w:ascii="Times New Roman" w:hAnsi="Times New Roman"/>
          <w:color w:val="000000"/>
        </w:rPr>
        <w:t>a</w:t>
      </w:r>
      <w:r w:rsidRPr="00EF103B">
        <w:rPr>
          <w:rFonts w:ascii="Times New Roman" w:hAnsi="Times New Roman"/>
          <w:color w:val="000000"/>
        </w:rPr>
        <w:t>表示出</w:t>
      </w:r>
      <w:r w:rsidRPr="00EF103B">
        <w:rPr>
          <w:rFonts w:ascii="Times New Roman" w:hAnsi="Times New Roman"/>
          <w:color w:val="000000"/>
        </w:rPr>
        <w:t>FH</w:t>
      </w:r>
      <w:r w:rsidRPr="00EF103B">
        <w:rPr>
          <w:rFonts w:ascii="Times New Roman" w:hAnsi="Times New Roman"/>
          <w:color w:val="000000"/>
        </w:rPr>
        <w:t>，再根据</w:t>
      </w:r>
      <w:r w:rsidRPr="00EF103B">
        <w:rPr>
          <w:rFonts w:ascii="Times New Roman" w:hAnsi="Times New Roman"/>
          <w:color w:val="000000"/>
        </w:rPr>
        <w:t>BF</w:t>
      </w:r>
      <w:r w:rsidRPr="00EF103B">
        <w:rPr>
          <w:rFonts w:ascii="Times New Roman" w:hAnsi="Times New Roman"/>
          <w:color w:val="000000"/>
        </w:rPr>
        <w:t>＝</w:t>
      </w:r>
      <w:r w:rsidRPr="00EF103B">
        <w:rPr>
          <w:rFonts w:ascii="Times New Roman" w:hAnsi="Times New Roman"/>
          <w:color w:val="000000"/>
        </w:rPr>
        <w:t>3AF</w:t>
      </w:r>
      <w:r w:rsidRPr="00EF103B">
        <w:rPr>
          <w:rFonts w:ascii="Times New Roman" w:hAnsi="Times New Roman"/>
          <w:color w:val="000000"/>
        </w:rPr>
        <w:t>，列出方程，用含</w:t>
      </w:r>
      <w:r w:rsidRPr="00EF103B">
        <w:rPr>
          <w:rFonts w:ascii="Times New Roman" w:hAnsi="Times New Roman"/>
          <w:color w:val="000000"/>
        </w:rPr>
        <w:t>a</w:t>
      </w:r>
      <w:r w:rsidRPr="00EF103B">
        <w:rPr>
          <w:rFonts w:ascii="Times New Roman" w:hAnsi="Times New Roman"/>
          <w:color w:val="000000"/>
        </w:rPr>
        <w:t>的式子表示出</w:t>
      </w:r>
      <w:r w:rsidRPr="00EF103B">
        <w:rPr>
          <w:rFonts w:ascii="Times New Roman" w:hAnsi="Times New Roman"/>
          <w:color w:val="000000"/>
        </w:rPr>
        <w:t>x</w:t>
      </w:r>
      <w:r w:rsidRPr="00EF103B">
        <w:rPr>
          <w:rFonts w:ascii="Times New Roman" w:hAnsi="Times New Roman"/>
          <w:color w:val="000000"/>
        </w:rPr>
        <w:t>，然后用含</w:t>
      </w:r>
      <w:r w:rsidRPr="00EF103B">
        <w:rPr>
          <w:rFonts w:ascii="Times New Roman" w:hAnsi="Times New Roman"/>
          <w:color w:val="000000"/>
        </w:rPr>
        <w:t>a</w:t>
      </w:r>
      <w:r w:rsidRPr="00EF103B">
        <w:rPr>
          <w:rFonts w:ascii="Times New Roman" w:hAnsi="Times New Roman"/>
          <w:color w:val="000000"/>
        </w:rPr>
        <w:t>的式子表示出相关线段，进而表示出</w:t>
      </w:r>
      <w:r w:rsidRPr="00EF103B">
        <w:rPr>
          <w:rFonts w:ascii="宋体" w:hAnsi="宋体" w:cs="宋体" w:hint="eastAsia"/>
          <w:color w:val="000000"/>
        </w:rPr>
        <w:t>△</w:t>
      </w:r>
      <w:r w:rsidRPr="00EF103B">
        <w:rPr>
          <w:rFonts w:ascii="Times New Roman" w:hAnsi="Times New Roman"/>
          <w:color w:val="000000"/>
        </w:rPr>
        <w:t>CDE</w:t>
      </w:r>
      <w:r w:rsidRPr="00EF103B">
        <w:rPr>
          <w:rFonts w:ascii="Times New Roman" w:hAnsi="Times New Roman"/>
          <w:color w:val="000000"/>
        </w:rPr>
        <w:t>与</w:t>
      </w:r>
      <w:r w:rsidRPr="00EF103B">
        <w:rPr>
          <w:rFonts w:ascii="宋体" w:hAnsi="宋体" w:cs="宋体" w:hint="eastAsia"/>
          <w:color w:val="000000"/>
        </w:rPr>
        <w:t>△</w:t>
      </w:r>
      <w:r w:rsidRPr="00EF103B">
        <w:rPr>
          <w:rFonts w:ascii="Times New Roman" w:hAnsi="Times New Roman"/>
          <w:color w:val="000000"/>
        </w:rPr>
        <w:t>DEF</w:t>
      </w:r>
      <w:r w:rsidRPr="00EF103B">
        <w:rPr>
          <w:rFonts w:ascii="Times New Roman" w:hAnsi="Times New Roman"/>
          <w:color w:val="000000"/>
        </w:rPr>
        <w:t>的面积，两者相比即可得解．</w:t>
      </w:r>
    </w:p>
    <w:p w:rsidR="00E27AAD" w:rsidRPr="00EF103B">
      <w:pPr>
        <w:spacing w:after="0"/>
        <w:rPr>
          <w:rFonts w:ascii="Times New Roman" w:hAnsi="Times New Roman"/>
        </w:rPr>
      </w:pPr>
      <w:r w:rsidRPr="00EF103B">
        <w:rPr>
          <w:rFonts w:ascii="Times New Roman" w:hAnsi="Times New Roman"/>
          <w:color w:val="000000"/>
        </w:rPr>
        <w:t>27. 34</w:t>
      </w:r>
      <w:r w:rsidRPr="00EF103B">
        <w:rPr>
          <w:rFonts w:ascii="Times New Roman" w:hAnsi="Times New Roman"/>
          <w:color w:val="000000"/>
        </w:rPr>
        <w:t>块</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【解答】解：若要将前一个图形包起来，上下各需要添一层，左右各需添一层，</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即图</w:t>
      </w:r>
      <w:r w:rsidRPr="00EF103B">
        <w:rPr>
          <w:rFonts w:ascii="Times New Roman" w:hAnsi="Times New Roman"/>
          <w:color w:val="000000"/>
        </w:rPr>
        <w:t>1</w:t>
      </w:r>
      <w:r w:rsidRPr="00EF103B">
        <w:rPr>
          <w:rFonts w:ascii="Times New Roman" w:hAnsi="Times New Roman"/>
          <w:color w:val="000000"/>
        </w:rPr>
        <w:t>木块个数为</w:t>
      </w:r>
      <w:r w:rsidRPr="00EF103B">
        <w:rPr>
          <w:rFonts w:ascii="Times New Roman" w:hAnsi="Times New Roman"/>
          <w:color w:val="000000"/>
        </w:rPr>
        <w:t>1×2</w:t>
      </w:r>
      <w:r w:rsidRPr="00EF103B">
        <w:rPr>
          <w:rFonts w:ascii="Times New Roman" w:hAnsi="Times New Roman"/>
          <w:color w:val="000000"/>
        </w:rPr>
        <w:t>，图</w:t>
      </w:r>
      <w:r w:rsidRPr="00EF103B">
        <w:rPr>
          <w:rFonts w:ascii="Times New Roman" w:hAnsi="Times New Roman"/>
          <w:color w:val="000000"/>
        </w:rPr>
        <w:t>2</w:t>
      </w:r>
      <w:r w:rsidRPr="00EF103B">
        <w:rPr>
          <w:rFonts w:ascii="Times New Roman" w:hAnsi="Times New Roman"/>
          <w:color w:val="000000"/>
        </w:rPr>
        <w:t>木块个数为（</w:t>
      </w:r>
      <w:r w:rsidRPr="00EF103B">
        <w:rPr>
          <w:rFonts w:ascii="Times New Roman" w:hAnsi="Times New Roman"/>
          <w:color w:val="000000"/>
        </w:rPr>
        <w:t>1+2</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2+2</w:t>
      </w:r>
      <w:r w:rsidRPr="00EF103B">
        <w:rPr>
          <w:rFonts w:ascii="Times New Roman" w:hAnsi="Times New Roman"/>
          <w:color w:val="000000"/>
        </w:rPr>
        <w:t>），图</w:t>
      </w:r>
      <w:r w:rsidRPr="00EF103B">
        <w:rPr>
          <w:rFonts w:ascii="Times New Roman" w:hAnsi="Times New Roman"/>
          <w:color w:val="000000"/>
        </w:rPr>
        <w:t>3</w:t>
      </w:r>
      <w:r w:rsidRPr="00EF103B">
        <w:rPr>
          <w:rFonts w:ascii="Times New Roman" w:hAnsi="Times New Roman"/>
          <w:color w:val="000000"/>
        </w:rPr>
        <w:t>木块个数为（</w:t>
      </w:r>
      <w:r w:rsidRPr="00EF103B">
        <w:rPr>
          <w:rFonts w:ascii="Times New Roman" w:hAnsi="Times New Roman"/>
          <w:color w:val="000000"/>
        </w:rPr>
        <w:t>1+2×2</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2+2×2</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，图</w:t>
      </w:r>
      <w:r w:rsidRPr="00EF103B">
        <w:rPr>
          <w:rFonts w:ascii="Times New Roman" w:hAnsi="Times New Roman"/>
          <w:color w:val="000000"/>
        </w:rPr>
        <w:t>n</w:t>
      </w:r>
      <w:r w:rsidRPr="00EF103B">
        <w:rPr>
          <w:rFonts w:ascii="Times New Roman" w:hAnsi="Times New Roman"/>
          <w:color w:val="000000"/>
        </w:rPr>
        <w:t>木块个数为</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×2]×[2+</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由上面规律可知：图</w:t>
      </w:r>
      <w:r w:rsidRPr="00EF103B">
        <w:rPr>
          <w:rFonts w:ascii="Times New Roman" w:hAnsi="Times New Roman"/>
          <w:color w:val="000000"/>
        </w:rPr>
        <w:t>4</w:t>
      </w:r>
      <w:r w:rsidRPr="00EF103B">
        <w:rPr>
          <w:rFonts w:ascii="Times New Roman" w:hAnsi="Times New Roman"/>
          <w:color w:val="000000"/>
        </w:rPr>
        <w:t>需要木块个数为（</w:t>
      </w:r>
      <w:r w:rsidRPr="00EF103B">
        <w:rPr>
          <w:rFonts w:ascii="Times New Roman" w:hAnsi="Times New Roman"/>
          <w:color w:val="000000"/>
        </w:rPr>
        <w:t>1+3×2</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2+3×2</w:t>
      </w:r>
      <w:r w:rsidRPr="00EF103B">
        <w:rPr>
          <w:rFonts w:ascii="Times New Roman" w:hAnsi="Times New Roman"/>
          <w:color w:val="000000"/>
        </w:rPr>
        <w:t>）＝</w:t>
      </w:r>
      <w:r w:rsidRPr="00EF103B">
        <w:rPr>
          <w:rFonts w:ascii="Times New Roman" w:hAnsi="Times New Roman"/>
          <w:color w:val="000000"/>
        </w:rPr>
        <w:t>56</w:t>
      </w:r>
      <w:r w:rsidRPr="00EF103B">
        <w:rPr>
          <w:rFonts w:ascii="Times New Roman" w:hAnsi="Times New Roman"/>
          <w:color w:val="000000"/>
        </w:rPr>
        <w:t>（块），图</w:t>
      </w:r>
      <w:r w:rsidRPr="00EF103B">
        <w:rPr>
          <w:rFonts w:ascii="Times New Roman" w:hAnsi="Times New Roman"/>
          <w:color w:val="000000"/>
        </w:rPr>
        <w:t>5</w:t>
      </w:r>
      <w:r w:rsidRPr="00EF103B">
        <w:rPr>
          <w:rFonts w:ascii="Times New Roman" w:hAnsi="Times New Roman"/>
          <w:color w:val="000000"/>
        </w:rPr>
        <w:t>需要木块个数为（</w:t>
      </w:r>
      <w:r w:rsidRPr="00EF103B">
        <w:rPr>
          <w:rFonts w:ascii="Times New Roman" w:hAnsi="Times New Roman"/>
          <w:color w:val="000000"/>
        </w:rPr>
        <w:t>1+4×2</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2+4×2</w:t>
      </w:r>
      <w:r w:rsidRPr="00EF103B">
        <w:rPr>
          <w:rFonts w:ascii="Times New Roman" w:hAnsi="Times New Roman"/>
          <w:color w:val="000000"/>
        </w:rPr>
        <w:t>）＝</w:t>
      </w:r>
      <w:r w:rsidRPr="00EF103B">
        <w:rPr>
          <w:rFonts w:ascii="Times New Roman" w:hAnsi="Times New Roman"/>
          <w:color w:val="000000"/>
        </w:rPr>
        <w:t>90</w:t>
      </w:r>
      <w:r w:rsidRPr="00EF103B">
        <w:rPr>
          <w:rFonts w:ascii="Times New Roman" w:hAnsi="Times New Roman"/>
          <w:color w:val="000000"/>
        </w:rPr>
        <w:t>（块），</w:t>
      </w:r>
    </w:p>
    <w:p w:rsidR="00E27AAD" w:rsidRPr="00EF103B">
      <w:pPr>
        <w:spacing w:after="0"/>
        <w:rPr>
          <w:rFonts w:ascii="Times New Roman" w:hAnsi="Times New Roman"/>
        </w:rPr>
      </w:pPr>
      <w:r w:rsidRPr="00EF103B">
        <w:rPr>
          <w:rFonts w:ascii="Times New Roman" w:hAnsi="Times New Roman"/>
          <w:color w:val="000000"/>
        </w:rPr>
        <w:t>故铺第</w:t>
      </w:r>
      <w:r w:rsidRPr="00EF103B">
        <w:rPr>
          <w:rFonts w:ascii="Times New Roman" w:hAnsi="Times New Roman"/>
          <w:color w:val="000000"/>
        </w:rPr>
        <w:t>5</w:t>
      </w:r>
      <w:r w:rsidRPr="00EF103B">
        <w:rPr>
          <w:rFonts w:ascii="Times New Roman" w:hAnsi="Times New Roman"/>
          <w:color w:val="000000"/>
        </w:rPr>
        <w:t>次时需用</w:t>
      </w:r>
      <w:r w:rsidRPr="00EF103B">
        <w:rPr>
          <w:rFonts w:ascii="Times New Roman" w:hAnsi="Times New Roman"/>
          <w:color w:val="000000"/>
        </w:rPr>
        <w:t>90</w:t>
      </w:r>
      <w:r w:rsidRPr="00EF103B">
        <w:rPr>
          <w:rFonts w:ascii="Times New Roman" w:hAnsi="Times New Roman"/>
          <w:color w:val="000000"/>
        </w:rPr>
        <w:t>﹣</w:t>
      </w:r>
      <w:r w:rsidRPr="00EF103B">
        <w:rPr>
          <w:rFonts w:ascii="Times New Roman" w:hAnsi="Times New Roman"/>
          <w:color w:val="000000"/>
        </w:rPr>
        <w:t>56</w:t>
      </w:r>
      <w:r w:rsidRPr="00EF103B">
        <w:rPr>
          <w:rFonts w:ascii="Times New Roman" w:hAnsi="Times New Roman"/>
          <w:color w:val="000000"/>
        </w:rPr>
        <w:t>＝</w:t>
      </w:r>
      <w:r w:rsidRPr="00EF103B">
        <w:rPr>
          <w:rFonts w:ascii="Times New Roman" w:hAnsi="Times New Roman"/>
          <w:color w:val="000000"/>
        </w:rPr>
        <w:t>34</w:t>
      </w:r>
      <w:r w:rsidRPr="00EF103B">
        <w:rPr>
          <w:rFonts w:ascii="Times New Roman" w:hAnsi="Times New Roman"/>
          <w:color w:val="000000"/>
        </w:rPr>
        <w:t>块木块才能把第四次所铺的完全围起来．</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34</w:t>
      </w:r>
      <w:r w:rsidRPr="00EF103B">
        <w:rPr>
          <w:rFonts w:ascii="Times New Roman" w:hAnsi="Times New Roman"/>
          <w:color w:val="000000"/>
        </w:rPr>
        <w:t>块．</w:t>
      </w:r>
    </w:p>
    <w:p w:rsidR="00E27AAD" w:rsidRPr="00EF103B">
      <w:pPr>
        <w:spacing w:after="0"/>
        <w:rPr>
          <w:rFonts w:ascii="Times New Roman" w:hAnsi="Times New Roman"/>
        </w:rPr>
      </w:pPr>
      <w:r w:rsidRPr="00EF103B">
        <w:rPr>
          <w:rFonts w:ascii="Times New Roman" w:hAnsi="Times New Roman"/>
          <w:color w:val="000000"/>
        </w:rPr>
        <w:t>【分析】观察图形发现：若要将前一个图形包起来，上下各需要添一层，左右各需添一层，结合图</w:t>
      </w:r>
      <w:r w:rsidRPr="00EF103B">
        <w:rPr>
          <w:rFonts w:ascii="Times New Roman" w:hAnsi="Times New Roman"/>
          <w:color w:val="000000"/>
        </w:rPr>
        <w:t>1</w:t>
      </w:r>
      <w:r w:rsidRPr="00EF103B">
        <w:rPr>
          <w:rFonts w:ascii="Times New Roman" w:hAnsi="Times New Roman"/>
          <w:color w:val="000000"/>
        </w:rPr>
        <w:t>两块木块可以得出图</w:t>
      </w:r>
      <w:r w:rsidRPr="00EF103B">
        <w:rPr>
          <w:rFonts w:ascii="Times New Roman" w:hAnsi="Times New Roman"/>
          <w:color w:val="000000"/>
        </w:rPr>
        <w:t>n</w:t>
      </w:r>
      <w:r w:rsidRPr="00EF103B">
        <w:rPr>
          <w:rFonts w:ascii="Times New Roman" w:hAnsi="Times New Roman"/>
          <w:color w:val="000000"/>
        </w:rPr>
        <w:t>需要木块数为</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×2]×[2+</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，求出图</w:t>
      </w:r>
      <w:r w:rsidRPr="00EF103B">
        <w:rPr>
          <w:rFonts w:ascii="Times New Roman" w:hAnsi="Times New Roman"/>
          <w:color w:val="000000"/>
        </w:rPr>
        <w:t>4</w:t>
      </w:r>
      <w:r w:rsidRPr="00EF103B">
        <w:rPr>
          <w:rFonts w:ascii="Times New Roman" w:hAnsi="Times New Roman"/>
          <w:color w:val="000000"/>
        </w:rPr>
        <w:t>图</w:t>
      </w:r>
      <w:r w:rsidRPr="00EF103B">
        <w:rPr>
          <w:rFonts w:ascii="Times New Roman" w:hAnsi="Times New Roman"/>
          <w:color w:val="000000"/>
        </w:rPr>
        <w:t>5</w:t>
      </w:r>
      <w:r w:rsidRPr="00EF103B">
        <w:rPr>
          <w:rFonts w:ascii="Times New Roman" w:hAnsi="Times New Roman"/>
          <w:color w:val="000000"/>
        </w:rPr>
        <w:t>所需木块数，二者相减即可得出结论．</w:t>
      </w:r>
    </w:p>
    <w:p w:rsidR="00E27AAD" w:rsidRPr="00EF103B">
      <w:pPr>
        <w:spacing w:after="0"/>
        <w:rPr>
          <w:rFonts w:ascii="Times New Roman" w:hAnsi="Times New Roman"/>
        </w:rPr>
      </w:pPr>
      <w:r w:rsidRPr="00EF103B">
        <w:rPr>
          <w:rFonts w:ascii="Times New Roman" w:hAnsi="Times New Roman"/>
          <w:color w:val="000000"/>
        </w:rPr>
        <w:t>28. 4</w:t>
      </w:r>
      <w:r w:rsidRPr="00EF103B">
        <w:rPr>
          <w:rFonts w:ascii="Times New Roman" w:hAnsi="Times New Roman"/>
          <w:color w:val="000000"/>
        </w:rPr>
        <w:t>；</w:t>
      </w:r>
      <w:r>
        <w:rPr>
          <w:rFonts w:ascii="Times New Roman" w:hAnsi="Times New Roman"/>
          <w:noProof/>
        </w:rPr>
        <w:pict>
          <v:shape id="图片 254" o:spid="_x0000_i1279" type="#_x0000_t75" style="width:42pt;height:12pt;mso-wrap-style:square;visibility:visible">
            <v:imagedata r:id="rId189" o:title=""/>
          </v:shape>
        </w:pic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宋体" w:hAnsi="宋体" w:cs="宋体" w:hint="eastAsia"/>
          <w:color w:val="000000"/>
        </w:rPr>
        <w:t>∵∠</w:t>
      </w:r>
      <w:r w:rsidRPr="00EF103B">
        <w:rPr>
          <w:rFonts w:ascii="Times New Roman" w:hAnsi="Times New Roman"/>
          <w:color w:val="000000"/>
        </w:rPr>
        <w:t>AOB=45°</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图形中三角形都是等腰直角三角形，</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S</w:t>
      </w:r>
      <w:r w:rsidRPr="00EF103B">
        <w:rPr>
          <w:rFonts w:ascii="Times New Roman" w:hAnsi="Times New Roman"/>
          <w:color w:val="000000"/>
          <w:vertAlign w:val="subscript"/>
        </w:rPr>
        <w:t>1</w:t>
      </w:r>
      <w:r w:rsidRPr="00EF103B">
        <w:rPr>
          <w:rFonts w:ascii="Times New Roman" w:hAnsi="Times New Roman"/>
          <w:color w:val="000000"/>
        </w:rPr>
        <w:t xml:space="preserve">= </w:t>
      </w:r>
      <w:r>
        <w:rPr>
          <w:rFonts w:ascii="Times New Roman" w:hAnsi="Times New Roman"/>
          <w:noProof/>
        </w:rPr>
        <w:pict>
          <v:shape id="图片 255" o:spid="_x0000_i1280" type="#_x0000_t75" style="width:10pt;height:21.35pt;mso-wrap-style:square;visibility:visible">
            <v:imagedata r:id="rId190" o:title=""/>
          </v:shape>
        </w:pict>
      </w:r>
      <w:r w:rsidRPr="00EF103B">
        <w:rPr>
          <w:rFonts w:ascii="Times New Roman" w:hAnsi="Times New Roman"/>
          <w:color w:val="000000"/>
        </w:rPr>
        <w:t>（</w:t>
      </w:r>
      <w:r w:rsidRPr="00EF103B">
        <w:rPr>
          <w:rFonts w:ascii="Times New Roman" w:hAnsi="Times New Roman"/>
          <w:color w:val="000000"/>
        </w:rPr>
        <w:t>1+3</w:t>
      </w:r>
      <w:r w:rsidRPr="00EF103B">
        <w:rPr>
          <w:rFonts w:ascii="Times New Roman" w:hAnsi="Times New Roman"/>
          <w:color w:val="000000"/>
        </w:rPr>
        <w:t>）</w:t>
      </w:r>
      <w:r w:rsidRPr="00EF103B">
        <w:rPr>
          <w:rFonts w:ascii="Times New Roman" w:hAnsi="Times New Roman"/>
          <w:color w:val="000000"/>
        </w:rPr>
        <w:t>×2=4</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S</w:t>
      </w:r>
      <w:r w:rsidRPr="00EF103B">
        <w:rPr>
          <w:rFonts w:ascii="Times New Roman" w:hAnsi="Times New Roman"/>
          <w:color w:val="000000"/>
          <w:vertAlign w:val="subscript"/>
        </w:rPr>
        <w:t>n</w:t>
      </w:r>
      <w:r w:rsidRPr="00EF103B">
        <w:rPr>
          <w:rFonts w:ascii="Times New Roman" w:hAnsi="Times New Roman"/>
          <w:color w:val="000000"/>
        </w:rPr>
        <w:t xml:space="preserve">= </w:t>
      </w:r>
      <w:r>
        <w:rPr>
          <w:rFonts w:ascii="Times New Roman" w:hAnsi="Times New Roman"/>
          <w:noProof/>
        </w:rPr>
        <w:pict>
          <v:shape id="图片 256" o:spid="_x0000_i1281" type="#_x0000_t75" style="width:10pt;height:21.35pt;mso-wrap-style:square;visibility:visible">
            <v:imagedata r:id="rId190" o:title=""/>
          </v:shape>
        </w:pict>
      </w:r>
      <w:r w:rsidRPr="00EF103B">
        <w:rPr>
          <w:rFonts w:ascii="Times New Roman" w:hAnsi="Times New Roman"/>
          <w:color w:val="000000"/>
        </w:rPr>
        <w:t>×2×[4+8</w:t>
      </w:r>
      <w:r w:rsidRPr="00EF103B">
        <w:rPr>
          <w:rFonts w:ascii="Times New Roman" w:hAnsi="Times New Roman"/>
          <w:color w:val="000000"/>
        </w:rPr>
        <w:t>（</w:t>
      </w:r>
      <w:r w:rsidRPr="00EF103B">
        <w:rPr>
          <w:rFonts w:ascii="Times New Roman" w:hAnsi="Times New Roman"/>
          <w:color w:val="000000"/>
        </w:rPr>
        <w:t>n-1</w:t>
      </w:r>
      <w:r w:rsidRPr="00EF103B">
        <w:rPr>
          <w:rFonts w:ascii="Times New Roman" w:hAnsi="Times New Roman"/>
          <w:color w:val="000000"/>
        </w:rPr>
        <w:t>）</w:t>
      </w:r>
      <w:r w:rsidRPr="00EF103B">
        <w:rPr>
          <w:rFonts w:ascii="Times New Roman" w:hAnsi="Times New Roman"/>
          <w:color w:val="000000"/>
        </w:rPr>
        <w:t>]=8n-4.</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57" o:spid="_x0000_i1282" type="#_x0000_t75" style="width:42pt;height:12pt;mso-wrap-style:square;visibility:visible">
            <v:imagedata r:id="rId189" o:title=""/>
          </v:shape>
        </w:pict>
      </w:r>
    </w:p>
    <w:p w:rsidR="00E27AAD" w:rsidRPr="00EF103B">
      <w:pPr>
        <w:spacing w:after="0"/>
        <w:rPr>
          <w:rFonts w:ascii="Times New Roman" w:hAnsi="Times New Roman"/>
        </w:rPr>
      </w:pPr>
      <w:r w:rsidRPr="00EF103B">
        <w:rPr>
          <w:rFonts w:ascii="Times New Roman" w:hAnsi="Times New Roman"/>
          <w:color w:val="000000"/>
        </w:rPr>
        <w:t>【分析】观察图形，发现：黑色梯形的高总是</w:t>
      </w:r>
      <w:r w:rsidRPr="00EF103B">
        <w:rPr>
          <w:rFonts w:ascii="Times New Roman" w:hAnsi="Times New Roman"/>
          <w:color w:val="000000"/>
        </w:rPr>
        <w:t>2</w:t>
      </w:r>
      <w:r w:rsidRPr="00EF103B">
        <w:rPr>
          <w:rFonts w:ascii="Times New Roman" w:hAnsi="Times New Roman"/>
          <w:color w:val="000000"/>
        </w:rPr>
        <w:t>；根据等腰直角三角形的性质，分别求得黑色梯形的两底和依次是</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12</w:t>
      </w:r>
      <w:r w:rsidRPr="00EF103B">
        <w:rPr>
          <w:rFonts w:ascii="Times New Roman" w:hAnsi="Times New Roman"/>
          <w:color w:val="000000"/>
        </w:rPr>
        <w:t>，</w:t>
      </w:r>
      <w:r w:rsidRPr="00EF103B">
        <w:rPr>
          <w:rFonts w:ascii="Times New Roman" w:hAnsi="Times New Roman"/>
          <w:color w:val="000000"/>
        </w:rPr>
        <w:t>20</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即依次多</w:t>
      </w:r>
      <w:r w:rsidRPr="00EF103B">
        <w:rPr>
          <w:rFonts w:ascii="Times New Roman" w:hAnsi="Times New Roman"/>
          <w:color w:val="000000"/>
        </w:rPr>
        <w:t>8.</w:t>
      </w:r>
      <w:r w:rsidRPr="00EF103B">
        <w:rPr>
          <w:rFonts w:ascii="Times New Roman" w:hAnsi="Times New Roman"/>
          <w:color w:val="000000"/>
        </w:rPr>
        <w:t>再进一步根据梯形的面积公式进行计算</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29. </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16</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【解答】根据题意和图形可看出每经过一次变化，都顺时针旋转</w:t>
      </w:r>
      <w:r w:rsidRPr="00EF103B">
        <w:rPr>
          <w:rFonts w:ascii="Times New Roman" w:hAnsi="Times New Roman"/>
          <w:color w:val="000000"/>
        </w:rPr>
        <w:t>45°</w:t>
      </w:r>
      <w:r w:rsidRPr="00EF103B">
        <w:rPr>
          <w:rFonts w:ascii="Times New Roman" w:hAnsi="Times New Roman"/>
          <w:color w:val="000000"/>
        </w:rPr>
        <w:t>，边长都乘以</w:t>
      </w:r>
      <w:r w:rsidRPr="00EF103B">
        <w:rPr>
          <w:rFonts w:ascii="Times New Roman" w:hAnsi="Times New Roman"/>
          <w:color w:val="000000"/>
        </w:rPr>
        <w:t xml:space="preserve"> </w:t>
      </w:r>
      <w:r>
        <w:rPr>
          <w:rFonts w:ascii="Times New Roman" w:hAnsi="Times New Roman"/>
          <w:noProof/>
        </w:rPr>
        <w:pict>
          <v:shape id="图片 258" o:spid="_x0000_i1283" type="#_x0000_t75" style="width:15.35pt;height:18.65pt;mso-wrap-style:square;visibility:visible">
            <v:imagedata r:id="rId94" o:title=""/>
          </v:shape>
        </w:pic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从</w:t>
      </w:r>
      <w:r w:rsidRPr="00EF103B">
        <w:rPr>
          <w:rFonts w:ascii="Times New Roman" w:hAnsi="Times New Roman"/>
          <w:color w:val="000000"/>
        </w:rPr>
        <w:t>A</w:t>
      </w:r>
      <w:r w:rsidRPr="00EF103B">
        <w:rPr>
          <w:rFonts w:ascii="Times New Roman" w:hAnsi="Times New Roman"/>
          <w:color w:val="000000"/>
        </w:rPr>
        <w:t>到</w:t>
      </w:r>
      <w:r w:rsidRPr="00EF103B">
        <w:rPr>
          <w:rFonts w:ascii="Times New Roman" w:hAnsi="Times New Roman"/>
          <w:color w:val="000000"/>
        </w:rPr>
        <w:t>A</w:t>
      </w:r>
      <w:r w:rsidRPr="00EF103B">
        <w:rPr>
          <w:rFonts w:ascii="Times New Roman" w:hAnsi="Times New Roman"/>
          <w:color w:val="000000"/>
          <w:vertAlign w:val="subscript"/>
        </w:rPr>
        <w:t>3</w:t>
      </w:r>
      <w:r w:rsidRPr="00EF103B">
        <w:rPr>
          <w:rFonts w:ascii="Times New Roman" w:hAnsi="Times New Roman"/>
          <w:color w:val="000000"/>
        </w:rPr>
        <w:t>经过了</w:t>
      </w:r>
      <w:r w:rsidRPr="00EF103B">
        <w:rPr>
          <w:rFonts w:ascii="Times New Roman" w:hAnsi="Times New Roman"/>
          <w:color w:val="000000"/>
        </w:rPr>
        <w:t>3</w:t>
      </w:r>
      <w:r w:rsidRPr="00EF103B">
        <w:rPr>
          <w:rFonts w:ascii="Times New Roman" w:hAnsi="Times New Roman"/>
          <w:color w:val="000000"/>
        </w:rPr>
        <w:t>次变化，</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45°×3</w:t>
      </w:r>
      <w:r w:rsidRPr="00EF103B">
        <w:rPr>
          <w:rFonts w:ascii="Times New Roman" w:hAnsi="Times New Roman"/>
          <w:color w:val="000000"/>
        </w:rPr>
        <w:t>＝</w:t>
      </w:r>
      <w:r w:rsidRPr="00EF103B">
        <w:rPr>
          <w:rFonts w:ascii="Times New Roman" w:hAnsi="Times New Roman"/>
          <w:color w:val="000000"/>
        </w:rPr>
        <w:t>135°</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59" o:spid="_x0000_i1284" type="#_x0000_t75" style="width:15.35pt;height:18.65pt;mso-wrap-style:square;visibility:visible">
            <v:imagedata r:id="rId94" o:title=""/>
          </v:shape>
        </w:pict>
      </w:r>
      <w:r w:rsidRPr="00EF103B">
        <w:rPr>
          <w:rFonts w:ascii="Times New Roman" w:hAnsi="Times New Roman"/>
          <w:color w:val="000000"/>
        </w:rPr>
        <w:t>）</w:t>
      </w:r>
      <w:r w:rsidRPr="00EF103B">
        <w:rPr>
          <w:rFonts w:ascii="Times New Roman" w:hAnsi="Times New Roman"/>
          <w:color w:val="000000"/>
          <w:vertAlign w:val="superscript"/>
        </w:rPr>
        <w:t>3</w:t>
      </w:r>
      <w:r w:rsidRPr="00EF103B">
        <w:rPr>
          <w:rFonts w:ascii="Times New Roman" w:hAnsi="Times New Roman"/>
          <w:color w:val="000000"/>
        </w:rPr>
        <w:t>＝</w:t>
      </w:r>
      <w:r w:rsidRPr="00EF103B">
        <w:rPr>
          <w:rFonts w:ascii="Times New Roman" w:hAnsi="Times New Roman"/>
          <w:color w:val="000000"/>
        </w:rPr>
        <w:t xml:space="preserve">2 </w:t>
      </w:r>
      <w:r>
        <w:rPr>
          <w:rFonts w:ascii="Times New Roman" w:hAnsi="Times New Roman"/>
          <w:noProof/>
        </w:rPr>
        <w:pict>
          <v:shape id="图片 260" o:spid="_x0000_i1285" type="#_x0000_t75" style="width:15.35pt;height:18.65pt;mso-wrap-style:square;visibility:visible">
            <v:imagedata r:id="rId94"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A</w:t>
      </w:r>
      <w:r w:rsidRPr="00EF103B">
        <w:rPr>
          <w:rFonts w:ascii="Times New Roman" w:hAnsi="Times New Roman"/>
          <w:color w:val="000000"/>
          <w:vertAlign w:val="subscript"/>
        </w:rPr>
        <w:t>3</w:t>
      </w:r>
      <w:r w:rsidRPr="00EF103B">
        <w:rPr>
          <w:rFonts w:ascii="Times New Roman" w:hAnsi="Times New Roman"/>
          <w:color w:val="000000"/>
        </w:rPr>
        <w:t>所在的正方形的边长为</w:t>
      </w:r>
      <w:r w:rsidRPr="00EF103B">
        <w:rPr>
          <w:rFonts w:ascii="Times New Roman" w:hAnsi="Times New Roman"/>
          <w:color w:val="000000"/>
        </w:rPr>
        <w:t xml:space="preserve">2 </w:t>
      </w:r>
      <w:r>
        <w:rPr>
          <w:rFonts w:ascii="Times New Roman" w:hAnsi="Times New Roman"/>
          <w:noProof/>
        </w:rPr>
        <w:pict>
          <v:shape id="图片 261" o:spid="_x0000_i1286" type="#_x0000_t75" style="width:15.35pt;height:18.65pt;mso-wrap-style:square;visibility:visible">
            <v:imagedata r:id="rId94" o:title=""/>
          </v:shape>
        </w:pict>
      </w:r>
      <w:r w:rsidRPr="00EF103B">
        <w:rPr>
          <w:rFonts w:ascii="Times New Roman" w:hAnsi="Times New Roman"/>
          <w:color w:val="000000"/>
        </w:rPr>
        <w:t>，点</w:t>
      </w:r>
      <w:r w:rsidRPr="00EF103B">
        <w:rPr>
          <w:rFonts w:ascii="Times New Roman" w:hAnsi="Times New Roman"/>
          <w:color w:val="000000"/>
        </w:rPr>
        <w:t>A</w:t>
      </w:r>
      <w:r w:rsidRPr="00EF103B">
        <w:rPr>
          <w:rFonts w:ascii="Times New Roman" w:hAnsi="Times New Roman"/>
          <w:color w:val="000000"/>
          <w:vertAlign w:val="subscript"/>
        </w:rPr>
        <w:t>3</w:t>
      </w:r>
      <w:r w:rsidRPr="00EF103B">
        <w:rPr>
          <w:rFonts w:ascii="Times New Roman" w:hAnsi="Times New Roman"/>
          <w:color w:val="000000"/>
        </w:rPr>
        <w:t>位置在第四象限，</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A</w:t>
      </w:r>
      <w:r w:rsidRPr="00EF103B">
        <w:rPr>
          <w:rFonts w:ascii="Times New Roman" w:hAnsi="Times New Roman"/>
          <w:color w:val="000000"/>
          <w:vertAlign w:val="subscript"/>
        </w:rPr>
        <w:t>3</w:t>
      </w:r>
      <w:r w:rsidRPr="00EF103B">
        <w:rPr>
          <w:rFonts w:ascii="Times New Roman" w:hAnsi="Times New Roman"/>
          <w:color w:val="000000"/>
        </w:rPr>
        <w:t>的坐标是（</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可得出：</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点坐标为（</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点坐标为（</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A</w:t>
      </w:r>
      <w:r w:rsidRPr="00EF103B">
        <w:rPr>
          <w:rFonts w:ascii="Times New Roman" w:hAnsi="Times New Roman"/>
          <w:color w:val="000000"/>
          <w:vertAlign w:val="subscript"/>
        </w:rPr>
        <w:t>3</w:t>
      </w:r>
      <w:r w:rsidRPr="00EF103B">
        <w:rPr>
          <w:rFonts w:ascii="Times New Roman" w:hAnsi="Times New Roman"/>
          <w:color w:val="000000"/>
        </w:rPr>
        <w:t>点坐标为（</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A</w:t>
      </w:r>
      <w:r w:rsidRPr="00EF103B">
        <w:rPr>
          <w:rFonts w:ascii="Times New Roman" w:hAnsi="Times New Roman"/>
          <w:color w:val="000000"/>
          <w:vertAlign w:val="subscript"/>
        </w:rPr>
        <w:t>4</w:t>
      </w:r>
      <w:r w:rsidRPr="00EF103B">
        <w:rPr>
          <w:rFonts w:ascii="Times New Roman" w:hAnsi="Times New Roman"/>
          <w:color w:val="000000"/>
        </w:rPr>
        <w:t>点坐标为（</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A</w:t>
      </w:r>
      <w:r w:rsidRPr="00EF103B">
        <w:rPr>
          <w:rFonts w:ascii="Times New Roman" w:hAnsi="Times New Roman"/>
          <w:color w:val="000000"/>
          <w:vertAlign w:val="subscript"/>
        </w:rPr>
        <w:t>5</w:t>
      </w:r>
      <w:r w:rsidRPr="00EF103B">
        <w:rPr>
          <w:rFonts w:ascii="Times New Roman" w:hAnsi="Times New Roman"/>
          <w:color w:val="000000"/>
        </w:rPr>
        <w:t>点坐标为（﹣</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A</w:t>
      </w:r>
      <w:r w:rsidRPr="00EF103B">
        <w:rPr>
          <w:rFonts w:ascii="Times New Roman" w:hAnsi="Times New Roman"/>
          <w:color w:val="000000"/>
          <w:vertAlign w:val="subscript"/>
        </w:rPr>
        <w:t>6</w:t>
      </w:r>
      <w:r w:rsidRPr="00EF103B">
        <w:rPr>
          <w:rFonts w:ascii="Times New Roman" w:hAnsi="Times New Roman"/>
          <w:color w:val="000000"/>
        </w:rPr>
        <w:t>点坐标为（﹣</w:t>
      </w:r>
      <w:r w:rsidRPr="00EF103B">
        <w:rPr>
          <w:rFonts w:ascii="Times New Roman" w:hAnsi="Times New Roman"/>
          <w:color w:val="000000"/>
        </w:rPr>
        <w:t>8</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A</w:t>
      </w:r>
      <w:r w:rsidRPr="00EF103B">
        <w:rPr>
          <w:rFonts w:ascii="Times New Roman" w:hAnsi="Times New Roman"/>
          <w:color w:val="000000"/>
          <w:vertAlign w:val="subscript"/>
        </w:rPr>
        <w:t>7</w:t>
      </w:r>
      <w:r w:rsidRPr="00EF103B">
        <w:rPr>
          <w:rFonts w:ascii="Times New Roman" w:hAnsi="Times New Roman"/>
          <w:color w:val="000000"/>
        </w:rPr>
        <w:t>点坐标为（﹣</w:t>
      </w:r>
      <w:r w:rsidRPr="00EF103B">
        <w:rPr>
          <w:rFonts w:ascii="Times New Roman" w:hAnsi="Times New Roman"/>
          <w:color w:val="000000"/>
        </w:rPr>
        <w:t>8</w:t>
      </w:r>
      <w:r w:rsidRPr="00EF103B">
        <w:rPr>
          <w:rFonts w:ascii="Times New Roman" w:hAnsi="Times New Roman"/>
          <w:color w:val="000000"/>
        </w:rPr>
        <w:t>，</w:t>
      </w:r>
      <w:r w:rsidRPr="00EF103B">
        <w:rPr>
          <w:rFonts w:ascii="Times New Roman" w:hAnsi="Times New Roman"/>
          <w:color w:val="000000"/>
        </w:rPr>
        <w:t>8</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A</w:t>
      </w:r>
      <w:r w:rsidRPr="00EF103B">
        <w:rPr>
          <w:rFonts w:ascii="Times New Roman" w:hAnsi="Times New Roman"/>
          <w:color w:val="000000"/>
          <w:vertAlign w:val="subscript"/>
        </w:rPr>
        <w:t>8</w:t>
      </w:r>
      <w:r w:rsidRPr="00EF103B">
        <w:rPr>
          <w:rFonts w:ascii="Times New Roman" w:hAnsi="Times New Roman"/>
          <w:color w:val="000000"/>
        </w:rPr>
        <w:t>点坐标为（</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16</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16</w: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【分析】根据题意和图形可看出每经过一次变化，都顺时针旋转</w:t>
      </w:r>
      <w:r w:rsidRPr="00EF103B">
        <w:rPr>
          <w:rFonts w:ascii="Times New Roman" w:hAnsi="Times New Roman"/>
          <w:color w:val="000000"/>
        </w:rPr>
        <w:t>45°</w:t>
      </w:r>
      <w:r w:rsidRPr="00EF103B">
        <w:rPr>
          <w:rFonts w:ascii="Times New Roman" w:hAnsi="Times New Roman"/>
          <w:color w:val="000000"/>
        </w:rPr>
        <w:t>，边长都乘以</w:t>
      </w:r>
      <w:r w:rsidRPr="00EF103B">
        <w:rPr>
          <w:rFonts w:ascii="Times New Roman" w:hAnsi="Times New Roman"/>
          <w:color w:val="000000"/>
        </w:rPr>
        <w:t xml:space="preserve"> </w:t>
      </w:r>
      <w:r>
        <w:rPr>
          <w:rFonts w:ascii="Times New Roman" w:hAnsi="Times New Roman"/>
          <w:noProof/>
        </w:rPr>
        <w:pict>
          <v:shape id="图片 262" o:spid="_x0000_i1287" type="#_x0000_t75" style="width:15.35pt;height:18.65pt;mso-wrap-style:square;visibility:visible">
            <v:imagedata r:id="rId94" o:title=""/>
          </v:shape>
        </w:pict>
      </w:r>
      <w:r w:rsidRPr="00EF103B">
        <w:rPr>
          <w:rFonts w:ascii="Times New Roman" w:hAnsi="Times New Roman"/>
          <w:color w:val="000000"/>
        </w:rPr>
        <w:t>，所以可求出从</w:t>
      </w:r>
      <w:r w:rsidRPr="00EF103B">
        <w:rPr>
          <w:rFonts w:ascii="Times New Roman" w:hAnsi="Times New Roman"/>
          <w:color w:val="000000"/>
        </w:rPr>
        <w:t>A</w:t>
      </w:r>
      <w:r w:rsidRPr="00EF103B">
        <w:rPr>
          <w:rFonts w:ascii="Times New Roman" w:hAnsi="Times New Roman"/>
          <w:color w:val="000000"/>
        </w:rPr>
        <w:t>到</w:t>
      </w:r>
      <w:r w:rsidRPr="00EF103B">
        <w:rPr>
          <w:rFonts w:ascii="Times New Roman" w:hAnsi="Times New Roman"/>
          <w:color w:val="000000"/>
        </w:rPr>
        <w:t>A</w:t>
      </w:r>
      <w:r w:rsidRPr="00EF103B">
        <w:rPr>
          <w:rFonts w:ascii="Times New Roman" w:hAnsi="Times New Roman"/>
          <w:color w:val="000000"/>
          <w:vertAlign w:val="subscript"/>
        </w:rPr>
        <w:t>3</w:t>
      </w:r>
      <w:r w:rsidRPr="00EF103B">
        <w:rPr>
          <w:rFonts w:ascii="Times New Roman" w:hAnsi="Times New Roman"/>
          <w:color w:val="000000"/>
        </w:rPr>
        <w:t>的后变化的坐标，再求出</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vertAlign w:val="subscript"/>
        </w:rPr>
        <w:t>4</w:t>
      </w:r>
      <w:r w:rsidRPr="00EF103B">
        <w:rPr>
          <w:rFonts w:ascii="Times New Roman" w:hAnsi="Times New Roman"/>
          <w:color w:val="000000"/>
        </w:rPr>
        <w:t>、</w:t>
      </w:r>
      <w:r w:rsidRPr="00EF103B">
        <w:rPr>
          <w:rFonts w:ascii="Times New Roman" w:hAnsi="Times New Roman"/>
          <w:color w:val="000000"/>
        </w:rPr>
        <w:t>A</w:t>
      </w:r>
      <w:r w:rsidRPr="00EF103B">
        <w:rPr>
          <w:rFonts w:ascii="Times New Roman" w:hAnsi="Times New Roman"/>
          <w:color w:val="000000"/>
          <w:vertAlign w:val="subscript"/>
        </w:rPr>
        <w:t>5</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得出</w:t>
      </w:r>
      <w:r w:rsidRPr="00EF103B">
        <w:rPr>
          <w:rFonts w:ascii="Times New Roman" w:hAnsi="Times New Roman"/>
          <w:color w:val="000000"/>
        </w:rPr>
        <w:t>A</w:t>
      </w:r>
      <w:r w:rsidRPr="00EF103B">
        <w:rPr>
          <w:rFonts w:ascii="Times New Roman" w:hAnsi="Times New Roman"/>
          <w:color w:val="000000"/>
          <w:vertAlign w:val="subscript"/>
        </w:rPr>
        <w:t>8</w:t>
      </w:r>
      <w:r w:rsidRPr="00EF103B">
        <w:rPr>
          <w:rFonts w:ascii="Times New Roman" w:hAnsi="Times New Roman"/>
          <w:color w:val="000000"/>
        </w:rPr>
        <w:t>即可</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30. </w:t>
      </w:r>
      <w:r>
        <w:rPr>
          <w:rFonts w:ascii="Times New Roman" w:hAnsi="Times New Roman"/>
          <w:noProof/>
        </w:rPr>
        <w:pict>
          <v:shape id="图片 263" o:spid="_x0000_i1288" type="#_x0000_t75" style="width:22.65pt;height:30pt;mso-wrap-style:square;visibility:visible">
            <v:imagedata r:id="rId191" o:title=""/>
          </v:shape>
        </w:pict>
      </w:r>
    </w:p>
    <w:p w:rsidR="00E27AAD" w:rsidRPr="00EF103B">
      <w:pPr>
        <w:spacing w:after="0"/>
        <w:rPr>
          <w:rFonts w:ascii="Times New Roman" w:hAnsi="Times New Roman"/>
        </w:rPr>
      </w:pPr>
      <w:r w:rsidRPr="00EF103B">
        <w:rPr>
          <w:rFonts w:ascii="Times New Roman" w:hAnsi="Times New Roman"/>
          <w:color w:val="000000"/>
        </w:rPr>
        <w:t>【解答】</w:t>
      </w:r>
      <w:r w:rsidRPr="00EF103B">
        <w:rPr>
          <w:rFonts w:ascii="宋体" w:hAnsi="宋体" w:cs="宋体" w:hint="eastAsia"/>
          <w:color w:val="000000"/>
        </w:rPr>
        <w:t>∵</w:t>
      </w:r>
      <w:r w:rsidRPr="00EF103B">
        <w:rPr>
          <w:rFonts w:ascii="Times New Roman" w:hAnsi="Times New Roman"/>
          <w:i/>
          <w:color w:val="000000"/>
        </w:rPr>
        <w:t>DC</w:t>
      </w:r>
      <w:r w:rsidRPr="00EF103B">
        <w:rPr>
          <w:rFonts w:ascii="Times New Roman" w:hAnsi="Times New Roman"/>
          <w:color w:val="000000"/>
          <w:vertAlign w:val="subscript"/>
        </w:rPr>
        <w:t>1</w:t>
      </w:r>
      <w:r w:rsidRPr="00EF103B">
        <w:rPr>
          <w:rFonts w:ascii="宋体" w:hAnsi="宋体" w:cs="宋体" w:hint="eastAsia"/>
          <w:color w:val="000000"/>
        </w:rPr>
        <w:t>∥</w:t>
      </w:r>
      <w:r w:rsidRPr="00EF103B">
        <w:rPr>
          <w:rFonts w:ascii="Times New Roman" w:hAnsi="Times New Roman"/>
          <w:i/>
          <w:color w:val="000000"/>
        </w:rPr>
        <w:t>AC</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i/>
          <w:color w:val="000000"/>
        </w:rPr>
        <w:t>Rt</w:t>
      </w:r>
      <w:r w:rsidRPr="00EF103B">
        <w:rPr>
          <w:rFonts w:ascii="宋体" w:hAnsi="宋体" w:cs="宋体" w:hint="eastAsia"/>
          <w:color w:val="000000"/>
        </w:rPr>
        <w:t>△</w:t>
      </w:r>
      <w:r w:rsidRPr="00EF103B">
        <w:rPr>
          <w:rFonts w:ascii="Times New Roman" w:hAnsi="Times New Roman"/>
          <w:i/>
          <w:color w:val="000000"/>
        </w:rPr>
        <w:t>ACD</w:t>
      </w:r>
      <w:r w:rsidRPr="00EF103B">
        <w:rPr>
          <w:rFonts w:ascii="宋体" w:hAnsi="宋体" w:cs="宋体" w:hint="eastAsia"/>
          <w:color w:val="000000"/>
        </w:rPr>
        <w:t>∽△</w:t>
      </w:r>
      <w:r w:rsidRPr="00EF103B">
        <w:rPr>
          <w:rFonts w:ascii="Times New Roman" w:hAnsi="Times New Roman"/>
          <w:i/>
          <w:color w:val="000000"/>
        </w:rPr>
        <w:t>CDC</w:t>
      </w:r>
      <w:r w:rsidRPr="00EF103B">
        <w:rPr>
          <w:rFonts w:ascii="Times New Roman" w:hAnsi="Times New Roman"/>
          <w:color w:val="000000"/>
          <w:vertAlign w:val="subscript"/>
        </w:rPr>
        <w:t>1</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同理可证：</w:t>
      </w:r>
      <w:r w:rsidRPr="00EF103B">
        <w:rPr>
          <w:rFonts w:ascii="Times New Roman" w:hAnsi="Times New Roman"/>
          <w:i/>
          <w:color w:val="000000"/>
        </w:rPr>
        <w:t>Rt</w:t>
      </w:r>
      <w:r w:rsidRPr="00EF103B">
        <w:rPr>
          <w:rFonts w:ascii="宋体" w:hAnsi="宋体" w:cs="宋体" w:hint="eastAsia"/>
          <w:color w:val="000000"/>
        </w:rPr>
        <w:t>△</w:t>
      </w:r>
      <w:r w:rsidRPr="00EF103B">
        <w:rPr>
          <w:rFonts w:ascii="Times New Roman" w:hAnsi="Times New Roman"/>
          <w:i/>
          <w:color w:val="000000"/>
        </w:rPr>
        <w:t>C</w:t>
      </w:r>
      <w:r w:rsidRPr="00EF103B">
        <w:rPr>
          <w:rFonts w:ascii="Times New Roman" w:hAnsi="Times New Roman"/>
          <w:color w:val="000000"/>
          <w:vertAlign w:val="subscript"/>
        </w:rPr>
        <w:t>1</w:t>
      </w:r>
      <w:r w:rsidRPr="00EF103B">
        <w:rPr>
          <w:rFonts w:ascii="Times New Roman" w:hAnsi="Times New Roman"/>
          <w:i/>
          <w:color w:val="000000"/>
        </w:rPr>
        <w:t>D</w:t>
      </w:r>
      <w:r w:rsidRPr="00EF103B">
        <w:rPr>
          <w:rFonts w:ascii="Times New Roman" w:hAnsi="Times New Roman"/>
          <w:color w:val="000000"/>
          <w:vertAlign w:val="subscript"/>
        </w:rPr>
        <w:t>1</w:t>
      </w:r>
      <w:r w:rsidRPr="00EF103B">
        <w:rPr>
          <w:rFonts w:ascii="Times New Roman" w:hAnsi="Times New Roman"/>
          <w:i/>
          <w:color w:val="000000"/>
        </w:rPr>
        <w:t>D</w:t>
      </w:r>
      <w:r w:rsidRPr="00EF103B">
        <w:rPr>
          <w:rFonts w:ascii="宋体" w:hAnsi="宋体" w:cs="宋体" w:hint="eastAsia"/>
          <w:color w:val="000000"/>
        </w:rPr>
        <w:t>∽</w:t>
      </w:r>
      <w:r w:rsidRPr="00EF103B">
        <w:rPr>
          <w:rFonts w:ascii="Times New Roman" w:hAnsi="Times New Roman"/>
          <w:i/>
          <w:color w:val="000000"/>
        </w:rPr>
        <w:t>Rt</w:t>
      </w:r>
      <w:r w:rsidRPr="00EF103B">
        <w:rPr>
          <w:rFonts w:ascii="宋体" w:hAnsi="宋体" w:cs="宋体" w:hint="eastAsia"/>
          <w:color w:val="000000"/>
        </w:rPr>
        <w:t>△</w:t>
      </w:r>
      <w:r w:rsidRPr="00EF103B">
        <w:rPr>
          <w:rFonts w:ascii="Times New Roman" w:hAnsi="Times New Roman"/>
          <w:i/>
          <w:color w:val="000000"/>
        </w:rPr>
        <w:t>C</w:t>
      </w:r>
      <w:r w:rsidRPr="00EF103B">
        <w:rPr>
          <w:rFonts w:ascii="Times New Roman" w:hAnsi="Times New Roman"/>
          <w:color w:val="000000"/>
          <w:vertAlign w:val="subscript"/>
        </w:rPr>
        <w:t>1</w:t>
      </w:r>
      <w:r w:rsidRPr="00EF103B">
        <w:rPr>
          <w:rFonts w:ascii="Times New Roman" w:hAnsi="Times New Roman"/>
          <w:i/>
          <w:color w:val="000000"/>
        </w:rPr>
        <w:t>D</w:t>
      </w:r>
      <w:r w:rsidRPr="00EF103B">
        <w:rPr>
          <w:rFonts w:ascii="Times New Roman" w:hAnsi="Times New Roman"/>
          <w:color w:val="000000"/>
          <w:vertAlign w:val="subscript"/>
        </w:rPr>
        <w:t>1</w:t>
      </w:r>
      <w:r w:rsidRPr="00EF103B">
        <w:rPr>
          <w:rFonts w:ascii="Times New Roman" w:hAnsi="Times New Roman"/>
          <w:i/>
          <w:color w:val="000000"/>
        </w:rPr>
        <w:t>C</w:t>
      </w:r>
      <w:r w:rsidRPr="00EF103B">
        <w:rPr>
          <w:rFonts w:ascii="Times New Roman" w:hAnsi="Times New Roman"/>
          <w:color w:val="000000"/>
          <w:vertAlign w:val="subscript"/>
        </w:rPr>
        <w:t>2</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即白色部分的小直角三角形与阴影部分的小直角三角形逐一对应相似，</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如图，在</w:t>
      </w:r>
      <w:r w:rsidRPr="00EF103B">
        <w:rPr>
          <w:rFonts w:ascii="Times New Roman" w:hAnsi="Times New Roman"/>
          <w:i/>
          <w:color w:val="000000"/>
        </w:rPr>
        <w:t>Rt</w:t>
      </w:r>
      <w:r w:rsidRPr="00EF103B">
        <w:rPr>
          <w:rFonts w:ascii="宋体" w:hAnsi="宋体" w:cs="宋体" w:hint="eastAsia"/>
          <w:color w:val="000000"/>
        </w:rPr>
        <w:t>△</w:t>
      </w:r>
      <w:r w:rsidRPr="00EF103B">
        <w:rPr>
          <w:rFonts w:ascii="Times New Roman" w:hAnsi="Times New Roman"/>
          <w:i/>
          <w:color w:val="000000"/>
        </w:rPr>
        <w:t>ABC</w:t>
      </w:r>
      <w:r w:rsidRPr="00EF103B">
        <w:rPr>
          <w:rFonts w:ascii="Times New Roman" w:hAnsi="Times New Roman"/>
          <w:color w:val="000000"/>
        </w:rPr>
        <w:t>中，</w:t>
      </w:r>
      <w:r w:rsidRPr="00EF103B">
        <w:rPr>
          <w:rFonts w:ascii="宋体" w:hAnsi="宋体" w:cs="宋体" w:hint="eastAsia"/>
          <w:color w:val="000000"/>
        </w:rPr>
        <w:t>∠</w:t>
      </w:r>
      <w:r w:rsidRPr="00EF103B">
        <w:rPr>
          <w:rFonts w:ascii="Times New Roman" w:hAnsi="Times New Roman"/>
          <w:i/>
          <w:color w:val="000000"/>
        </w:rPr>
        <w:t>ACB</w:t>
      </w:r>
      <w:r w:rsidRPr="00EF103B">
        <w:rPr>
          <w:rFonts w:ascii="Times New Roman" w:hAnsi="Times New Roman"/>
          <w:color w:val="000000"/>
        </w:rPr>
        <w:t>=90°</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i/>
          <w:color w:val="000000"/>
        </w:rPr>
        <w:t>B</w:t>
      </w:r>
      <w:r w:rsidRPr="00EF103B">
        <w:rPr>
          <w:rFonts w:ascii="Times New Roman" w:hAnsi="Times New Roman"/>
          <w:color w:val="000000"/>
        </w:rPr>
        <w:t>=30°</w:t>
      </w:r>
      <w:r w:rsidRPr="00EF103B">
        <w:rPr>
          <w:rFonts w:ascii="Times New Roman" w:hAnsi="Times New Roman"/>
          <w:color w:val="000000"/>
        </w:rPr>
        <w:t>，</w:t>
      </w:r>
      <w:r w:rsidRPr="00EF103B">
        <w:rPr>
          <w:rFonts w:ascii="Times New Roman" w:hAnsi="Times New Roman"/>
          <w:i/>
          <w:color w:val="000000"/>
        </w:rPr>
        <w:t>AC</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i/>
          <w:color w:val="000000"/>
        </w:rPr>
        <w:t>AB</w:t>
      </w:r>
      <w:r w:rsidRPr="00EF103B">
        <w:rPr>
          <w:rFonts w:ascii="Times New Roman" w:hAnsi="Times New Roman"/>
          <w:color w:val="000000"/>
        </w:rPr>
        <w:t>=2</w:t>
      </w:r>
      <w:r w:rsidRPr="00EF103B">
        <w:rPr>
          <w:rFonts w:ascii="Times New Roman" w:hAnsi="Times New Roman"/>
          <w:i/>
          <w:color w:val="000000"/>
        </w:rPr>
        <w:t>AC</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i/>
          <w:color w:val="000000"/>
        </w:rPr>
        <w:t>BC</w:t>
      </w:r>
      <w:r w:rsidRPr="00EF103B">
        <w:rPr>
          <w:rFonts w:ascii="Times New Roman" w:hAnsi="Times New Roman"/>
          <w:color w:val="000000"/>
        </w:rPr>
        <w:t xml:space="preserve">= </w:t>
      </w:r>
      <w:r>
        <w:rPr>
          <w:rFonts w:ascii="Times New Roman" w:hAnsi="Times New Roman"/>
          <w:noProof/>
        </w:rPr>
        <w:pict>
          <v:shape id="图片 264" o:spid="_x0000_i1289" type="#_x0000_t75" style="width:20pt;height:18.65pt;mso-wrap-style:square;visibility:visible">
            <v:imagedata r:id="rId192" o:title=""/>
          </v:shape>
        </w:pict>
      </w:r>
    </w:p>
    <w:p w:rsidR="00E27AAD" w:rsidRPr="00EF103B">
      <w:pPr>
        <w:spacing w:after="0"/>
        <w:rPr>
          <w:rFonts w:ascii="Times New Roman" w:hAnsi="Times New Roman"/>
        </w:rPr>
      </w:pPr>
      <w:r w:rsidRPr="00EF103B">
        <w:rPr>
          <w:rFonts w:ascii="Times New Roman" w:hAnsi="Times New Roman"/>
          <w:color w:val="000000"/>
        </w:rPr>
        <w:t>在</w:t>
      </w:r>
      <w:r w:rsidRPr="00EF103B">
        <w:rPr>
          <w:rFonts w:ascii="Times New Roman" w:hAnsi="Times New Roman"/>
          <w:i/>
          <w:color w:val="000000"/>
        </w:rPr>
        <w:t>Rt</w:t>
      </w:r>
      <w:r w:rsidRPr="00EF103B">
        <w:rPr>
          <w:rFonts w:ascii="宋体" w:hAnsi="宋体" w:cs="宋体" w:hint="eastAsia"/>
          <w:color w:val="000000"/>
        </w:rPr>
        <w:t>△</w:t>
      </w:r>
      <w:r w:rsidRPr="00EF103B">
        <w:rPr>
          <w:rFonts w:ascii="Times New Roman" w:hAnsi="Times New Roman"/>
          <w:i/>
          <w:color w:val="000000"/>
        </w:rPr>
        <w:t>ABC</w:t>
      </w:r>
      <w:r w:rsidRPr="00EF103B">
        <w:rPr>
          <w:rFonts w:ascii="Times New Roman" w:hAnsi="Times New Roman"/>
          <w:color w:val="000000"/>
        </w:rPr>
        <w:t>中，</w:t>
      </w:r>
      <w:r w:rsidRPr="00EF103B">
        <w:rPr>
          <w:rFonts w:ascii="Times New Roman" w:hAnsi="Times New Roman"/>
          <w:i/>
          <w:color w:val="000000"/>
        </w:rPr>
        <w:t>CD</w:t>
      </w:r>
      <w:r w:rsidRPr="00EF103B">
        <w:rPr>
          <w:rFonts w:ascii="宋体" w:hAnsi="宋体" w:cs="宋体" w:hint="eastAsia"/>
          <w:color w:val="000000"/>
        </w:rPr>
        <w:t>⊥</w:t>
      </w:r>
      <w:r w:rsidRPr="00EF103B">
        <w:rPr>
          <w:rFonts w:ascii="Times New Roman" w:hAnsi="Times New Roman"/>
          <w:i/>
          <w:color w:val="000000"/>
        </w:rPr>
        <w:t>AB</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由</w:t>
      </w:r>
      <w:r w:rsidRPr="00EF103B">
        <w:rPr>
          <w:rFonts w:ascii="Times New Roman" w:hAnsi="Times New Roman"/>
          <w:i/>
          <w:color w:val="000000"/>
        </w:rPr>
        <w:t>S</w:t>
      </w:r>
      <w:r w:rsidRPr="00EF103B">
        <w:rPr>
          <w:rFonts w:ascii="Times New Roman" w:hAnsi="Times New Roman"/>
          <w:color w:val="000000"/>
        </w:rPr>
        <w:t xml:space="preserve">= </w:t>
      </w:r>
      <w:r>
        <w:rPr>
          <w:rFonts w:ascii="Times New Roman" w:hAnsi="Times New Roman"/>
          <w:noProof/>
        </w:rPr>
        <w:pict>
          <v:shape id="图片 265" o:spid="_x0000_i1290" type="#_x0000_t75" style="width:10pt;height:21.35pt;mso-wrap-style:square;visibility:visible">
            <v:imagedata r:id="rId190" o:title=""/>
          </v:shape>
        </w:pict>
      </w:r>
      <w:r w:rsidRPr="00EF103B">
        <w:rPr>
          <w:rFonts w:ascii="Times New Roman" w:hAnsi="Times New Roman"/>
          <w:i/>
          <w:color w:val="000000"/>
        </w:rPr>
        <w:t>AC</w:t>
      </w:r>
      <w:r w:rsidRPr="00EF103B">
        <w:rPr>
          <w:rFonts w:ascii="Times New Roman" w:hAnsi="Times New Roman"/>
          <w:color w:val="000000"/>
        </w:rPr>
        <w:t>•</w:t>
      </w:r>
      <w:r w:rsidRPr="00EF103B">
        <w:rPr>
          <w:rFonts w:ascii="Times New Roman" w:hAnsi="Times New Roman"/>
          <w:i/>
          <w:color w:val="000000"/>
        </w:rPr>
        <w:t>BC</w:t>
      </w:r>
      <w:r w:rsidRPr="00EF103B">
        <w:rPr>
          <w:rFonts w:ascii="Times New Roman" w:hAnsi="Times New Roman"/>
          <w:color w:val="000000"/>
        </w:rPr>
        <w:t xml:space="preserve">= </w:t>
      </w:r>
      <w:r>
        <w:rPr>
          <w:rFonts w:ascii="Times New Roman" w:hAnsi="Times New Roman"/>
          <w:noProof/>
        </w:rPr>
        <w:pict>
          <v:shape id="图片 266" o:spid="_x0000_i1291" type="#_x0000_t75" style="width:10pt;height:21.35pt;mso-wrap-style:square;visibility:visible">
            <v:imagedata r:id="rId190" o:title=""/>
          </v:shape>
        </w:pict>
      </w:r>
      <w:r w:rsidRPr="00EF103B">
        <w:rPr>
          <w:rFonts w:ascii="Times New Roman" w:hAnsi="Times New Roman"/>
          <w:i/>
          <w:color w:val="000000"/>
        </w:rPr>
        <w:t>AB</w:t>
      </w:r>
      <w:r w:rsidRPr="00EF103B">
        <w:rPr>
          <w:rFonts w:ascii="Times New Roman" w:hAnsi="Times New Roman"/>
          <w:color w:val="000000"/>
        </w:rPr>
        <w:t>•</w:t>
      </w:r>
      <w:r w:rsidRPr="00EF103B">
        <w:rPr>
          <w:rFonts w:ascii="Times New Roman" w:hAnsi="Times New Roman"/>
          <w:i/>
          <w:color w:val="000000"/>
        </w:rPr>
        <w:t>CD</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故</w:t>
      </w:r>
      <w:r w:rsidRPr="00EF103B">
        <w:rPr>
          <w:rFonts w:ascii="Times New Roman" w:hAnsi="Times New Roman"/>
          <w:i/>
          <w:color w:val="000000"/>
        </w:rPr>
        <w:t>CD</w:t>
      </w:r>
      <w:r w:rsidRPr="00EF103B">
        <w:rPr>
          <w:rFonts w:ascii="Times New Roman" w:hAnsi="Times New Roman"/>
          <w:color w:val="000000"/>
        </w:rPr>
        <w:t xml:space="preserve">= </w:t>
      </w:r>
      <w:r>
        <w:rPr>
          <w:rFonts w:ascii="Times New Roman" w:hAnsi="Times New Roman"/>
          <w:noProof/>
        </w:rPr>
        <w:pict>
          <v:shape id="图片 267" o:spid="_x0000_i1292" type="#_x0000_t75" style="width:14pt;height:18.65pt;mso-wrap-style:square;visibility:visible">
            <v:imagedata r:id="rId193"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i/>
          <w:color w:val="000000"/>
        </w:rPr>
        <w:t>AC</w:t>
      </w:r>
      <w:r w:rsidRPr="00EF103B">
        <w:rPr>
          <w:rFonts w:ascii="Times New Roman" w:hAnsi="Times New Roman"/>
          <w:color w:val="000000"/>
        </w:rPr>
        <w:t>：</w:t>
      </w:r>
      <w:r w:rsidRPr="00EF103B">
        <w:rPr>
          <w:rFonts w:ascii="Times New Roman" w:hAnsi="Times New Roman"/>
          <w:i/>
          <w:color w:val="000000"/>
        </w:rPr>
        <w:t>CD</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268" o:spid="_x0000_i1293" type="#_x0000_t75" style="width:14pt;height:18.65pt;mso-wrap-style:square;visibility:visible">
            <v:imagedata r:id="rId193"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白色部分小直角三角形的面积和：阴影部分小直角三角形的面积和</w:t>
      </w:r>
      <w:r w:rsidRPr="00EF103B">
        <w:rPr>
          <w:rFonts w:ascii="Times New Roman" w:hAnsi="Times New Roman"/>
          <w:color w:val="000000"/>
        </w:rPr>
        <w:t>=</w:t>
      </w:r>
      <w:r w:rsidRPr="00EF103B">
        <w:rPr>
          <w:rFonts w:ascii="Times New Roman" w:hAnsi="Times New Roman"/>
          <w:i/>
          <w:color w:val="000000"/>
        </w:rPr>
        <w:t>AC</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i/>
          <w:color w:val="000000"/>
        </w:rPr>
        <w:t>CD</w:t>
      </w:r>
      <w:r w:rsidRPr="00EF103B">
        <w:rPr>
          <w:rFonts w:ascii="Times New Roman" w:hAnsi="Times New Roman"/>
          <w:color w:val="000000"/>
          <w:vertAlign w:val="superscript"/>
        </w:rPr>
        <w:t>2</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w:t>
      </w:r>
      <w:r w:rsidRPr="00EF103B">
        <w:rPr>
          <w:rFonts w:ascii="Times New Roman" w:hAnsi="Times New Roman"/>
          <w:i/>
          <w:color w:val="000000"/>
        </w:rPr>
        <w:t>S</w:t>
      </w:r>
      <w:r w:rsidRPr="00EF103B">
        <w:rPr>
          <w:rFonts w:ascii="Times New Roman" w:hAnsi="Times New Roman"/>
          <w:color w:val="000000"/>
          <w:vertAlign w:val="subscript"/>
        </w:rPr>
        <w:t>阴影</w:t>
      </w:r>
      <w:r w:rsidRPr="00EF103B">
        <w:rPr>
          <w:rFonts w:ascii="Times New Roman" w:hAnsi="Times New Roman"/>
          <w:color w:val="000000"/>
        </w:rPr>
        <w:t xml:space="preserve">= </w:t>
      </w:r>
      <w:r>
        <w:rPr>
          <w:rFonts w:ascii="Times New Roman" w:hAnsi="Times New Roman"/>
          <w:noProof/>
        </w:rPr>
        <w:pict>
          <v:shape id="图片 269" o:spid="_x0000_i1294" type="#_x0000_t75" style="width:10pt;height:21.35pt;mso-wrap-style:square;visibility:visible">
            <v:imagedata r:id="rId194" o:title=""/>
          </v:shape>
        </w:pict>
      </w:r>
      <w:r w:rsidRPr="00EF103B">
        <w:rPr>
          <w:rFonts w:ascii="Times New Roman" w:hAnsi="Times New Roman"/>
          <w:i/>
          <w:color w:val="000000"/>
        </w:rPr>
        <w:t>S</w:t>
      </w:r>
      <w:r w:rsidRPr="00EF103B">
        <w:rPr>
          <w:rFonts w:ascii="宋体" w:hAnsi="宋体" w:cs="宋体" w:hint="eastAsia"/>
          <w:color w:val="000000"/>
        </w:rPr>
        <w:t>△</w:t>
      </w:r>
      <w:r w:rsidRPr="00EF103B">
        <w:rPr>
          <w:rFonts w:ascii="Times New Roman" w:hAnsi="Times New Roman"/>
          <w:i/>
          <w:color w:val="000000"/>
        </w:rPr>
        <w:t>ABC</w:t>
      </w:r>
      <w:r w:rsidRPr="00EF103B">
        <w:rPr>
          <w:rFonts w:ascii="Times New Roman" w:hAnsi="Times New Roman"/>
          <w:color w:val="000000"/>
        </w:rPr>
        <w:t xml:space="preserve">= </w:t>
      </w:r>
      <w:r>
        <w:rPr>
          <w:rFonts w:ascii="Times New Roman" w:hAnsi="Times New Roman"/>
          <w:noProof/>
        </w:rPr>
        <w:pict>
          <v:shape id="图片 270" o:spid="_x0000_i1295" type="#_x0000_t75" style="width:10pt;height:21.35pt;mso-wrap-style:square;visibility:visible">
            <v:imagedata r:id="rId194" o:title=""/>
          </v:shape>
        </w:pict>
      </w:r>
      <w:r w:rsidRPr="00EF103B">
        <w:rPr>
          <w:rFonts w:ascii="Times New Roman" w:hAnsi="Times New Roman"/>
          <w:color w:val="000000"/>
        </w:rPr>
        <w:t xml:space="preserve">× </w:t>
      </w:r>
      <w:r>
        <w:rPr>
          <w:rFonts w:ascii="Times New Roman" w:hAnsi="Times New Roman"/>
          <w:noProof/>
        </w:rPr>
        <w:pict>
          <v:shape id="图片 271" o:spid="_x0000_i1296" type="#_x0000_t75" style="width:10pt;height:21.35pt;mso-wrap-style:square;visibility:visible">
            <v:imagedata r:id="rId190" o:title=""/>
          </v:shape>
        </w:pict>
      </w:r>
      <w:r w:rsidRPr="00EF103B">
        <w:rPr>
          <w:rFonts w:ascii="Times New Roman" w:hAnsi="Times New Roman"/>
          <w:color w:val="000000"/>
        </w:rPr>
        <w:t xml:space="preserve">×2×2 </w:t>
      </w:r>
      <w:r>
        <w:rPr>
          <w:rFonts w:ascii="Times New Roman" w:hAnsi="Times New Roman"/>
          <w:noProof/>
        </w:rPr>
        <w:pict>
          <v:shape id="图片 272" o:spid="_x0000_i1297" type="#_x0000_t75" style="width:14pt;height:18.65pt;mso-wrap-style:square;visibility:visible">
            <v:imagedata r:id="rId193" o:title=""/>
          </v:shape>
        </w:pict>
      </w:r>
      <w:r w:rsidRPr="00EF103B">
        <w:rPr>
          <w:rFonts w:ascii="Times New Roman" w:hAnsi="Times New Roman"/>
          <w:color w:val="000000"/>
        </w:rPr>
        <w:t xml:space="preserve">= </w:t>
      </w:r>
      <w:r>
        <w:rPr>
          <w:rFonts w:ascii="Times New Roman" w:hAnsi="Times New Roman"/>
          <w:noProof/>
        </w:rPr>
        <w:pict>
          <v:shape id="图片 273" o:spid="_x0000_i1298" type="#_x0000_t75" style="width:22.65pt;height:30pt;mso-wrap-style:square;visibility:visible">
            <v:imagedata r:id="rId191"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【分析】易知所有白色部分的小直角三角形都与阴影部分的三角形相似，那么它们的面积比应该等于相似比的平方，它们的相似比为</w:t>
      </w:r>
      <w:r w:rsidRPr="00EF103B">
        <w:rPr>
          <w:rFonts w:ascii="Times New Roman" w:hAnsi="Times New Roman"/>
          <w:color w:val="000000"/>
        </w:rPr>
        <w:t>AC</w:t>
      </w:r>
      <w:r w:rsidRPr="00EF103B">
        <w:rPr>
          <w:rFonts w:ascii="Times New Roman" w:hAnsi="Times New Roman"/>
          <w:color w:val="000000"/>
        </w:rPr>
        <w:t>：</w:t>
      </w:r>
      <w:r w:rsidRPr="00EF103B">
        <w:rPr>
          <w:rFonts w:ascii="Times New Roman" w:hAnsi="Times New Roman"/>
          <w:color w:val="000000"/>
        </w:rPr>
        <w:t>CD</w:t>
      </w:r>
      <w:r w:rsidRPr="00EF103B">
        <w:rPr>
          <w:rFonts w:ascii="Times New Roman" w:hAnsi="Times New Roman"/>
          <w:color w:val="000000"/>
        </w:rPr>
        <w:t>，</w:t>
      </w:r>
      <w:r w:rsidRPr="00EF103B">
        <w:rPr>
          <w:rFonts w:ascii="Times New Roman" w:hAnsi="Times New Roman"/>
          <w:color w:val="000000"/>
        </w:rPr>
        <w:t>AC</w:t>
      </w:r>
      <w:r w:rsidRPr="00EF103B">
        <w:rPr>
          <w:rFonts w:ascii="Times New Roman" w:hAnsi="Times New Roman"/>
          <w:color w:val="000000"/>
        </w:rPr>
        <w:t>的长已知，根据直角三角形面积的不同表示方法可求得</w:t>
      </w:r>
      <w:r w:rsidRPr="00EF103B">
        <w:rPr>
          <w:rFonts w:ascii="Times New Roman" w:hAnsi="Times New Roman"/>
          <w:color w:val="000000"/>
        </w:rPr>
        <w:t>CD</w:t>
      </w:r>
      <w:r w:rsidRPr="00EF103B">
        <w:rPr>
          <w:rFonts w:ascii="Times New Roman" w:hAnsi="Times New Roman"/>
          <w:color w:val="000000"/>
        </w:rPr>
        <w:t>，由此求得阴影部分占</w:t>
      </w:r>
      <w:r w:rsidRPr="00EF103B">
        <w:rPr>
          <w:rFonts w:ascii="宋体" w:hAnsi="宋体" w:cs="宋体" w:hint="eastAsia"/>
          <w:color w:val="000000"/>
        </w:rPr>
        <w:t>△</w:t>
      </w:r>
      <w:r w:rsidRPr="00EF103B">
        <w:rPr>
          <w:rFonts w:ascii="Times New Roman" w:hAnsi="Times New Roman"/>
          <w:color w:val="000000"/>
        </w:rPr>
        <w:t>ABC</w:t>
      </w:r>
      <w:r w:rsidRPr="00EF103B">
        <w:rPr>
          <w:rFonts w:ascii="Times New Roman" w:hAnsi="Times New Roman"/>
          <w:color w:val="000000"/>
        </w:rPr>
        <w:t>面积的比例大小，从而可求得阴影部分的面积和．</w:t>
      </w:r>
    </w:p>
    <w:p w:rsidR="00E27AAD" w:rsidRPr="00EF103B">
      <w:pPr>
        <w:spacing w:after="0"/>
        <w:rPr>
          <w:rFonts w:ascii="Times New Roman" w:hAnsi="Times New Roman"/>
        </w:rPr>
      </w:pPr>
      <w:r w:rsidRPr="00EF103B">
        <w:rPr>
          <w:rFonts w:ascii="Times New Roman" w:hAnsi="Times New Roman"/>
          <w:color w:val="000000"/>
        </w:rPr>
        <w:t>31. 45</w:t>
      </w:r>
      <w:r w:rsidRPr="00EF103B">
        <w:rPr>
          <w:rFonts w:ascii="Times New Roman" w:hAnsi="Times New Roman"/>
          <w:color w:val="000000"/>
        </w:rPr>
        <w:t>行．</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【解答】观察可得：</w:t>
      </w:r>
      <w:r w:rsidRPr="00EF103B">
        <w:rPr>
          <w:rFonts w:ascii="Times New Roman" w:hAnsi="Times New Roman"/>
          <w:color w:val="000000"/>
        </w:rPr>
        <w:t>2=1×(1+1)</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6=2×(2+1)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12=3×(3+1)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20=4×(4+1)</w:t>
      </w:r>
    </w:p>
    <w:p w:rsidR="00E27AAD" w:rsidRPr="00EF103B">
      <w:pPr>
        <w:spacing w:after="0"/>
        <w:rPr>
          <w:rFonts w:ascii="Times New Roman" w:hAnsi="Times New Roman"/>
        </w:rPr>
      </w:pP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且前一个因式表示所在行数和所在列数，</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44×45=1980</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2018</w:t>
      </w:r>
      <w:r w:rsidRPr="00EF103B">
        <w:rPr>
          <w:rFonts w:ascii="Times New Roman" w:hAnsi="Times New Roman"/>
          <w:color w:val="000000"/>
        </w:rPr>
        <w:t>应在第</w:t>
      </w:r>
      <w:r w:rsidRPr="00EF103B">
        <w:rPr>
          <w:rFonts w:ascii="Times New Roman" w:hAnsi="Times New Roman"/>
          <w:color w:val="000000"/>
        </w:rPr>
        <w:t>45</w:t>
      </w:r>
      <w:r w:rsidRPr="00EF103B">
        <w:rPr>
          <w:rFonts w:ascii="Times New Roman" w:hAnsi="Times New Roman"/>
          <w:color w:val="000000"/>
        </w:rPr>
        <w:t>行</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45.</w:t>
      </w:r>
    </w:p>
    <w:p w:rsidR="00E27AAD" w:rsidRPr="00EF103B">
      <w:pPr>
        <w:spacing w:after="0"/>
        <w:rPr>
          <w:rFonts w:ascii="Times New Roman" w:hAnsi="Times New Roman"/>
        </w:rPr>
      </w:pPr>
      <w:r w:rsidRPr="00EF103B">
        <w:rPr>
          <w:rFonts w:ascii="Times New Roman" w:hAnsi="Times New Roman"/>
          <w:color w:val="000000"/>
        </w:rPr>
        <w:t>【分析】认真观察数列，可以发现每行最后一列数可以表示为：</w:t>
      </w:r>
      <w:r w:rsidRPr="00EF103B">
        <w:rPr>
          <w:rFonts w:ascii="Times New Roman" w:hAnsi="Times New Roman"/>
          <w:color w:val="000000"/>
        </w:rPr>
        <w:t>n</w:t>
      </w:r>
      <w:r w:rsidRPr="00EF103B">
        <w:rPr>
          <w:rFonts w:ascii="Times New Roman" w:hAnsi="Times New Roman"/>
          <w:color w:val="000000"/>
        </w:rPr>
        <w:t>（</w:t>
      </w:r>
      <w:r w:rsidRPr="00EF103B">
        <w:rPr>
          <w:rFonts w:ascii="Times New Roman" w:hAnsi="Times New Roman"/>
          <w:color w:val="000000"/>
        </w:rPr>
        <w:t>n+1</w:t>
      </w:r>
      <w:r w:rsidRPr="00EF103B">
        <w:rPr>
          <w:rFonts w:ascii="Times New Roman" w:hAnsi="Times New Roman"/>
          <w:color w:val="000000"/>
        </w:rPr>
        <w:t>），据此作答．</w:t>
      </w:r>
    </w:p>
    <w:p w:rsidR="00E27AAD" w:rsidRPr="00EF103B">
      <w:pPr>
        <w:spacing w:after="0"/>
        <w:rPr>
          <w:rFonts w:ascii="Times New Roman" w:hAnsi="Times New Roman"/>
        </w:rPr>
      </w:pPr>
      <w:r w:rsidRPr="00EF103B">
        <w:rPr>
          <w:rFonts w:ascii="Times New Roman" w:hAnsi="Times New Roman"/>
          <w:color w:val="000000"/>
        </w:rPr>
        <w:t xml:space="preserve">32. </w:t>
      </w:r>
      <w:r>
        <w:rPr>
          <w:rFonts w:ascii="Times New Roman" w:hAnsi="Times New Roman"/>
          <w:noProof/>
        </w:rPr>
        <w:pict>
          <v:shape id="图片 274" o:spid="_x0000_i1299" type="#_x0000_t75" style="width:65.35pt;height:27.35pt;mso-wrap-style:square;visibility:visible">
            <v:imagedata r:id="rId195" o:title=""/>
          </v:shape>
        </w:pic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宋体" w:hAnsi="宋体" w:cs="宋体" w:hint="eastAsia"/>
          <w:color w:val="000000"/>
        </w:rPr>
        <w:t>∵</w:t>
      </w:r>
      <w:r w:rsidRPr="00EF103B">
        <w:rPr>
          <w:rFonts w:ascii="Times New Roman" w:hAnsi="Times New Roman"/>
          <w:i/>
          <w:color w:val="000000"/>
        </w:rPr>
        <w:t>OA</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A</w:t>
      </w:r>
      <w:r w:rsidRPr="00EF103B">
        <w:rPr>
          <w:rFonts w:ascii="Times New Roman" w:hAnsi="Times New Roman"/>
          <w:color w:val="000000"/>
          <w:vertAlign w:val="subscript"/>
        </w:rPr>
        <w:t>1</w:t>
      </w:r>
      <w:r w:rsidRPr="00EF103B">
        <w:rPr>
          <w:rFonts w:ascii="Times New Roman" w:hAnsi="Times New Roman"/>
          <w:i/>
          <w:color w:val="000000"/>
        </w:rPr>
        <w:t>A</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i/>
          <w:color w:val="000000"/>
        </w:rPr>
        <w:t>A</w:t>
      </w:r>
      <w:r w:rsidRPr="00EF103B">
        <w:rPr>
          <w:rFonts w:ascii="Times New Roman" w:hAnsi="Times New Roman"/>
          <w:color w:val="000000"/>
          <w:vertAlign w:val="subscript"/>
        </w:rPr>
        <w:t>2</w:t>
      </w:r>
      <w:r w:rsidRPr="00EF103B">
        <w:rPr>
          <w:rFonts w:ascii="Times New Roman" w:hAnsi="Times New Roman"/>
          <w:i/>
          <w:color w:val="000000"/>
        </w:rPr>
        <w:t>A</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i/>
          <w:color w:val="000000"/>
        </w:rPr>
        <w:t>A</w:t>
      </w:r>
      <w:r w:rsidRPr="00EF103B">
        <w:rPr>
          <w:rFonts w:ascii="Times New Roman" w:hAnsi="Times New Roman"/>
          <w:i/>
          <w:color w:val="000000"/>
          <w:vertAlign w:val="subscript"/>
        </w:rPr>
        <w:t>n</w:t>
      </w:r>
      <w:r w:rsidRPr="00EF103B">
        <w:rPr>
          <w:rFonts w:ascii="Times New Roman" w:hAnsi="Times New Roman"/>
          <w:i/>
          <w:color w:val="000000"/>
        </w:rPr>
        <w:t>A</w:t>
      </w:r>
      <w:r w:rsidRPr="00EF103B">
        <w:rPr>
          <w:rFonts w:ascii="Times New Roman" w:hAnsi="Times New Roman"/>
          <w:i/>
          <w:color w:val="000000"/>
          <w:vertAlign w:val="subscript"/>
        </w:rPr>
        <w:t>n</w:t>
      </w:r>
      <w:r w:rsidRPr="00EF103B">
        <w:rPr>
          <w:rFonts w:ascii="Times New Roman" w:hAnsi="Times New Roman"/>
          <w:color w:val="000000"/>
          <w:vertAlign w:val="subscript"/>
        </w:rPr>
        <w:t>+1</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设</w:t>
      </w:r>
      <w:r w:rsidRPr="00EF103B">
        <w:rPr>
          <w:rFonts w:ascii="Times New Roman" w:hAnsi="Times New Roman"/>
          <w:i/>
          <w:color w:val="000000"/>
        </w:rPr>
        <w:t>B</w:t>
      </w:r>
      <w:r w:rsidRPr="00EF103B">
        <w:rPr>
          <w:rFonts w:ascii="Times New Roman" w:hAnsi="Times New Roman"/>
          <w:color w:val="000000"/>
          <w:vertAlign w:val="subscript"/>
        </w:rPr>
        <w:t>1</w:t>
      </w:r>
      <w:r w:rsidRPr="00EF103B">
        <w:rPr>
          <w:rFonts w:ascii="Times New Roman" w:hAnsi="Times New Roman"/>
          <w:color w:val="000000"/>
        </w:rPr>
        <w:t>(1,</w:t>
      </w:r>
      <w:r w:rsidRPr="00EF103B">
        <w:rPr>
          <w:rFonts w:ascii="Times New Roman" w:hAnsi="Times New Roman"/>
          <w:i/>
          <w:color w:val="000000"/>
        </w:rPr>
        <w:t>y</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color w:val="000000"/>
          <w:vertAlign w:val="subscript"/>
        </w:rPr>
        <w:t>2</w:t>
      </w:r>
      <w:r w:rsidRPr="00EF103B">
        <w:rPr>
          <w:rFonts w:ascii="Times New Roman" w:hAnsi="Times New Roman"/>
          <w:color w:val="000000"/>
        </w:rPr>
        <w:t>(2,</w:t>
      </w:r>
      <w:r w:rsidRPr="00EF103B">
        <w:rPr>
          <w:rFonts w:ascii="Times New Roman" w:hAnsi="Times New Roman"/>
          <w:i/>
          <w:color w:val="000000"/>
        </w:rPr>
        <w:t>y</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color w:val="000000"/>
          <w:vertAlign w:val="subscript"/>
        </w:rPr>
        <w:t>3</w:t>
      </w:r>
      <w:r w:rsidRPr="00EF103B">
        <w:rPr>
          <w:rFonts w:ascii="Times New Roman" w:hAnsi="Times New Roman"/>
          <w:color w:val="000000"/>
        </w:rPr>
        <w:t>(3,</w:t>
      </w:r>
      <w:r w:rsidRPr="00EF103B">
        <w:rPr>
          <w:rFonts w:ascii="Times New Roman" w:hAnsi="Times New Roman"/>
          <w:i/>
          <w:color w:val="000000"/>
        </w:rPr>
        <w:t>y</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i/>
          <w:color w:val="000000"/>
          <w:vertAlign w:val="subscript"/>
        </w:rPr>
        <w:t>n</w:t>
      </w:r>
      <w:r w:rsidRPr="00EF103B">
        <w:rPr>
          <w:rFonts w:ascii="Times New Roman" w:hAnsi="Times New Roman"/>
          <w:color w:val="000000"/>
        </w:rPr>
        <w:t>(</w:t>
      </w:r>
      <w:r w:rsidRPr="00EF103B">
        <w:rPr>
          <w:rFonts w:ascii="Times New Roman" w:hAnsi="Times New Roman"/>
          <w:i/>
          <w:color w:val="000000"/>
        </w:rPr>
        <w:t>n</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i/>
          <w:color w:val="000000"/>
          <w:vertAlign w:val="subscript"/>
        </w:rPr>
        <w:t>n</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i/>
          <w:color w:val="000000"/>
          <w:vertAlign w:val="subscript"/>
        </w:rPr>
        <w:t>n</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n</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i/>
          <w:color w:val="000000"/>
          <w:vertAlign w:val="subscript"/>
        </w:rPr>
        <w:t>n</w:t>
      </w:r>
      <w:r w:rsidRPr="00EF103B">
        <w:rPr>
          <w:rFonts w:ascii="Times New Roman" w:hAnsi="Times New Roman"/>
          <w:color w:val="000000"/>
          <w:vertAlign w:val="subscript"/>
        </w:rPr>
        <w:t>+1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i/>
          <w:color w:val="000000"/>
        </w:rPr>
        <w:t>B</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i/>
          <w:color w:val="000000"/>
          <w:vertAlign w:val="subscript"/>
        </w:rPr>
        <w:t>n</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i/>
          <w:color w:val="000000"/>
        </w:rPr>
        <w:t>B</w:t>
      </w:r>
      <w:r w:rsidRPr="00EF103B">
        <w:rPr>
          <w:rFonts w:ascii="Times New Roman" w:hAnsi="Times New Roman"/>
          <w:i/>
          <w:color w:val="000000"/>
          <w:vertAlign w:val="subscript"/>
        </w:rPr>
        <w:t>n</w:t>
      </w:r>
      <w:r w:rsidRPr="00EF103B">
        <w:rPr>
          <w:rFonts w:ascii="Times New Roman" w:hAnsi="Times New Roman"/>
          <w:color w:val="000000"/>
          <w:vertAlign w:val="subscript"/>
        </w:rPr>
        <w:t>+1</w:t>
      </w:r>
      <w:r w:rsidRPr="00EF103B">
        <w:rPr>
          <w:rFonts w:ascii="Times New Roman" w:hAnsi="Times New Roman"/>
          <w:color w:val="000000"/>
        </w:rPr>
        <w:t>在反比例函数</w:t>
      </w:r>
      <w:r w:rsidRPr="00EF103B">
        <w:rPr>
          <w:rFonts w:ascii="Times New Roman" w:hAnsi="Times New Roman"/>
          <w:color w:val="000000"/>
        </w:rPr>
        <w:t xml:space="preserve"> </w:t>
      </w:r>
      <w:r>
        <w:rPr>
          <w:rFonts w:ascii="Times New Roman" w:hAnsi="Times New Roman"/>
          <w:noProof/>
        </w:rPr>
        <w:pict>
          <v:shape id="图片 275" o:spid="_x0000_i1300" type="#_x0000_t75" style="width:58.65pt;height:18pt;mso-wrap-style:square;visibility:visible">
            <v:imagedata r:id="rId196" o:title=""/>
          </v:shape>
        </w:pict>
      </w:r>
      <w:r w:rsidRPr="00EF103B">
        <w:rPr>
          <w:rFonts w:ascii="Times New Roman" w:hAnsi="Times New Roman"/>
          <w:color w:val="000000"/>
        </w:rPr>
        <w:t>的图象上，</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i/>
          <w:color w:val="000000"/>
        </w:rPr>
        <w:t>y</w:t>
      </w:r>
      <w:r w:rsidRPr="00EF103B">
        <w:rPr>
          <w:rFonts w:ascii="Times New Roman" w:hAnsi="Times New Roman"/>
          <w:color w:val="000000"/>
          <w:vertAlign w:val="subscript"/>
        </w:rPr>
        <w:t>1</w:t>
      </w:r>
      <w:r w:rsidRPr="00EF103B">
        <w:rPr>
          <w:rFonts w:ascii="Times New Roman" w:hAnsi="Times New Roman"/>
          <w:color w:val="000000"/>
        </w:rPr>
        <w:t>=1,</w:t>
      </w:r>
      <w:r w:rsidRPr="00EF103B">
        <w:rPr>
          <w:rFonts w:ascii="Times New Roman" w:hAnsi="Times New Roman"/>
          <w:i/>
          <w:color w:val="000000"/>
        </w:rPr>
        <w:t>y</w:t>
      </w:r>
      <w:r w:rsidRPr="00EF103B">
        <w:rPr>
          <w:rFonts w:ascii="Times New Roman" w:hAnsi="Times New Roman"/>
          <w:color w:val="000000"/>
          <w:vertAlign w:val="subscript"/>
        </w:rPr>
        <w:t>2</w:t>
      </w:r>
      <w:r w:rsidRPr="00EF103B">
        <w:rPr>
          <w:rFonts w:ascii="Times New Roman" w:hAnsi="Times New Roman"/>
          <w:color w:val="000000"/>
        </w:rPr>
        <w:t xml:space="preserve">= </w:t>
      </w:r>
      <w:r>
        <w:rPr>
          <w:rFonts w:ascii="Times New Roman" w:hAnsi="Times New Roman"/>
          <w:noProof/>
        </w:rPr>
        <w:pict>
          <v:shape id="图片 276" o:spid="_x0000_i1301" type="#_x0000_t75" style="width:10pt;height:21.35pt;mso-wrap-style:square;visibility:visible">
            <v:imagedata r:id="rId190" o:title=""/>
          </v:shape>
        </w:pic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color w:val="000000"/>
          <w:vertAlign w:val="subscript"/>
        </w:rPr>
        <w:t>3</w:t>
      </w:r>
      <w:r w:rsidRPr="00EF103B">
        <w:rPr>
          <w:rFonts w:ascii="Times New Roman" w:hAnsi="Times New Roman"/>
          <w:color w:val="000000"/>
        </w:rPr>
        <w:t xml:space="preserve">= </w:t>
      </w:r>
      <w:r>
        <w:rPr>
          <w:rFonts w:ascii="Times New Roman" w:hAnsi="Times New Roman"/>
          <w:noProof/>
        </w:rPr>
        <w:pict>
          <v:shape id="图片 277" o:spid="_x0000_i1302" type="#_x0000_t75" style="width:9.35pt;height:21.35pt;mso-wrap-style:square;visibility:visible">
            <v:imagedata r:id="rId197"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i/>
          <w:color w:val="000000"/>
          <w:vertAlign w:val="subscript"/>
        </w:rPr>
        <w:t>n</w:t>
      </w:r>
      <w:r w:rsidRPr="00EF103B">
        <w:rPr>
          <w:rFonts w:ascii="Times New Roman" w:hAnsi="Times New Roman"/>
          <w:color w:val="000000"/>
        </w:rPr>
        <w:t xml:space="preserve">= </w:t>
      </w:r>
      <w:r>
        <w:rPr>
          <w:rFonts w:ascii="Times New Roman" w:hAnsi="Times New Roman"/>
          <w:noProof/>
        </w:rPr>
        <w:pict>
          <v:shape id="图片 278" o:spid="_x0000_i1303" type="#_x0000_t75" style="width:10pt;height:18pt;mso-wrap-style:square;visibility:visible">
            <v:imagedata r:id="rId198" o:title=""/>
          </v:shape>
        </w:pic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i/>
          <w:color w:val="000000"/>
          <w:vertAlign w:val="subscript"/>
        </w:rPr>
        <w:t>n</w:t>
      </w:r>
      <w:r w:rsidRPr="00EF103B">
        <w:rPr>
          <w:rFonts w:ascii="Times New Roman" w:hAnsi="Times New Roman"/>
          <w:color w:val="000000"/>
          <w:vertAlign w:val="subscript"/>
        </w:rPr>
        <w:t>+1</w:t>
      </w:r>
      <w:r w:rsidRPr="00EF103B">
        <w:rPr>
          <w:rFonts w:ascii="Times New Roman" w:hAnsi="Times New Roman"/>
          <w:color w:val="000000"/>
        </w:rPr>
        <w:t xml:space="preserve">= </w:t>
      </w:r>
      <w:r>
        <w:rPr>
          <w:rFonts w:ascii="Times New Roman" w:hAnsi="Times New Roman"/>
          <w:noProof/>
        </w:rPr>
        <w:pict>
          <v:shape id="图片 279" o:spid="_x0000_i1304" type="#_x0000_t75" style="width:20pt;height:21.35pt;mso-wrap-style:square;visibility:visible">
            <v:imagedata r:id="rId199"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i/>
          <w:color w:val="000000"/>
        </w:rPr>
        <w:t>S</w:t>
      </w:r>
      <w:r w:rsidRPr="00EF103B">
        <w:rPr>
          <w:rFonts w:ascii="Times New Roman" w:hAnsi="Times New Roman"/>
          <w:color w:val="000000"/>
          <w:vertAlign w:val="subscript"/>
        </w:rPr>
        <w:t>1</w:t>
      </w:r>
      <w:r w:rsidRPr="00EF103B">
        <w:rPr>
          <w:rFonts w:ascii="Times New Roman" w:hAnsi="Times New Roman"/>
          <w:color w:val="000000"/>
        </w:rPr>
        <w:t xml:space="preserve">= </w:t>
      </w:r>
      <w:r>
        <w:rPr>
          <w:rFonts w:ascii="Times New Roman" w:hAnsi="Times New Roman"/>
          <w:noProof/>
        </w:rPr>
        <w:pict>
          <v:shape id="图片 280" o:spid="_x0000_i1305" type="#_x0000_t75" style="width:10pt;height:21.35pt;mso-wrap-style:square;visibility:visible">
            <v:imagedata r:id="rId190" o:title=""/>
          </v:shape>
        </w:pict>
      </w:r>
      <w:r w:rsidRPr="00EF103B">
        <w:rPr>
          <w:rFonts w:ascii="Times New Roman" w:hAnsi="Times New Roman"/>
          <w:color w:val="000000"/>
        </w:rPr>
        <w:t>×1×(</w:t>
      </w:r>
      <w:r w:rsidRPr="00EF103B">
        <w:rPr>
          <w:rFonts w:ascii="Times New Roman" w:hAnsi="Times New Roman"/>
          <w:i/>
          <w:color w:val="000000"/>
        </w:rPr>
        <w:t>y</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color w:val="000000"/>
          <w:vertAlign w:val="subscript"/>
        </w:rPr>
        <w:t>2</w:t>
      </w:r>
      <w:r w:rsidRPr="00EF103B">
        <w:rPr>
          <w:rFonts w:ascii="Times New Roman" w:hAnsi="Times New Roman"/>
          <w:color w:val="000000"/>
        </w:rPr>
        <w:t xml:space="preserve">)= </w:t>
      </w:r>
      <w:r>
        <w:rPr>
          <w:rFonts w:ascii="Times New Roman" w:hAnsi="Times New Roman"/>
          <w:noProof/>
        </w:rPr>
        <w:pict>
          <v:shape id="图片 281" o:spid="_x0000_i1306" type="#_x0000_t75" style="width:10pt;height:21.35pt;mso-wrap-style:square;visibility:visible">
            <v:imagedata r:id="rId190" o:title=""/>
          </v:shape>
        </w:pict>
      </w:r>
      <w:r w:rsidRPr="00EF103B">
        <w:rPr>
          <w:rFonts w:ascii="Times New Roman" w:hAnsi="Times New Roman"/>
          <w:color w:val="000000"/>
        </w:rPr>
        <w:t xml:space="preserve">×1×(1− </w:t>
      </w:r>
      <w:r>
        <w:rPr>
          <w:rFonts w:ascii="Times New Roman" w:hAnsi="Times New Roman"/>
          <w:noProof/>
        </w:rPr>
        <w:pict>
          <v:shape id="图片 282" o:spid="_x0000_i1307" type="#_x0000_t75" style="width:10pt;height:21.35pt;mso-wrap-style:square;visibility:visible">
            <v:imagedata r:id="rId190" o:title=""/>
          </v:shape>
        </w:pict>
      </w:r>
      <w:r w:rsidRPr="00EF103B">
        <w:rPr>
          <w:rFonts w:ascii="Times New Roman" w:hAnsi="Times New Roman"/>
          <w:color w:val="000000"/>
        </w:rPr>
        <w:t xml:space="preserve">)= </w:t>
      </w:r>
      <w:r>
        <w:rPr>
          <w:rFonts w:ascii="Times New Roman" w:hAnsi="Times New Roman"/>
          <w:noProof/>
        </w:rPr>
        <w:pict>
          <v:shape id="图片 283" o:spid="_x0000_i1308" type="#_x0000_t75" style="width:10pt;height:21.35pt;mso-wrap-style:square;visibility:visible">
            <v:imagedata r:id="rId190" o:title=""/>
          </v:shape>
        </w:pict>
      </w:r>
      <w:r w:rsidRPr="00EF103B">
        <w:rPr>
          <w:rFonts w:ascii="Times New Roman" w:hAnsi="Times New Roman"/>
          <w:color w:val="000000"/>
        </w:rPr>
        <w:t xml:space="preserve">(1− </w:t>
      </w:r>
      <w:r>
        <w:rPr>
          <w:rFonts w:ascii="Times New Roman" w:hAnsi="Times New Roman"/>
          <w:noProof/>
        </w:rPr>
        <w:pict>
          <v:shape id="图片 284" o:spid="_x0000_i1309" type="#_x0000_t75" style="width:10pt;height:21.35pt;mso-wrap-style:square;visibility:visible">
            <v:imagedata r:id="rId190" o:title=""/>
          </v:shape>
        </w:pic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i/>
          <w:color w:val="000000"/>
        </w:rPr>
        <w:t>S</w:t>
      </w:r>
      <w:r w:rsidRPr="00EF103B">
        <w:rPr>
          <w:rFonts w:ascii="Times New Roman" w:hAnsi="Times New Roman"/>
          <w:color w:val="000000"/>
          <w:vertAlign w:val="subscript"/>
        </w:rPr>
        <w:t>2</w:t>
      </w:r>
      <w:r w:rsidRPr="00EF103B">
        <w:rPr>
          <w:rFonts w:ascii="Times New Roman" w:hAnsi="Times New Roman"/>
          <w:color w:val="000000"/>
        </w:rPr>
        <w:t xml:space="preserve">= </w:t>
      </w:r>
      <w:r>
        <w:rPr>
          <w:rFonts w:ascii="Times New Roman" w:hAnsi="Times New Roman"/>
          <w:noProof/>
        </w:rPr>
        <w:pict>
          <v:shape id="图片 285" o:spid="_x0000_i1310" type="#_x0000_t75" style="width:10pt;height:21.35pt;mso-wrap-style:square;visibility:visible">
            <v:imagedata r:id="rId190" o:title=""/>
          </v:shape>
        </w:pict>
      </w:r>
      <w:r w:rsidRPr="00EF103B">
        <w:rPr>
          <w:rFonts w:ascii="Times New Roman" w:hAnsi="Times New Roman"/>
          <w:color w:val="000000"/>
        </w:rPr>
        <w:t>×1×(</w:t>
      </w:r>
      <w:r w:rsidRPr="00EF103B">
        <w:rPr>
          <w:rFonts w:ascii="Times New Roman" w:hAnsi="Times New Roman"/>
          <w:i/>
          <w:color w:val="000000"/>
        </w:rPr>
        <w:t>y</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color w:val="000000"/>
          <w:vertAlign w:val="subscript"/>
        </w:rPr>
        <w:t>3</w:t>
      </w:r>
      <w:r w:rsidRPr="00EF103B">
        <w:rPr>
          <w:rFonts w:ascii="Times New Roman" w:hAnsi="Times New Roman"/>
          <w:color w:val="000000"/>
        </w:rPr>
        <w:t xml:space="preserve">)= </w:t>
      </w:r>
      <w:r>
        <w:rPr>
          <w:rFonts w:ascii="Times New Roman" w:hAnsi="Times New Roman"/>
          <w:noProof/>
        </w:rPr>
        <w:pict>
          <v:shape id="图片 286" o:spid="_x0000_i1311" type="#_x0000_t75" style="width:10pt;height:21.35pt;mso-wrap-style:square;visibility:visible">
            <v:imagedata r:id="rId190" o:title=""/>
          </v:shape>
        </w:pict>
      </w:r>
      <w:r w:rsidRPr="00EF103B">
        <w:rPr>
          <w:rFonts w:ascii="Times New Roman" w:hAnsi="Times New Roman"/>
          <w:color w:val="000000"/>
        </w:rPr>
        <w:t xml:space="preserve">×( </w:t>
      </w:r>
      <w:r>
        <w:rPr>
          <w:rFonts w:ascii="Times New Roman" w:hAnsi="Times New Roman"/>
          <w:noProof/>
        </w:rPr>
        <w:pict>
          <v:shape id="图片 287" o:spid="_x0000_i1312" type="#_x0000_t75" style="width:10pt;height:21.35pt;mso-wrap-style:square;visibility:visible">
            <v:imagedata r:id="rId190" o:title=""/>
          </v:shape>
        </w:pict>
      </w:r>
      <w:r w:rsidRPr="00EF103B">
        <w:rPr>
          <w:rFonts w:ascii="Times New Roman" w:hAnsi="Times New Roman"/>
          <w:color w:val="000000"/>
        </w:rPr>
        <w:t xml:space="preserve">− </w:t>
      </w:r>
      <w:r>
        <w:rPr>
          <w:rFonts w:ascii="Times New Roman" w:hAnsi="Times New Roman"/>
          <w:noProof/>
        </w:rPr>
        <w:pict>
          <v:shape id="图片 288" o:spid="_x0000_i1313" type="#_x0000_t75" style="width:9.35pt;height:21.35pt;mso-wrap-style:square;visibility:visible">
            <v:imagedata r:id="rId197" o:title=""/>
          </v:shape>
        </w:pic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i/>
          <w:color w:val="000000"/>
        </w:rPr>
        <w:t>S</w:t>
      </w:r>
      <w:r w:rsidRPr="00EF103B">
        <w:rPr>
          <w:rFonts w:ascii="Times New Roman" w:hAnsi="Times New Roman"/>
          <w:color w:val="000000"/>
          <w:vertAlign w:val="subscript"/>
        </w:rPr>
        <w:t>3</w:t>
      </w:r>
      <w:r w:rsidRPr="00EF103B">
        <w:rPr>
          <w:rFonts w:ascii="Times New Roman" w:hAnsi="Times New Roman"/>
          <w:color w:val="000000"/>
        </w:rPr>
        <w:t xml:space="preserve">= </w:t>
      </w:r>
      <w:r>
        <w:rPr>
          <w:rFonts w:ascii="Times New Roman" w:hAnsi="Times New Roman"/>
          <w:noProof/>
        </w:rPr>
        <w:pict>
          <v:shape id="图片 289" o:spid="_x0000_i1314" type="#_x0000_t75" style="width:10pt;height:21.35pt;mso-wrap-style:square;visibility:visible">
            <v:imagedata r:id="rId190" o:title=""/>
          </v:shape>
        </w:pict>
      </w:r>
      <w:r w:rsidRPr="00EF103B">
        <w:rPr>
          <w:rFonts w:ascii="Times New Roman" w:hAnsi="Times New Roman"/>
          <w:color w:val="000000"/>
        </w:rPr>
        <w:t>×1×(</w:t>
      </w:r>
      <w:r w:rsidRPr="00EF103B">
        <w:rPr>
          <w:rFonts w:ascii="Times New Roman" w:hAnsi="Times New Roman"/>
          <w:i/>
          <w:color w:val="000000"/>
        </w:rPr>
        <w:t>y</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color w:val="000000"/>
          <w:vertAlign w:val="subscript"/>
        </w:rPr>
        <w:t>4</w:t>
      </w:r>
      <w:r w:rsidRPr="00EF103B">
        <w:rPr>
          <w:rFonts w:ascii="Times New Roman" w:hAnsi="Times New Roman"/>
          <w:color w:val="000000"/>
        </w:rPr>
        <w:t xml:space="preserve">)= </w:t>
      </w:r>
      <w:r>
        <w:rPr>
          <w:rFonts w:ascii="Times New Roman" w:hAnsi="Times New Roman"/>
          <w:noProof/>
        </w:rPr>
        <w:pict>
          <v:shape id="图片 290" o:spid="_x0000_i1315" type="#_x0000_t75" style="width:10pt;height:21.35pt;mso-wrap-style:square;visibility:visible">
            <v:imagedata r:id="rId190" o:title=""/>
          </v:shape>
        </w:pict>
      </w:r>
      <w:r w:rsidRPr="00EF103B">
        <w:rPr>
          <w:rFonts w:ascii="Times New Roman" w:hAnsi="Times New Roman"/>
          <w:color w:val="000000"/>
        </w:rPr>
        <w:t xml:space="preserve">×( </w:t>
      </w:r>
      <w:r>
        <w:rPr>
          <w:rFonts w:ascii="Times New Roman" w:hAnsi="Times New Roman"/>
          <w:noProof/>
        </w:rPr>
        <w:pict>
          <v:shape id="图片 291" o:spid="_x0000_i1316" type="#_x0000_t75" style="width:9.35pt;height:21.35pt;mso-wrap-style:square;visibility:visible">
            <v:imagedata r:id="rId197" o:title=""/>
          </v:shape>
        </w:pict>
      </w:r>
      <w:r w:rsidRPr="00EF103B">
        <w:rPr>
          <w:rFonts w:ascii="Times New Roman" w:hAnsi="Times New Roman"/>
          <w:color w:val="000000"/>
        </w:rPr>
        <w:t xml:space="preserve">− </w:t>
      </w:r>
      <w:r>
        <w:rPr>
          <w:rFonts w:ascii="Times New Roman" w:hAnsi="Times New Roman"/>
          <w:noProof/>
        </w:rPr>
        <w:pict>
          <v:shape id="图片 292" o:spid="_x0000_i1317" type="#_x0000_t75" style="width:10pt;height:21.35pt;mso-wrap-style:square;visibility:visible">
            <v:imagedata r:id="rId200" o:title=""/>
          </v:shape>
        </w:pic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i/>
          <w:color w:val="000000"/>
        </w:rPr>
        <w:t>S</w:t>
      </w:r>
      <w:r w:rsidRPr="00EF103B">
        <w:rPr>
          <w:rFonts w:ascii="Times New Roman" w:hAnsi="Times New Roman"/>
          <w:i/>
          <w:color w:val="000000"/>
          <w:vertAlign w:val="subscript"/>
        </w:rPr>
        <w:t>n</w:t>
      </w:r>
      <w:r w:rsidRPr="00EF103B">
        <w:rPr>
          <w:rFonts w:ascii="Times New Roman" w:hAnsi="Times New Roman"/>
          <w:color w:val="000000"/>
        </w:rPr>
        <w:t xml:space="preserve">= </w:t>
      </w:r>
      <w:r>
        <w:rPr>
          <w:rFonts w:ascii="Times New Roman" w:hAnsi="Times New Roman"/>
          <w:noProof/>
        </w:rPr>
        <w:pict>
          <v:shape id="图片 293" o:spid="_x0000_i1318" type="#_x0000_t75" style="width:10pt;height:21.35pt;mso-wrap-style:square;visibility:visible">
            <v:imagedata r:id="rId190" o:title=""/>
          </v:shape>
        </w:pict>
      </w:r>
      <w:r w:rsidRPr="00EF103B">
        <w:rPr>
          <w:rFonts w:ascii="Times New Roman" w:hAnsi="Times New Roman"/>
          <w:color w:val="000000"/>
        </w:rPr>
        <w:t xml:space="preserve">( </w:t>
      </w:r>
      <w:r>
        <w:rPr>
          <w:rFonts w:ascii="Times New Roman" w:hAnsi="Times New Roman"/>
          <w:noProof/>
        </w:rPr>
        <w:pict>
          <v:shape id="图片 294" o:spid="_x0000_i1319" type="#_x0000_t75" style="width:10pt;height:18pt;mso-wrap-style:square;visibility:visible">
            <v:imagedata r:id="rId198" o:title=""/>
          </v:shape>
        </w:pict>
      </w:r>
      <w:r w:rsidRPr="00EF103B">
        <w:rPr>
          <w:rFonts w:ascii="Times New Roman" w:hAnsi="Times New Roman"/>
          <w:color w:val="000000"/>
        </w:rPr>
        <w:t xml:space="preserve">− </w:t>
      </w:r>
      <w:r>
        <w:rPr>
          <w:rFonts w:ascii="Times New Roman" w:hAnsi="Times New Roman"/>
          <w:noProof/>
        </w:rPr>
        <w:pict>
          <v:shape id="图片 295" o:spid="_x0000_i1320" type="#_x0000_t75" style="width:20pt;height:21.35pt;mso-wrap-style:square;visibility:visible">
            <v:imagedata r:id="rId199" o:title=""/>
          </v:shape>
        </w:pict>
      </w: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i/>
          <w:color w:val="000000"/>
        </w:rPr>
        <w:t>S</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S</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i/>
          <w:color w:val="000000"/>
        </w:rPr>
        <w:t>S</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i/>
          <w:color w:val="000000"/>
        </w:rPr>
        <w:t>S</w:t>
      </w:r>
      <w:r w:rsidRPr="00EF103B">
        <w:rPr>
          <w:rFonts w:ascii="Times New Roman" w:hAnsi="Times New Roman"/>
          <w:i/>
          <w:color w:val="000000"/>
          <w:vertAlign w:val="subscript"/>
        </w:rPr>
        <w:t>n</w:t>
      </w:r>
      <w:r w:rsidRPr="00EF103B">
        <w:rPr>
          <w:rFonts w:ascii="Times New Roman" w:hAnsi="Times New Roman"/>
          <w:color w:val="000000"/>
        </w:rPr>
        <w:t xml:space="preserve">= </w:t>
      </w:r>
      <w:r>
        <w:rPr>
          <w:rFonts w:ascii="Times New Roman" w:hAnsi="Times New Roman"/>
          <w:noProof/>
        </w:rPr>
        <w:pict>
          <v:shape id="图片 296" o:spid="_x0000_i1321" type="#_x0000_t75" style="width:10pt;height:21.35pt;mso-wrap-style:square;visibility:visible">
            <v:imagedata r:id="rId190" o:title=""/>
          </v:shape>
        </w:pict>
      </w:r>
      <w:r w:rsidRPr="00EF103B">
        <w:rPr>
          <w:rFonts w:ascii="Times New Roman" w:hAnsi="Times New Roman"/>
          <w:color w:val="000000"/>
        </w:rPr>
        <w:t xml:space="preserve">(1− </w:t>
      </w:r>
      <w:r>
        <w:rPr>
          <w:rFonts w:ascii="Times New Roman" w:hAnsi="Times New Roman"/>
          <w:noProof/>
        </w:rPr>
        <w:pict>
          <v:shape id="图片 297" o:spid="_x0000_i1322" type="#_x0000_t75" style="width:10pt;height:21.35pt;mso-wrap-style:square;visibility:visible">
            <v:imagedata r:id="rId190" o:title=""/>
          </v:shape>
        </w:pict>
      </w:r>
      <w:r w:rsidRPr="00EF103B">
        <w:rPr>
          <w:rFonts w:ascii="Times New Roman" w:hAnsi="Times New Roman"/>
          <w:color w:val="000000"/>
        </w:rPr>
        <w:t xml:space="preserve">+ </w:t>
      </w:r>
      <w:r>
        <w:rPr>
          <w:rFonts w:ascii="Times New Roman" w:hAnsi="Times New Roman"/>
          <w:noProof/>
        </w:rPr>
        <w:pict>
          <v:shape id="图片 298" o:spid="_x0000_i1323" type="#_x0000_t75" style="width:10pt;height:21.35pt;mso-wrap-style:square;visibility:visible">
            <v:imagedata r:id="rId190" o:title=""/>
          </v:shape>
        </w:pict>
      </w:r>
      <w:r w:rsidRPr="00EF103B">
        <w:rPr>
          <w:rFonts w:ascii="Times New Roman" w:hAnsi="Times New Roman"/>
          <w:color w:val="000000"/>
        </w:rPr>
        <w:t xml:space="preserve">− </w:t>
      </w:r>
      <w:r>
        <w:rPr>
          <w:rFonts w:ascii="Times New Roman" w:hAnsi="Times New Roman"/>
          <w:noProof/>
        </w:rPr>
        <w:pict>
          <v:shape id="图片 299" o:spid="_x0000_i1324" type="#_x0000_t75" style="width:9.35pt;height:21.35pt;mso-wrap-style:square;visibility:visible">
            <v:imagedata r:id="rId197" o:title=""/>
          </v:shape>
        </w:pict>
      </w:r>
      <w:r w:rsidRPr="00EF103B">
        <w:rPr>
          <w:rFonts w:ascii="Times New Roman" w:hAnsi="Times New Roman"/>
          <w:color w:val="000000"/>
        </w:rPr>
        <w:t xml:space="preserve">+ </w:t>
      </w:r>
      <w:r>
        <w:rPr>
          <w:rFonts w:ascii="Times New Roman" w:hAnsi="Times New Roman"/>
          <w:noProof/>
        </w:rPr>
        <w:pict>
          <v:shape id="图片 300" o:spid="_x0000_i1325" type="#_x0000_t75" style="width:9.35pt;height:21.35pt;mso-wrap-style:square;visibility:visible">
            <v:imagedata r:id="rId197" o:title=""/>
          </v:shape>
        </w:pict>
      </w:r>
      <w:r w:rsidRPr="00EF103B">
        <w:rPr>
          <w:rFonts w:ascii="Times New Roman" w:hAnsi="Times New Roman"/>
          <w:color w:val="000000"/>
        </w:rPr>
        <w:t xml:space="preserve">− </w:t>
      </w:r>
      <w:r>
        <w:rPr>
          <w:rFonts w:ascii="Times New Roman" w:hAnsi="Times New Roman"/>
          <w:noProof/>
        </w:rPr>
        <w:pict>
          <v:shape id="图片 301" o:spid="_x0000_i1326" type="#_x0000_t75" style="width:10pt;height:21.35pt;mso-wrap-style:square;visibility:visible">
            <v:imagedata r:id="rId200" o:title=""/>
          </v:shape>
        </w:pict>
      </w:r>
      <w:r w:rsidRPr="00EF103B">
        <w:rPr>
          <w:rFonts w:ascii="Times New Roman" w:hAnsi="Times New Roman"/>
          <w:color w:val="000000"/>
        </w:rPr>
        <w:t xml:space="preserve">+…+ </w:t>
      </w:r>
      <w:r>
        <w:rPr>
          <w:rFonts w:ascii="Times New Roman" w:hAnsi="Times New Roman"/>
          <w:noProof/>
        </w:rPr>
        <w:pict>
          <v:shape id="图片 302" o:spid="_x0000_i1327" type="#_x0000_t75" style="width:10pt;height:18pt;mso-wrap-style:square;visibility:visible">
            <v:imagedata r:id="rId198" o:title=""/>
          </v:shape>
        </w:pict>
      </w:r>
      <w:r w:rsidRPr="00EF103B">
        <w:rPr>
          <w:rFonts w:ascii="Times New Roman" w:hAnsi="Times New Roman"/>
          <w:color w:val="000000"/>
        </w:rPr>
        <w:t xml:space="preserve">− </w:t>
      </w:r>
      <w:r>
        <w:rPr>
          <w:rFonts w:ascii="Times New Roman" w:hAnsi="Times New Roman"/>
          <w:noProof/>
        </w:rPr>
        <w:pict>
          <v:shape id="图片 303" o:spid="_x0000_i1328" type="#_x0000_t75" style="width:20pt;height:21.35pt;mso-wrap-style:square;visibility:visible">
            <v:imagedata r:id="rId199" o:title=""/>
          </v:shape>
        </w:pict>
      </w:r>
      <w:r w:rsidRPr="00EF103B">
        <w:rPr>
          <w:rFonts w:ascii="Times New Roman" w:hAnsi="Times New Roman"/>
          <w:color w:val="000000"/>
        </w:rPr>
        <w:t xml:space="preserve">)= </w:t>
      </w:r>
      <w:r>
        <w:rPr>
          <w:rFonts w:ascii="Times New Roman" w:hAnsi="Times New Roman"/>
          <w:noProof/>
        </w:rPr>
        <w:pict>
          <v:shape id="图片 304" o:spid="_x0000_i1329" type="#_x0000_t75" style="width:10pt;height:21.35pt;mso-wrap-style:square;visibility:visible">
            <v:imagedata r:id="rId190" o:title=""/>
          </v:shape>
        </w:pict>
      </w:r>
      <w:r w:rsidRPr="00EF103B">
        <w:rPr>
          <w:rFonts w:ascii="Times New Roman" w:hAnsi="Times New Roman"/>
          <w:color w:val="000000"/>
        </w:rPr>
        <w:t xml:space="preserve">(1- </w:t>
      </w:r>
      <w:r>
        <w:rPr>
          <w:rFonts w:ascii="Times New Roman" w:hAnsi="Times New Roman"/>
          <w:noProof/>
        </w:rPr>
        <w:pict>
          <v:shape id="图片 305" o:spid="_x0000_i1330" type="#_x0000_t75" style="width:20pt;height:21.35pt;mso-wrap-style:square;visibility:visible">
            <v:imagedata r:id="rId199" o:title=""/>
          </v:shape>
        </w:pict>
      </w:r>
      <w:r w:rsidRPr="00EF103B">
        <w:rPr>
          <w:rFonts w:ascii="Times New Roman" w:hAnsi="Times New Roman"/>
          <w:color w:val="000000"/>
        </w:rPr>
        <w:t xml:space="preserve">)= </w:t>
      </w:r>
      <w:r>
        <w:rPr>
          <w:rFonts w:ascii="Times New Roman" w:hAnsi="Times New Roman"/>
          <w:noProof/>
        </w:rPr>
        <w:pict>
          <v:shape id="图片 306" o:spid="_x0000_i1331" type="#_x0000_t75" style="width:44pt;height:21.35pt;mso-wrap-style:square;visibility:visible">
            <v:imagedata r:id="rId201"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 xml:space="preserve"> </w:t>
      </w:r>
      <w:r>
        <w:rPr>
          <w:rFonts w:ascii="Times New Roman" w:hAnsi="Times New Roman"/>
          <w:noProof/>
        </w:rPr>
        <w:pict>
          <v:shape id="图片 307" o:spid="_x0000_i1332" type="#_x0000_t75" style="width:44pt;height:21.35pt;mso-wrap-style:square;visibility:visible">
            <v:imagedata r:id="rId201"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【分析】由</w:t>
      </w:r>
      <w:r w:rsidRPr="00EF103B">
        <w:rPr>
          <w:rFonts w:ascii="Times New Roman" w:hAnsi="Times New Roman"/>
          <w:i/>
          <w:color w:val="000000"/>
        </w:rPr>
        <w:t>OA</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A</w:t>
      </w:r>
      <w:r w:rsidRPr="00EF103B">
        <w:rPr>
          <w:rFonts w:ascii="Times New Roman" w:hAnsi="Times New Roman"/>
          <w:color w:val="000000"/>
          <w:vertAlign w:val="subscript"/>
        </w:rPr>
        <w:t>1</w:t>
      </w:r>
      <w:r w:rsidRPr="00EF103B">
        <w:rPr>
          <w:rFonts w:ascii="Times New Roman" w:hAnsi="Times New Roman"/>
          <w:i/>
          <w:color w:val="000000"/>
        </w:rPr>
        <w:t>A</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i/>
          <w:color w:val="000000"/>
        </w:rPr>
        <w:t>A</w:t>
      </w:r>
      <w:r w:rsidRPr="00EF103B">
        <w:rPr>
          <w:rFonts w:ascii="Times New Roman" w:hAnsi="Times New Roman"/>
          <w:color w:val="000000"/>
          <w:vertAlign w:val="subscript"/>
        </w:rPr>
        <w:t>2</w:t>
      </w:r>
      <w:r w:rsidRPr="00EF103B">
        <w:rPr>
          <w:rFonts w:ascii="Times New Roman" w:hAnsi="Times New Roman"/>
          <w:i/>
          <w:color w:val="000000"/>
        </w:rPr>
        <w:t>A</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i/>
          <w:color w:val="000000"/>
        </w:rPr>
        <w:t>A</w:t>
      </w:r>
      <w:r w:rsidRPr="00EF103B">
        <w:rPr>
          <w:rFonts w:ascii="Times New Roman" w:hAnsi="Times New Roman"/>
          <w:i/>
          <w:color w:val="000000"/>
          <w:vertAlign w:val="subscript"/>
        </w:rPr>
        <w:t>n</w:t>
      </w:r>
      <w:r w:rsidRPr="00EF103B">
        <w:rPr>
          <w:rFonts w:ascii="Times New Roman" w:hAnsi="Times New Roman"/>
          <w:i/>
          <w:color w:val="000000"/>
        </w:rPr>
        <w:t>A</w:t>
      </w:r>
      <w:r w:rsidRPr="00EF103B">
        <w:rPr>
          <w:rFonts w:ascii="Times New Roman" w:hAnsi="Times New Roman"/>
          <w:i/>
          <w:color w:val="000000"/>
          <w:vertAlign w:val="subscript"/>
        </w:rPr>
        <w:t>n</w:t>
      </w:r>
      <w:r w:rsidRPr="00EF103B">
        <w:rPr>
          <w:rFonts w:ascii="Times New Roman" w:hAnsi="Times New Roman"/>
          <w:color w:val="000000"/>
          <w:vertAlign w:val="subscript"/>
        </w:rPr>
        <w:t>+1</w:t>
      </w:r>
      <w:r w:rsidRPr="00EF103B">
        <w:rPr>
          <w:rFonts w:ascii="Times New Roman" w:hAnsi="Times New Roman"/>
          <w:color w:val="000000"/>
        </w:rPr>
        <w:t>=1</w:t>
      </w:r>
      <w:r w:rsidRPr="00EF103B">
        <w:rPr>
          <w:rFonts w:ascii="Times New Roman" w:hAnsi="Times New Roman"/>
          <w:color w:val="000000"/>
        </w:rPr>
        <w:t>可知</w:t>
      </w:r>
      <w:r w:rsidRPr="00EF103B">
        <w:rPr>
          <w:rFonts w:ascii="Times New Roman" w:hAnsi="Times New Roman"/>
          <w:i/>
          <w:color w:val="000000"/>
        </w:rPr>
        <w:t>B</w:t>
      </w:r>
      <w:r w:rsidRPr="00EF103B">
        <w:rPr>
          <w:rFonts w:ascii="Times New Roman" w:hAnsi="Times New Roman"/>
          <w:color w:val="000000"/>
          <w:vertAlign w:val="subscript"/>
        </w:rPr>
        <w:t>1</w:t>
      </w:r>
      <w:r w:rsidRPr="00EF103B">
        <w:rPr>
          <w:rFonts w:ascii="Times New Roman" w:hAnsi="Times New Roman"/>
          <w:color w:val="000000"/>
        </w:rPr>
        <w:t>点的坐标为（</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color w:val="000000"/>
          <w:vertAlign w:val="subscript"/>
        </w:rPr>
        <w:t>2</w:t>
      </w:r>
      <w:r w:rsidRPr="00EF103B">
        <w:rPr>
          <w:rFonts w:ascii="Times New Roman" w:hAnsi="Times New Roman"/>
          <w:color w:val="000000"/>
        </w:rPr>
        <w:t>点的坐标为（</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color w:val="000000"/>
          <w:vertAlign w:val="subscript"/>
        </w:rPr>
        <w:t>3</w:t>
      </w:r>
      <w:r w:rsidRPr="00EF103B">
        <w:rPr>
          <w:rFonts w:ascii="Times New Roman" w:hAnsi="Times New Roman"/>
          <w:color w:val="000000"/>
        </w:rPr>
        <w:t>点的坐标为（</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i/>
          <w:color w:val="000000"/>
          <w:vertAlign w:val="subscript"/>
        </w:rPr>
        <w:t>n</w:t>
      </w:r>
      <w:r w:rsidRPr="00EF103B">
        <w:rPr>
          <w:rFonts w:ascii="Times New Roman" w:hAnsi="Times New Roman"/>
          <w:color w:val="000000"/>
        </w:rPr>
        <w:t>点的坐标为（</w:t>
      </w:r>
      <w:r w:rsidRPr="00EF103B">
        <w:rPr>
          <w:rFonts w:ascii="Times New Roman" w:hAnsi="Times New Roman"/>
          <w:i/>
          <w:color w:val="000000"/>
        </w:rPr>
        <w:t>n</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i/>
          <w:color w:val="000000"/>
        </w:rPr>
        <w:t>y</w:t>
      </w:r>
      <w:r w:rsidRPr="00EF103B">
        <w:rPr>
          <w:rFonts w:ascii="Times New Roman" w:hAnsi="Times New Roman"/>
          <w:i/>
          <w:color w:val="000000"/>
          <w:vertAlign w:val="subscript"/>
        </w:rPr>
        <w:t>n</w:t>
      </w:r>
      <w:r w:rsidRPr="00EF103B">
        <w:rPr>
          <w:rFonts w:ascii="Times New Roman" w:hAnsi="Times New Roman"/>
          <w:color w:val="000000"/>
        </w:rPr>
        <w:t>），</w:t>
      </w:r>
      <w:r w:rsidRPr="00EF103B">
        <w:rPr>
          <w:rFonts w:ascii="Times New Roman" w:hAnsi="Times New Roman"/>
          <w:i/>
          <w:color w:val="000000"/>
        </w:rPr>
        <w:t>B</w:t>
      </w:r>
      <w:r w:rsidRPr="00EF103B">
        <w:rPr>
          <w:rFonts w:ascii="Times New Roman" w:hAnsi="Times New Roman"/>
          <w:i/>
          <w:color w:val="000000"/>
          <w:vertAlign w:val="subscript"/>
        </w:rPr>
        <w:t>n</w:t>
      </w:r>
      <w:r w:rsidRPr="00EF103B">
        <w:rPr>
          <w:rFonts w:ascii="Times New Roman" w:hAnsi="Times New Roman"/>
          <w:color w:val="000000"/>
          <w:vertAlign w:val="subscript"/>
        </w:rPr>
        <w:t>+1</w:t>
      </w:r>
      <w:r w:rsidRPr="00EF103B">
        <w:rPr>
          <w:rFonts w:ascii="Times New Roman" w:hAnsi="Times New Roman"/>
          <w:color w:val="000000"/>
        </w:rPr>
        <w:t>点的坐标为（</w:t>
      </w:r>
      <w:r w:rsidRPr="00EF103B">
        <w:rPr>
          <w:rFonts w:ascii="Times New Roman" w:hAnsi="Times New Roman"/>
          <w:i/>
          <w:color w:val="000000"/>
        </w:rPr>
        <w:t>n</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i/>
          <w:color w:val="000000"/>
          <w:vertAlign w:val="subscript"/>
        </w:rPr>
        <w:t>n</w:t>
      </w:r>
      <w:r w:rsidRPr="00EF103B">
        <w:rPr>
          <w:rFonts w:ascii="Times New Roman" w:hAnsi="Times New Roman"/>
          <w:color w:val="000000"/>
          <w:vertAlign w:val="subscript"/>
        </w:rPr>
        <w:t>+1</w:t>
      </w:r>
      <w:r w:rsidRPr="00EF103B">
        <w:rPr>
          <w:rFonts w:ascii="Times New Roman" w:hAnsi="Times New Roman"/>
          <w:color w:val="000000"/>
        </w:rPr>
        <w:t>），把</w:t>
      </w:r>
      <w:r w:rsidRPr="00EF103B">
        <w:rPr>
          <w:rFonts w:ascii="Times New Roman" w:hAnsi="Times New Roman"/>
          <w:i/>
          <w:color w:val="000000"/>
        </w:rPr>
        <w:t>x</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i/>
          <w:color w:val="000000"/>
        </w:rPr>
        <w:t>x</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i/>
          <w:color w:val="000000"/>
        </w:rPr>
        <w:t>x</w:t>
      </w:r>
      <w:r w:rsidRPr="00EF103B">
        <w:rPr>
          <w:rFonts w:ascii="Times New Roman" w:hAnsi="Times New Roman"/>
          <w:color w:val="000000"/>
        </w:rPr>
        <w:t>=3</w:t>
      </w:r>
      <w:r w:rsidRPr="00EF103B">
        <w:rPr>
          <w:rFonts w:ascii="Times New Roman" w:hAnsi="Times New Roman"/>
          <w:color w:val="000000"/>
        </w:rPr>
        <w:t>代入反比例函数的解析式即可求出</w:t>
      </w:r>
      <w:r w:rsidRPr="00EF103B">
        <w:rPr>
          <w:rFonts w:ascii="Times New Roman" w:hAnsi="Times New Roman"/>
          <w:i/>
          <w:color w:val="000000"/>
        </w:rPr>
        <w:t>y</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i/>
          <w:color w:val="000000"/>
        </w:rPr>
        <w:t>y</w:t>
      </w:r>
      <w:r w:rsidRPr="00EF103B">
        <w:rPr>
          <w:rFonts w:ascii="Times New Roman" w:hAnsi="Times New Roman"/>
          <w:color w:val="000000"/>
          <w:vertAlign w:val="subscript"/>
        </w:rPr>
        <w:t>3</w:t>
      </w:r>
      <w:r w:rsidRPr="00EF103B">
        <w:rPr>
          <w:rFonts w:ascii="Times New Roman" w:hAnsi="Times New Roman"/>
          <w:color w:val="000000"/>
        </w:rPr>
        <w:t>的值，再由三角形的面积公式可得出</w:t>
      </w:r>
      <w:r w:rsidRPr="00EF103B">
        <w:rPr>
          <w:rFonts w:ascii="Times New Roman" w:hAnsi="Times New Roman"/>
          <w:i/>
          <w:color w:val="000000"/>
        </w:rPr>
        <w:t>S</w:t>
      </w:r>
      <w:r w:rsidRPr="00EF103B">
        <w:rPr>
          <w:rFonts w:ascii="Times New Roman" w:hAnsi="Times New Roman"/>
          <w:color w:val="000000"/>
          <w:vertAlign w:val="subscript"/>
        </w:rPr>
        <w:t>1</w:t>
      </w:r>
      <w:r w:rsidRPr="00EF103B">
        <w:rPr>
          <w:rFonts w:ascii="Times New Roman" w:hAnsi="Times New Roman"/>
          <w:color w:val="000000"/>
        </w:rPr>
        <w:t>、</w:t>
      </w:r>
      <w:r w:rsidRPr="00EF103B">
        <w:rPr>
          <w:rFonts w:ascii="Times New Roman" w:hAnsi="Times New Roman"/>
          <w:i/>
          <w:color w:val="000000"/>
        </w:rPr>
        <w:t>S</w:t>
      </w:r>
      <w:r w:rsidRPr="00EF103B">
        <w:rPr>
          <w:rFonts w:ascii="Times New Roman" w:hAnsi="Times New Roman"/>
          <w:color w:val="000000"/>
          <w:vertAlign w:val="subscript"/>
        </w:rPr>
        <w:t>2</w:t>
      </w:r>
      <w:r w:rsidRPr="00EF103B">
        <w:rPr>
          <w:rFonts w:ascii="Times New Roman" w:hAnsi="Times New Roman"/>
          <w:color w:val="000000"/>
        </w:rPr>
        <w:t>、</w:t>
      </w:r>
      <w:r w:rsidRPr="00EF103B">
        <w:rPr>
          <w:rFonts w:ascii="Times New Roman" w:hAnsi="Times New Roman"/>
          <w:i/>
          <w:color w:val="000000"/>
        </w:rPr>
        <w:t>S</w:t>
      </w:r>
      <w:r w:rsidRPr="00EF103B">
        <w:rPr>
          <w:rFonts w:ascii="Times New Roman" w:hAnsi="Times New Roman"/>
          <w:color w:val="000000"/>
          <w:vertAlign w:val="subscript"/>
        </w:rPr>
        <w:t>3</w:t>
      </w:r>
      <w:r w:rsidRPr="00EF103B">
        <w:rPr>
          <w:rFonts w:ascii="Times New Roman" w:hAnsi="Times New Roman"/>
          <w:color w:val="000000"/>
        </w:rPr>
        <w:t>…</w:t>
      </w:r>
      <w:r w:rsidRPr="00EF103B">
        <w:rPr>
          <w:rFonts w:ascii="Times New Roman" w:hAnsi="Times New Roman"/>
          <w:i/>
          <w:color w:val="000000"/>
        </w:rPr>
        <w:t>S</w:t>
      </w:r>
      <w:r w:rsidRPr="00EF103B">
        <w:rPr>
          <w:rFonts w:ascii="Times New Roman" w:hAnsi="Times New Roman"/>
          <w:i/>
          <w:color w:val="000000"/>
          <w:vertAlign w:val="subscript"/>
        </w:rPr>
        <w:t>n</w:t>
      </w:r>
      <w:r w:rsidRPr="00EF103B">
        <w:rPr>
          <w:rFonts w:ascii="Times New Roman" w:hAnsi="Times New Roman"/>
          <w:color w:val="000000"/>
        </w:rPr>
        <w:t>的值，故可得出结论．</w:t>
      </w:r>
    </w:p>
    <w:p w:rsidR="00E27AAD" w:rsidRPr="00EF103B">
      <w:pPr>
        <w:spacing w:after="0"/>
        <w:rPr>
          <w:rFonts w:ascii="Times New Roman" w:hAnsi="Times New Roman"/>
        </w:rPr>
      </w:pPr>
      <w:r w:rsidRPr="00EF103B">
        <w:rPr>
          <w:rFonts w:ascii="Times New Roman" w:hAnsi="Times New Roman"/>
          <w:color w:val="000000"/>
        </w:rPr>
        <w:t xml:space="preserve">33. 153   </w:t>
      </w:r>
    </w:p>
    <w:p w:rsidR="00E27AAD" w:rsidRPr="00EF103B">
      <w:pPr>
        <w:spacing w:after="0"/>
        <w:rPr>
          <w:rFonts w:ascii="Times New Roman" w:hAnsi="Times New Roman"/>
        </w:rPr>
      </w:pPr>
      <w:r w:rsidRPr="00EF103B">
        <w:rPr>
          <w:rFonts w:ascii="Times New Roman" w:hAnsi="Times New Roman"/>
          <w:color w:val="000000"/>
        </w:rPr>
        <w:t>【解答】如：</w:t>
      </w:r>
      <w:r w:rsidRPr="00EF103B">
        <w:rPr>
          <w:rFonts w:ascii="Times New Roman" w:hAnsi="Times New Roman"/>
          <w:color w:val="000000"/>
        </w:rPr>
        <w:t xml:space="preserve">3. </w:t>
      </w:r>
    </w:p>
    <w:p w:rsidR="00E27AAD" w:rsidRPr="00EF103B">
      <w:pPr>
        <w:spacing w:after="0"/>
        <w:rPr>
          <w:rFonts w:ascii="Times New Roman" w:hAnsi="Times New Roman"/>
        </w:rPr>
      </w:pPr>
      <w:r w:rsidRPr="00EF103B">
        <w:rPr>
          <w:rFonts w:ascii="Times New Roman" w:hAnsi="Times New Roman"/>
          <w:color w:val="000000"/>
        </w:rPr>
        <w:t>3</w:t>
      </w:r>
      <w:r w:rsidRPr="00EF103B">
        <w:rPr>
          <w:rFonts w:ascii="Times New Roman" w:hAnsi="Times New Roman"/>
          <w:color w:val="000000"/>
        </w:rPr>
        <w:t>的立方为</w:t>
      </w:r>
      <w:r w:rsidRPr="00EF103B">
        <w:rPr>
          <w:rFonts w:ascii="Times New Roman" w:hAnsi="Times New Roman"/>
          <w:color w:val="000000"/>
        </w:rPr>
        <w:t>27</w:t>
      </w:r>
      <w:r w:rsidRPr="00EF103B">
        <w:rPr>
          <w:rFonts w:ascii="Times New Roman" w:hAnsi="Times New Roman"/>
          <w:color w:val="000000"/>
        </w:rPr>
        <w:t>，则</w:t>
      </w:r>
      <w:r w:rsidRPr="00EF103B">
        <w:rPr>
          <w:rFonts w:ascii="Times New Roman" w:hAnsi="Times New Roman"/>
          <w:color w:val="000000"/>
        </w:rPr>
        <w:t>2</w:t>
      </w:r>
      <w:r w:rsidRPr="00EF103B">
        <w:rPr>
          <w:rFonts w:ascii="Times New Roman" w:hAnsi="Times New Roman"/>
          <w:color w:val="000000"/>
        </w:rPr>
        <w:t>的立方加上</w:t>
      </w:r>
      <w:r w:rsidRPr="00EF103B">
        <w:rPr>
          <w:rFonts w:ascii="Times New Roman" w:hAnsi="Times New Roman"/>
          <w:color w:val="000000"/>
        </w:rPr>
        <w:t>7</w:t>
      </w:r>
      <w:r w:rsidRPr="00EF103B">
        <w:rPr>
          <w:rFonts w:ascii="Times New Roman" w:hAnsi="Times New Roman"/>
          <w:color w:val="000000"/>
        </w:rPr>
        <w:t>的立方得</w:t>
      </w:r>
      <w:r w:rsidRPr="00EF103B">
        <w:rPr>
          <w:rFonts w:ascii="Times New Roman" w:hAnsi="Times New Roman"/>
          <w:color w:val="000000"/>
        </w:rPr>
        <w:t>351</w:t>
      </w:r>
      <w:r w:rsidRPr="00EF103B">
        <w:rPr>
          <w:rFonts w:ascii="Times New Roman" w:hAnsi="Times New Roman"/>
          <w:color w:val="000000"/>
        </w:rPr>
        <w:t>，则</w:t>
      </w:r>
      <w:r w:rsidRPr="00EF103B">
        <w:rPr>
          <w:rFonts w:ascii="Times New Roman" w:hAnsi="Times New Roman"/>
          <w:color w:val="000000"/>
        </w:rPr>
        <w:t>3</w:t>
      </w:r>
      <w:r w:rsidRPr="00EF103B">
        <w:rPr>
          <w:rFonts w:ascii="Times New Roman" w:hAnsi="Times New Roman"/>
          <w:color w:val="000000"/>
        </w:rPr>
        <w:t>的立方加上</w:t>
      </w:r>
      <w:r w:rsidRPr="00EF103B">
        <w:rPr>
          <w:rFonts w:ascii="Times New Roman" w:hAnsi="Times New Roman"/>
          <w:color w:val="000000"/>
        </w:rPr>
        <w:t>5</w:t>
      </w:r>
      <w:r w:rsidRPr="00EF103B">
        <w:rPr>
          <w:rFonts w:ascii="Times New Roman" w:hAnsi="Times New Roman"/>
          <w:color w:val="000000"/>
        </w:rPr>
        <w:t>的立方再加上</w:t>
      </w:r>
      <w:r w:rsidRPr="00EF103B">
        <w:rPr>
          <w:rFonts w:ascii="Times New Roman" w:hAnsi="Times New Roman"/>
          <w:color w:val="000000"/>
        </w:rPr>
        <w:t>1</w:t>
      </w:r>
      <w:r w:rsidRPr="00EF103B">
        <w:rPr>
          <w:rFonts w:ascii="Times New Roman" w:hAnsi="Times New Roman"/>
          <w:color w:val="000000"/>
        </w:rPr>
        <w:t>的立方得</w:t>
      </w:r>
      <w:r w:rsidRPr="00EF103B">
        <w:rPr>
          <w:rFonts w:ascii="Times New Roman" w:hAnsi="Times New Roman"/>
          <w:color w:val="000000"/>
        </w:rPr>
        <w:t>153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所以这个数是</w:t>
      </w:r>
      <w:r w:rsidRPr="00EF103B">
        <w:rPr>
          <w:rFonts w:ascii="Times New Roman" w:hAnsi="Times New Roman"/>
          <w:color w:val="000000"/>
        </w:rPr>
        <w:t>153.</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153.</w:t>
      </w:r>
    </w:p>
    <w:p w:rsidR="00E27AAD" w:rsidRPr="00EF103B">
      <w:pPr>
        <w:spacing w:after="0"/>
        <w:rPr>
          <w:rFonts w:ascii="Times New Roman" w:hAnsi="Times New Roman"/>
        </w:rPr>
      </w:pPr>
      <w:r w:rsidRPr="00EF103B">
        <w:rPr>
          <w:rFonts w:ascii="Times New Roman" w:hAnsi="Times New Roman"/>
          <w:color w:val="000000"/>
        </w:rPr>
        <w:t>【分析】认真审题，熟悉规则</w:t>
      </w:r>
      <w:r w:rsidRPr="00EF103B">
        <w:rPr>
          <w:rFonts w:ascii="Times New Roman" w:hAnsi="Times New Roman"/>
          <w:color w:val="000000"/>
        </w:rPr>
        <w:t xml:space="preserve"> </w:t>
      </w:r>
      <w:r>
        <w:rPr>
          <w:rFonts w:ascii="Times New Roman" w:hAnsi="Times New Roman"/>
          <w:noProof/>
        </w:rPr>
        <w:pict>
          <v:shape id="图片 308" o:spid="_x0000_i1333" type="#_x0000_t75" style="width:1.35pt;height:2pt;mso-wrap-style:square;visibility:visible">
            <v:imagedata r:id="rId86" o:title=""/>
          </v:shape>
        </w:pict>
      </w:r>
      <w:r w:rsidRPr="00EF103B">
        <w:rPr>
          <w:rFonts w:ascii="Times New Roman" w:hAnsi="Times New Roman"/>
          <w:color w:val="000000"/>
        </w:rPr>
        <w:t>取符合条件的数如</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6</w:t>
      </w:r>
      <w:r w:rsidRPr="00EF103B">
        <w:rPr>
          <w:rFonts w:ascii="Times New Roman" w:hAnsi="Times New Roman"/>
          <w:color w:val="000000"/>
        </w:rPr>
        <w:t>，</w:t>
      </w:r>
      <w:r w:rsidRPr="00EF103B">
        <w:rPr>
          <w:rFonts w:ascii="Times New Roman" w:hAnsi="Times New Roman"/>
          <w:color w:val="000000"/>
        </w:rPr>
        <w:t>9</w:t>
      </w:r>
      <w:r w:rsidRPr="00EF103B">
        <w:rPr>
          <w:rFonts w:ascii="Times New Roman" w:hAnsi="Times New Roman"/>
          <w:color w:val="000000"/>
        </w:rPr>
        <w:t>等，按规则计算便可得结果</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34.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4×5</w: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vertAlign w:val="superscript"/>
        </w:rPr>
        <w:t>2</w:t>
      </w:r>
      <w:r w:rsidRPr="00EF103B">
        <w:rPr>
          <w:rFonts w:ascii="Times New Roman" w:hAnsi="Times New Roman"/>
          <w:color w:val="000000"/>
        </w:rPr>
        <w:t xml:space="preserve">+3n+2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2+4+6+8=4×5</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4×5</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）图</w:t>
      </w:r>
      <w:r w:rsidRPr="00EF103B">
        <w:rPr>
          <w:rFonts w:ascii="MS Gothic" w:eastAsia="MS Gothic" w:hAnsi="MS Gothic" w:cs="MS Gothic" w:hint="eastAsia"/>
          <w:color w:val="000000"/>
        </w:rPr>
        <w:t>ⓝ</w:t>
      </w:r>
      <w:r w:rsidRPr="00EF103B">
        <w:rPr>
          <w:rFonts w:ascii="Times New Roman" w:hAnsi="Times New Roman"/>
          <w:color w:val="000000"/>
        </w:rPr>
        <w:t>的面积为：（</w:t>
      </w:r>
      <w:r w:rsidRPr="00EF103B">
        <w:rPr>
          <w:rFonts w:ascii="Times New Roman" w:hAnsi="Times New Roman"/>
          <w:i/>
          <w:color w:val="000000"/>
        </w:rPr>
        <w:t>n</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i/>
          <w:color w:val="000000"/>
        </w:rPr>
        <w:t>n</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i/>
          <w:color w:val="000000"/>
        </w:rPr>
        <w:t>n</w:t>
      </w:r>
      <w:r w:rsidRPr="00EF103B">
        <w:rPr>
          <w:rFonts w:ascii="Times New Roman" w:hAnsi="Times New Roman"/>
          <w:color w:val="000000"/>
          <w:vertAlign w:val="superscript"/>
        </w:rPr>
        <w:t>2</w:t>
      </w:r>
      <w:r w:rsidRPr="00EF103B">
        <w:rPr>
          <w:rFonts w:ascii="Times New Roman" w:hAnsi="Times New Roman"/>
          <w:color w:val="000000"/>
        </w:rPr>
        <w:t>+3</w:t>
      </w:r>
      <w:r w:rsidRPr="00EF103B">
        <w:rPr>
          <w:rFonts w:ascii="Times New Roman" w:hAnsi="Times New Roman"/>
          <w:i/>
          <w:color w:val="000000"/>
        </w:rPr>
        <w:t>n</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i/>
          <w:color w:val="000000"/>
        </w:rPr>
        <w:t>n</w:t>
      </w:r>
      <w:r w:rsidRPr="00EF103B">
        <w:rPr>
          <w:rFonts w:ascii="Times New Roman" w:hAnsi="Times New Roman"/>
          <w:color w:val="000000"/>
          <w:vertAlign w:val="superscript"/>
        </w:rPr>
        <w:t>2</w:t>
      </w:r>
      <w:r w:rsidRPr="00EF103B">
        <w:rPr>
          <w:rFonts w:ascii="Times New Roman" w:hAnsi="Times New Roman"/>
          <w:color w:val="000000"/>
        </w:rPr>
        <w:t>+3</w:t>
      </w:r>
      <w:r w:rsidRPr="00EF103B">
        <w:rPr>
          <w:rFonts w:ascii="Times New Roman" w:hAnsi="Times New Roman"/>
          <w:i/>
          <w:color w:val="000000"/>
        </w:rPr>
        <w:t>n</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）根据题目中的图形，可以将题目中的空补充完整；（</w:t>
      </w:r>
      <w:r w:rsidRPr="00EF103B">
        <w:rPr>
          <w:rFonts w:ascii="Times New Roman" w:hAnsi="Times New Roman"/>
          <w:color w:val="000000"/>
        </w:rPr>
        <w:t>2</w:t>
      </w:r>
      <w:r w:rsidRPr="00EF103B">
        <w:rPr>
          <w:rFonts w:ascii="Times New Roman" w:hAnsi="Times New Roman"/>
          <w:color w:val="000000"/>
        </w:rPr>
        <w:t>）根据题意，可以计算出图</w:t>
      </w:r>
      <w:r w:rsidRPr="00EF103B">
        <w:rPr>
          <w:rFonts w:ascii="Times New Roman" w:hAnsi="Times New Roman"/>
          <w:color w:val="000000"/>
        </w:rPr>
        <w:t xml:space="preserve"> </w:t>
      </w:r>
      <w:r>
        <w:rPr>
          <w:rFonts w:ascii="Times New Roman" w:hAnsi="Times New Roman"/>
          <w:noProof/>
        </w:rPr>
        <w:pict>
          <v:shape id="图片 309" o:spid="_x0000_i1334" type="#_x0000_t75" style="width:10pt;height:10pt;mso-wrap-style:square;visibility:visible">
            <v:imagedata r:id="rId202" o:title=""/>
          </v:shape>
        </w:pict>
      </w:r>
      <w:r w:rsidRPr="00EF103B">
        <w:rPr>
          <w:rFonts w:ascii="Times New Roman" w:hAnsi="Times New Roman"/>
          <w:color w:val="000000"/>
        </w:rPr>
        <w:t>的面积．</w:t>
      </w:r>
    </w:p>
    <w:p w:rsidR="00E27AAD" w:rsidRPr="00EF103B">
      <w:pPr>
        <w:spacing w:after="0"/>
        <w:rPr>
          <w:rFonts w:ascii="Times New Roman" w:hAnsi="Times New Roman"/>
        </w:rPr>
      </w:pPr>
      <w:r w:rsidRPr="00EF103B">
        <w:rPr>
          <w:rFonts w:ascii="Times New Roman" w:hAnsi="Times New Roman"/>
          <w:color w:val="000000"/>
        </w:rPr>
        <w:t xml:space="preserve">35. </w:t>
      </w:r>
      <w:r>
        <w:rPr>
          <w:rFonts w:ascii="Times New Roman" w:hAnsi="Times New Roman"/>
          <w:noProof/>
        </w:rPr>
        <w:pict>
          <v:shape id="图片 310" o:spid="_x0000_i1335" type="#_x0000_t75" style="width:64pt;height:38pt;mso-wrap-style:square;visibility:visible">
            <v:imagedata r:id="rId203" o:title=""/>
          </v:shape>
        </w:pict>
      </w:r>
    </w:p>
    <w:p w:rsidR="00E27AAD" w:rsidRPr="00EF103B">
      <w:pPr>
        <w:spacing w:after="0"/>
        <w:rPr>
          <w:rFonts w:ascii="Times New Roman" w:hAnsi="Times New Roman"/>
        </w:rPr>
      </w:pPr>
      <w:r w:rsidRPr="00EF103B">
        <w:rPr>
          <w:rFonts w:ascii="Times New Roman" w:hAnsi="Times New Roman"/>
          <w:color w:val="000000"/>
        </w:rPr>
        <w:t>【解答】解：如图示：</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311" o:spid="_x0000_i1336" type="#_x0000_t75" alt="http://www.zxxk.com" style="width:137.35pt;height:80pt;mso-wrap-style:square;visibility:visible">
            <v:imagedata r:id="rId204" o:title="图片_x0020_100009"/>
          </v:shape>
        </w:pict>
      </w:r>
    </w:p>
    <w:p w:rsidR="00E27AAD" w:rsidRPr="00EF103B">
      <w:pPr>
        <w:spacing w:after="0"/>
        <w:rPr>
          <w:rFonts w:ascii="Times New Roman" w:hAnsi="Times New Roman"/>
        </w:rPr>
      </w:pPr>
      <w:r w:rsidRPr="00EF103B">
        <w:rPr>
          <w:rFonts w:ascii="Times New Roman" w:hAnsi="Times New Roman"/>
          <w:color w:val="000000"/>
        </w:rPr>
        <w:t>等腰直角三角形的腰长为</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即：</w:t>
      </w:r>
      <w:r w:rsidRPr="00EF103B">
        <w:rPr>
          <w:rFonts w:ascii="Times New Roman" w:hAnsi="Times New Roman"/>
          <w:color w:val="000000"/>
        </w:rPr>
        <w:t xml:space="preserve"> </w:t>
      </w:r>
      <w:r>
        <w:rPr>
          <w:rFonts w:ascii="Times New Roman" w:hAnsi="Times New Roman"/>
          <w:noProof/>
        </w:rPr>
        <w:pict>
          <v:shape id="图片 312" o:spid="_x0000_i1337" type="#_x0000_t75" style="width:64pt;height:10pt;mso-wrap-style:square;visibility:visible">
            <v:imagedata r:id="rId205"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313" o:spid="_x0000_i1338" type="#_x0000_t75" style="width:40.65pt;height:11.35pt;mso-wrap-style:square;visibility:visible">
            <v:imagedata r:id="rId206" o:title=""/>
          </v:shape>
        </w:pict>
      </w:r>
      <w:r w:rsidRPr="00EF103B">
        <w:rPr>
          <w:rFonts w:ascii="Times New Roman" w:hAnsi="Times New Roman"/>
          <w:color w:val="000000"/>
        </w:rPr>
        <w:t>和</w:t>
      </w:r>
      <w:r w:rsidRPr="00EF103B">
        <w:rPr>
          <w:rFonts w:ascii="Times New Roman" w:hAnsi="Times New Roman"/>
          <w:color w:val="000000"/>
        </w:rPr>
        <w:t xml:space="preserve"> </w:t>
      </w:r>
      <w:r>
        <w:rPr>
          <w:rFonts w:ascii="Times New Roman" w:hAnsi="Times New Roman"/>
          <w:noProof/>
        </w:rPr>
        <w:pict>
          <v:shape id="图片 314" o:spid="_x0000_i1339" type="#_x0000_t75" style="width:41.35pt;height:11.35pt;mso-wrap-style:square;visibility:visible">
            <v:imagedata r:id="rId207" o:title=""/>
          </v:shape>
        </w:pict>
      </w:r>
      <w:r w:rsidRPr="00EF103B">
        <w:rPr>
          <w:rFonts w:ascii="Times New Roman" w:hAnsi="Times New Roman"/>
          <w:color w:val="000000"/>
        </w:rPr>
        <w:t>是等边三角形，</w:t>
      </w:r>
      <w:r w:rsidRPr="00EF103B">
        <w:rPr>
          <w:rFonts w:ascii="Times New Roman" w:hAnsi="Times New Roman"/>
          <w:color w:val="000000"/>
        </w:rPr>
        <w:t xml:space="preserve"> </w:t>
      </w:r>
      <w:r>
        <w:rPr>
          <w:rFonts w:ascii="Times New Roman" w:hAnsi="Times New Roman"/>
          <w:noProof/>
        </w:rPr>
        <w:pict>
          <v:shape id="图片 315" o:spid="_x0000_i1340" type="#_x0000_t75" style="width:40.65pt;height:11.35pt;mso-wrap-style:square;visibility:visible">
            <v:imagedata r:id="rId208" o:title=""/>
          </v:shape>
        </w:pict>
      </w:r>
      <w:r w:rsidRPr="00EF103B">
        <w:rPr>
          <w:rFonts w:ascii="Times New Roman" w:hAnsi="Times New Roman"/>
          <w:color w:val="000000"/>
        </w:rPr>
        <w:t>等腰直角三角形</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BC=2 </w:t>
      </w:r>
      <w:r>
        <w:rPr>
          <w:rFonts w:ascii="Times New Roman" w:hAnsi="Times New Roman"/>
          <w:noProof/>
        </w:rPr>
        <w:pict>
          <v:shape id="图片 316" o:spid="_x0000_i1341" type="#_x0000_t75" style="width:15.35pt;height:18.65pt;mso-wrap-style:square;visibility:visible">
            <v:imagedata r:id="rId94" o:title=""/>
          </v:shape>
        </w:pict>
      </w:r>
      <w:r w:rsidRPr="00EF103B">
        <w:rPr>
          <w:rFonts w:ascii="Times New Roman" w:hAnsi="Times New Roman"/>
          <w:color w:val="000000"/>
        </w:rPr>
        <w:t>，</w:t>
      </w:r>
      <w:r w:rsidRPr="00EF103B">
        <w:rPr>
          <w:rFonts w:ascii="Times New Roman" w:hAnsi="Times New Roman"/>
          <w:color w:val="000000"/>
        </w:rPr>
        <w:t xml:space="preserve">DM=EN= </w:t>
      </w:r>
      <w:r>
        <w:rPr>
          <w:rFonts w:ascii="Times New Roman" w:hAnsi="Times New Roman"/>
          <w:noProof/>
        </w:rPr>
        <w:pict>
          <v:shape id="图片 317" o:spid="_x0000_i1342" type="#_x0000_t75" style="width:14pt;height:18.65pt;mso-wrap-style:square;visibility:visible">
            <v:imagedata r:id="rId193" o:title=""/>
          </v:shape>
        </w:pict>
      </w:r>
    </w:p>
    <w:p w:rsidR="00E27AAD" w:rsidRPr="00EF103B">
      <w:pPr>
        <w:spacing w:after="0"/>
        <w:rPr>
          <w:rFonts w:ascii="Times New Roman" w:hAnsi="Times New Roman"/>
        </w:rPr>
      </w:pPr>
      <w:r w:rsidRPr="00EF103B">
        <w:rPr>
          <w:rFonts w:ascii="Times New Roman" w:hAnsi="Times New Roman"/>
          <w:color w:val="000000"/>
        </w:rPr>
        <w:t>延长</w:t>
      </w:r>
      <w:r w:rsidRPr="00EF103B">
        <w:rPr>
          <w:rFonts w:ascii="Times New Roman" w:hAnsi="Times New Roman"/>
          <w:color w:val="000000"/>
        </w:rPr>
        <w:t>DF</w:t>
      </w:r>
      <w:r w:rsidRPr="00EF103B">
        <w:rPr>
          <w:rFonts w:ascii="Times New Roman" w:hAnsi="Times New Roman"/>
          <w:color w:val="000000"/>
        </w:rPr>
        <w:t>交边</w:t>
      </w:r>
      <w:r w:rsidRPr="00EF103B">
        <w:rPr>
          <w:rFonts w:ascii="Times New Roman" w:hAnsi="Times New Roman"/>
          <w:color w:val="000000"/>
        </w:rPr>
        <w:t>BC</w:t>
      </w:r>
      <w:r w:rsidRPr="00EF103B">
        <w:rPr>
          <w:rFonts w:ascii="Times New Roman" w:hAnsi="Times New Roman"/>
          <w:color w:val="000000"/>
        </w:rPr>
        <w:t>于点</w:t>
      </w:r>
      <w:r w:rsidRPr="00EF103B">
        <w:rPr>
          <w:rFonts w:ascii="Times New Roman" w:hAnsi="Times New Roman"/>
          <w:color w:val="000000"/>
        </w:rPr>
        <w:t>F</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318" o:spid="_x0000_i1343" type="#_x0000_t75" style="width:35.35pt;height:12.65pt;mso-wrap-style:square;visibility:visible">
            <v:imagedata r:id="rId209" o:title=""/>
          </v:shape>
        </w:pict>
      </w:r>
      <w:r w:rsidRPr="00EF103B">
        <w:rPr>
          <w:rFonts w:ascii="Times New Roman" w:hAnsi="Times New Roman"/>
          <w:color w:val="000000"/>
        </w:rPr>
        <w:t>分别是等边</w:t>
      </w:r>
      <w:r w:rsidRPr="00EF103B">
        <w:rPr>
          <w:rFonts w:ascii="宋体" w:hAnsi="宋体" w:cs="宋体" w:hint="eastAsia"/>
          <w:color w:val="000000"/>
        </w:rPr>
        <w:t>△</w:t>
      </w:r>
      <w:r w:rsidRPr="00EF103B">
        <w:rPr>
          <w:rFonts w:ascii="Times New Roman" w:hAnsi="Times New Roman"/>
          <w:color w:val="000000"/>
        </w:rPr>
        <w:t>ABD</w:t>
      </w:r>
      <w:r w:rsidRPr="00EF103B">
        <w:rPr>
          <w:rFonts w:ascii="Times New Roman" w:hAnsi="Times New Roman"/>
          <w:color w:val="000000"/>
        </w:rPr>
        <w:t>和等边</w:t>
      </w:r>
      <w:r w:rsidRPr="00EF103B">
        <w:rPr>
          <w:rFonts w:ascii="宋体" w:hAnsi="宋体" w:cs="宋体" w:hint="eastAsia"/>
          <w:color w:val="000000"/>
        </w:rPr>
        <w:t>△</w:t>
      </w:r>
      <w:r w:rsidRPr="00EF103B">
        <w:rPr>
          <w:rFonts w:ascii="Times New Roman" w:hAnsi="Times New Roman"/>
          <w:color w:val="000000"/>
        </w:rPr>
        <w:t>ACE</w:t>
      </w:r>
      <w:r w:rsidRPr="00EF103B">
        <w:rPr>
          <w:rFonts w:ascii="Times New Roman" w:hAnsi="Times New Roman"/>
          <w:color w:val="000000"/>
        </w:rPr>
        <w:t>的重心</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DM</w:t>
      </w:r>
      <w:r w:rsidRPr="00EF103B">
        <w:rPr>
          <w:rFonts w:ascii="Times New Roman" w:hAnsi="Times New Roman"/>
          <w:color w:val="000000"/>
        </w:rPr>
        <w:t>垂直且平分</w:t>
      </w:r>
      <w:r w:rsidRPr="00EF103B">
        <w:rPr>
          <w:rFonts w:ascii="Times New Roman" w:hAnsi="Times New Roman"/>
          <w:color w:val="000000"/>
        </w:rPr>
        <w:t>AB</w:t>
      </w:r>
      <w:r w:rsidRPr="00EF103B">
        <w:rPr>
          <w:rFonts w:ascii="Times New Roman" w:hAnsi="Times New Roman"/>
          <w:color w:val="000000"/>
        </w:rPr>
        <w:t>，</w:t>
      </w:r>
      <w:r w:rsidRPr="00EF103B">
        <w:rPr>
          <w:rFonts w:ascii="Times New Roman" w:hAnsi="Times New Roman"/>
          <w:color w:val="000000"/>
        </w:rPr>
        <w:t>EN</w:t>
      </w:r>
      <w:r w:rsidRPr="00EF103B">
        <w:rPr>
          <w:rFonts w:ascii="Times New Roman" w:hAnsi="Times New Roman"/>
          <w:color w:val="000000"/>
        </w:rPr>
        <w:t>垂直且平分</w:t>
      </w:r>
      <w:r w:rsidRPr="00EF103B">
        <w:rPr>
          <w:rFonts w:ascii="Times New Roman" w:hAnsi="Times New Roman"/>
          <w:color w:val="000000"/>
        </w:rPr>
        <w:t>AC</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19" o:spid="_x0000_i1344" type="#_x0000_t75" style="width:88.65pt;height:30pt;mso-wrap-style:square;visibility:visible">
            <v:imagedata r:id="rId210" o:title=""/>
          </v:shape>
        </w:pict>
      </w:r>
    </w:p>
    <w:p w:rsidR="00E27AAD" w:rsidRPr="00EF103B">
      <w:pPr>
        <w:spacing w:after="0"/>
        <w:rPr>
          <w:rFonts w:ascii="Times New Roman" w:hAnsi="Times New Roman"/>
        </w:rPr>
      </w:pPr>
      <w:r w:rsidRPr="00EF103B">
        <w:rPr>
          <w:rFonts w:ascii="Times New Roman" w:hAnsi="Times New Roman"/>
          <w:color w:val="000000"/>
        </w:rPr>
        <w:t>又</w:t>
      </w:r>
      <w:r w:rsidRPr="00EF103B">
        <w:rPr>
          <w:rFonts w:ascii="宋体" w:hAnsi="宋体" w:cs="宋体" w:hint="eastAsia"/>
          <w:color w:val="000000"/>
        </w:rPr>
        <w:t>∵∠</w:t>
      </w:r>
      <w:r w:rsidRPr="00EF103B">
        <w:rPr>
          <w:rFonts w:ascii="Times New Roman" w:hAnsi="Times New Roman"/>
          <w:color w:val="000000"/>
        </w:rPr>
        <w:t>BAC=90°</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AC</w:t>
      </w:r>
      <w:r w:rsidRPr="00EF103B">
        <w:rPr>
          <w:rFonts w:ascii="宋体" w:hAnsi="宋体" w:cs="宋体" w:hint="eastAsia"/>
          <w:color w:val="000000"/>
        </w:rPr>
        <w:t>∥</w:t>
      </w:r>
      <w:r w:rsidRPr="00EF103B">
        <w:rPr>
          <w:rFonts w:ascii="Times New Roman" w:hAnsi="Times New Roman"/>
          <w:color w:val="000000"/>
        </w:rPr>
        <w:t>DF</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点</w:t>
      </w:r>
      <w:r w:rsidRPr="00EF103B">
        <w:rPr>
          <w:rFonts w:ascii="Times New Roman" w:hAnsi="Times New Roman"/>
          <w:color w:val="000000"/>
        </w:rPr>
        <w:t>F</w:t>
      </w:r>
      <w:r w:rsidRPr="00EF103B">
        <w:rPr>
          <w:rFonts w:ascii="Times New Roman" w:hAnsi="Times New Roman"/>
          <w:color w:val="000000"/>
        </w:rPr>
        <w:t>是</w:t>
      </w:r>
      <w:r w:rsidRPr="00EF103B">
        <w:rPr>
          <w:rFonts w:ascii="Times New Roman" w:hAnsi="Times New Roman"/>
          <w:color w:val="000000"/>
        </w:rPr>
        <w:t>BC</w:t>
      </w:r>
      <w:r w:rsidRPr="00EF103B">
        <w:rPr>
          <w:rFonts w:ascii="Times New Roman" w:hAnsi="Times New Roman"/>
          <w:color w:val="000000"/>
        </w:rPr>
        <w:t>的中点</w:t>
      </w:r>
    </w:p>
    <w:p w:rsidR="00E27AAD" w:rsidRPr="00EF103B">
      <w:pPr>
        <w:spacing w:after="0"/>
        <w:rPr>
          <w:rFonts w:ascii="Times New Roman" w:hAnsi="Times New Roman"/>
        </w:rPr>
      </w:pPr>
      <w:r w:rsidRPr="00EF103B">
        <w:rPr>
          <w:rFonts w:ascii="Times New Roman" w:hAnsi="Times New Roman"/>
          <w:color w:val="000000"/>
        </w:rPr>
        <w:t>同理可得</w:t>
      </w:r>
      <w:r w:rsidRPr="00EF103B">
        <w:rPr>
          <w:rFonts w:ascii="Times New Roman" w:hAnsi="Times New Roman"/>
          <w:color w:val="000000"/>
        </w:rPr>
        <w:t>EN</w:t>
      </w:r>
      <w:r w:rsidRPr="00EF103B">
        <w:rPr>
          <w:rFonts w:ascii="Times New Roman" w:hAnsi="Times New Roman"/>
          <w:color w:val="000000"/>
        </w:rPr>
        <w:t>的延长线也交</w:t>
      </w:r>
      <w:r w:rsidRPr="00EF103B">
        <w:rPr>
          <w:rFonts w:ascii="Times New Roman" w:hAnsi="Times New Roman"/>
          <w:color w:val="000000"/>
        </w:rPr>
        <w:t>BC</w:t>
      </w:r>
      <w:r w:rsidRPr="00EF103B">
        <w:rPr>
          <w:rFonts w:ascii="Times New Roman" w:hAnsi="Times New Roman"/>
          <w:color w:val="000000"/>
        </w:rPr>
        <w:t>于点</w:t>
      </w:r>
      <w:r w:rsidRPr="00EF103B">
        <w:rPr>
          <w:rFonts w:ascii="Times New Roman" w:hAnsi="Times New Roman"/>
          <w:color w:val="000000"/>
        </w:rPr>
        <w:t>F</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320" o:spid="_x0000_i1345" type="#_x0000_t75" style="width:247.35pt;height:21.35pt;mso-wrap-style:square;visibility:visible">
            <v:imagedata r:id="rId211"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321" o:spid="_x0000_i1346" type="#_x0000_t75" style="width:54pt;height:33.35pt;mso-wrap-style:square;visibility:visible">
            <v:imagedata r:id="rId212"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22" o:spid="_x0000_i1347" type="#_x0000_t75" style="width:54.65pt;height:33.35pt;mso-wrap-style:square;visibility:visible">
            <v:imagedata r:id="rId213"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323" o:spid="_x0000_i1348" type="#_x0000_t75" style="width:64pt;height:24pt;mso-wrap-style:square;visibility:visible">
            <v:imagedata r:id="rId214" o:title=""/>
          </v:shape>
        </w:pic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MN</w:t>
      </w: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324" o:spid="_x0000_i1349" type="#_x0000_t75" style="width:26pt;height:12.65pt;mso-wrap-style:square;visibility:visible">
            <v:imagedata r:id="rId215" o:title=""/>
          </v:shape>
        </w:pict>
      </w:r>
      <w:r w:rsidRPr="00EF103B">
        <w:rPr>
          <w:rFonts w:ascii="Times New Roman" w:hAnsi="Times New Roman"/>
          <w:color w:val="000000"/>
        </w:rPr>
        <w:t>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325" o:spid="_x0000_i1350" type="#_x0000_t75" style="width:63.35pt;height:24pt;mso-wrap-style:square;visibility:visible">
            <v:imagedata r:id="rId216" o:title=""/>
          </v:shape>
        </w:pict>
      </w:r>
      <w:r w:rsidRPr="00EF103B">
        <w:rPr>
          <w:rFonts w:ascii="Times New Roman" w:hAnsi="Times New Roman"/>
          <w:color w:val="000000"/>
        </w:rPr>
        <w:t>，即</w:t>
      </w:r>
      <w:r w:rsidRPr="00EF103B">
        <w:rPr>
          <w:rFonts w:ascii="Times New Roman" w:hAnsi="Times New Roman"/>
          <w:color w:val="000000"/>
        </w:rPr>
        <w:t xml:space="preserve"> </w:t>
      </w:r>
      <w:r>
        <w:rPr>
          <w:rFonts w:ascii="Times New Roman" w:hAnsi="Times New Roman"/>
          <w:noProof/>
        </w:rPr>
        <w:pict>
          <v:shape id="图片 326" o:spid="_x0000_i1351" type="#_x0000_t75" style="width:66.65pt;height:41.35pt;mso-wrap-style:square;visibility:visible">
            <v:imagedata r:id="rId217" o:title=""/>
          </v:shape>
        </w:pict>
      </w:r>
      <w:r w:rsidRPr="00EF103B">
        <w:rPr>
          <w:rFonts w:ascii="Times New Roman" w:hAnsi="Times New Roman"/>
          <w:color w:val="000000"/>
        </w:rPr>
        <w:t>，解得</w:t>
      </w:r>
      <w:r w:rsidRPr="00EF103B">
        <w:rPr>
          <w:rFonts w:ascii="Times New Roman" w:hAnsi="Times New Roman"/>
          <w:color w:val="000000"/>
        </w:rPr>
        <w:t xml:space="preserve"> </w:t>
      </w:r>
      <w:r>
        <w:rPr>
          <w:rFonts w:ascii="Times New Roman" w:hAnsi="Times New Roman"/>
          <w:noProof/>
        </w:rPr>
        <w:pict>
          <v:shape id="图片 327" o:spid="_x0000_i1352" type="#_x0000_t75" style="width:82pt;height:30pt;mso-wrap-style:square;visibility:visible">
            <v:imagedata r:id="rId218"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【分析】延长</w:t>
      </w:r>
      <w:r w:rsidRPr="00EF103B">
        <w:rPr>
          <w:rFonts w:ascii="Times New Roman" w:hAnsi="Times New Roman"/>
          <w:color w:val="000000"/>
        </w:rPr>
        <w:t>DF</w:t>
      </w:r>
      <w:r w:rsidRPr="00EF103B">
        <w:rPr>
          <w:rFonts w:ascii="Times New Roman" w:hAnsi="Times New Roman"/>
          <w:color w:val="000000"/>
        </w:rPr>
        <w:t>交边</w:t>
      </w:r>
      <w:r w:rsidRPr="00EF103B">
        <w:rPr>
          <w:rFonts w:ascii="Times New Roman" w:hAnsi="Times New Roman"/>
          <w:color w:val="000000"/>
        </w:rPr>
        <w:t>BC</w:t>
      </w:r>
      <w:r w:rsidRPr="00EF103B">
        <w:rPr>
          <w:rFonts w:ascii="Times New Roman" w:hAnsi="Times New Roman"/>
          <w:color w:val="000000"/>
        </w:rPr>
        <w:t>于点</w:t>
      </w:r>
      <w:r w:rsidRPr="00EF103B">
        <w:rPr>
          <w:rFonts w:ascii="Times New Roman" w:hAnsi="Times New Roman"/>
          <w:color w:val="000000"/>
        </w:rPr>
        <w:t>F</w:t>
      </w:r>
      <w:r w:rsidRPr="00EF103B">
        <w:rPr>
          <w:rFonts w:ascii="Times New Roman" w:hAnsi="Times New Roman"/>
          <w:color w:val="000000"/>
        </w:rPr>
        <w:t>，根据等腰直角三角形的腰长为</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28" o:spid="_x0000_i1353" type="#_x0000_t75" style="width:40.65pt;height:11.35pt;mso-wrap-style:square;visibility:visible">
            <v:imagedata r:id="rId206" o:title=""/>
          </v:shape>
        </w:pict>
      </w:r>
      <w:r w:rsidRPr="00EF103B">
        <w:rPr>
          <w:rFonts w:ascii="Times New Roman" w:hAnsi="Times New Roman"/>
          <w:color w:val="000000"/>
        </w:rPr>
        <w:t>和</w:t>
      </w:r>
      <w:r w:rsidRPr="00EF103B">
        <w:rPr>
          <w:rFonts w:ascii="Times New Roman" w:hAnsi="Times New Roman"/>
          <w:color w:val="000000"/>
        </w:rPr>
        <w:t xml:space="preserve"> </w:t>
      </w:r>
      <w:r>
        <w:rPr>
          <w:rFonts w:ascii="Times New Roman" w:hAnsi="Times New Roman"/>
          <w:noProof/>
        </w:rPr>
        <w:pict>
          <v:shape id="图片 329" o:spid="_x0000_i1354" type="#_x0000_t75" style="width:41.35pt;height:11.35pt;mso-wrap-style:square;visibility:visible">
            <v:imagedata r:id="rId207" o:title=""/>
          </v:shape>
        </w:pict>
      </w:r>
      <w:r w:rsidRPr="00EF103B">
        <w:rPr>
          <w:rFonts w:ascii="Times New Roman" w:hAnsi="Times New Roman"/>
          <w:color w:val="000000"/>
        </w:rPr>
        <w:t>是等边三角形，可以求得</w:t>
      </w:r>
      <w:r w:rsidRPr="00EF103B">
        <w:rPr>
          <w:rFonts w:ascii="Times New Roman" w:hAnsi="Times New Roman"/>
          <w:color w:val="000000"/>
        </w:rPr>
        <w:t xml:space="preserve"> </w:t>
      </w:r>
      <w:r>
        <w:rPr>
          <w:rFonts w:ascii="Times New Roman" w:hAnsi="Times New Roman"/>
          <w:noProof/>
        </w:rPr>
        <w:pict>
          <v:shape id="图片 330" o:spid="_x0000_i1355" type="#_x0000_t75" style="width:88.65pt;height:30pt;mso-wrap-style:square;visibility:visible">
            <v:imagedata r:id="rId210" o:title=""/>
          </v:shape>
        </w:pict>
      </w:r>
      <w:r w:rsidRPr="00EF103B">
        <w:rPr>
          <w:rFonts w:ascii="Times New Roman" w:hAnsi="Times New Roman"/>
          <w:color w:val="000000"/>
        </w:rPr>
        <w:t>，并且可证</w:t>
      </w:r>
      <w:r w:rsidRPr="00EF103B">
        <w:rPr>
          <w:rFonts w:ascii="Times New Roman" w:hAnsi="Times New Roman"/>
          <w:color w:val="000000"/>
        </w:rPr>
        <w:t>MN</w:t>
      </w:r>
      <w:r w:rsidRPr="00EF103B">
        <w:rPr>
          <w:rFonts w:ascii="宋体" w:hAnsi="宋体" w:cs="宋体" w:hint="eastAsia"/>
          <w:color w:val="000000"/>
        </w:rPr>
        <w:t>∥</w:t>
      </w:r>
      <w:r w:rsidRPr="00EF103B">
        <w:rPr>
          <w:rFonts w:ascii="Times New Roman" w:hAnsi="Times New Roman"/>
          <w:color w:val="000000"/>
        </w:rPr>
        <w:t xml:space="preserve"> </w:t>
      </w:r>
      <w:r>
        <w:rPr>
          <w:rFonts w:ascii="Times New Roman" w:hAnsi="Times New Roman"/>
          <w:noProof/>
        </w:rPr>
        <w:pict>
          <v:shape id="图片 331" o:spid="_x0000_i1356" type="#_x0000_t75" style="width:26pt;height:12.65pt;mso-wrap-style:square;visibility:visible">
            <v:imagedata r:id="rId215" o:title=""/>
          </v:shape>
        </w:pict>
      </w:r>
      <w:r w:rsidRPr="00EF103B">
        <w:rPr>
          <w:rFonts w:ascii="Times New Roman" w:hAnsi="Times New Roman"/>
          <w:color w:val="000000"/>
        </w:rPr>
        <w:t>，利用平行线之间的线段对应成比例即可求解</w:t>
      </w:r>
      <w:r w:rsidRPr="00EF103B">
        <w:rPr>
          <w:rFonts w:ascii="Times New Roman" w:hAnsi="Times New Roman"/>
          <w:color w:val="000000"/>
        </w:rPr>
        <w:t>.</w:t>
      </w:r>
    </w:p>
    <w:p w:rsidR="00E27AAD" w:rsidRPr="00EF103B">
      <w:pPr>
        <w:rPr>
          <w:rFonts w:ascii="Times New Roman" w:hAnsi="Times New Roman"/>
        </w:rPr>
      </w:pPr>
      <w:r w:rsidRPr="00EF103B">
        <w:rPr>
          <w:rFonts w:ascii="Times New Roman" w:hAnsi="Times New Roman"/>
        </w:rPr>
        <w:t>三、解答题</w:t>
      </w:r>
    </w:p>
    <w:p w:rsidR="00E27AAD" w:rsidRPr="00EF103B">
      <w:pPr>
        <w:spacing w:after="0"/>
        <w:rPr>
          <w:rFonts w:ascii="Times New Roman" w:hAnsi="Times New Roman"/>
        </w:rPr>
      </w:pPr>
      <w:r w:rsidRPr="00EF103B">
        <w:rPr>
          <w:rFonts w:ascii="Times New Roman" w:hAnsi="Times New Roman"/>
          <w:color w:val="000000"/>
        </w:rPr>
        <w:t xml:space="preserve">36. </w:t>
      </w:r>
      <w:r w:rsidRPr="00EF103B">
        <w:rPr>
          <w:rFonts w:ascii="Times New Roman" w:hAnsi="Times New Roman"/>
          <w:color w:val="000000"/>
        </w:rPr>
        <w:t>解：当</w:t>
      </w:r>
      <w:r w:rsidRPr="00EF103B">
        <w:rPr>
          <w:rFonts w:ascii="Times New Roman" w:hAnsi="Times New Roman"/>
          <w:color w:val="000000"/>
        </w:rPr>
        <w:t>x=sin30°+2</w:t>
      </w:r>
      <w:r w:rsidRPr="00EF103B">
        <w:rPr>
          <w:rFonts w:ascii="Times New Roman" w:hAnsi="Times New Roman"/>
          <w:color w:val="000000"/>
          <w:vertAlign w:val="superscript"/>
        </w:rPr>
        <w:t>﹣</w:t>
      </w:r>
      <w:r w:rsidRPr="00EF103B">
        <w:rPr>
          <w:rFonts w:ascii="Times New Roman" w:hAnsi="Times New Roman"/>
          <w:color w:val="000000"/>
          <w:vertAlign w:val="superscript"/>
        </w:rPr>
        <w:t>1</w:t>
      </w:r>
      <w:r w:rsidRPr="00EF103B">
        <w:rPr>
          <w:rFonts w:ascii="Times New Roman" w:hAnsi="Times New Roman"/>
          <w:color w:val="000000"/>
        </w:rPr>
        <w:t xml:space="preserve">+ </w:t>
      </w:r>
      <w:r>
        <w:rPr>
          <w:rFonts w:ascii="Times New Roman" w:hAnsi="Times New Roman"/>
          <w:noProof/>
        </w:rPr>
        <w:pict>
          <v:shape id="图片 332" o:spid="_x0000_i1357" type="#_x0000_t75" style="width:15.35pt;height:18.65pt;mso-wrap-style:square;visibility:visible">
            <v:imagedata r:id="rId90" o:title=""/>
          </v:shape>
        </w:pict>
      </w:r>
      <w:r w:rsidRPr="00EF103B">
        <w:rPr>
          <w:rFonts w:ascii="Times New Roman" w:hAnsi="Times New Roman"/>
          <w:color w:val="000000"/>
        </w:rPr>
        <w:t>时，</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 xml:space="preserve">x= </w:t>
      </w:r>
      <w:r>
        <w:rPr>
          <w:rFonts w:ascii="Times New Roman" w:hAnsi="Times New Roman"/>
          <w:noProof/>
        </w:rPr>
        <w:pict>
          <v:shape id="图片 333" o:spid="_x0000_i1358" type="#_x0000_t75" style="width:10pt;height:21.35pt;mso-wrap-style:square;visibility:visible">
            <v:imagedata r:id="rId190" o:title=""/>
          </v:shape>
        </w:pict>
      </w:r>
      <w:r w:rsidRPr="00EF103B">
        <w:rPr>
          <w:rFonts w:ascii="Times New Roman" w:hAnsi="Times New Roman"/>
          <w:color w:val="000000"/>
        </w:rPr>
        <w:t xml:space="preserve">+ </w:t>
      </w:r>
      <w:r>
        <w:rPr>
          <w:rFonts w:ascii="Times New Roman" w:hAnsi="Times New Roman"/>
          <w:noProof/>
        </w:rPr>
        <w:pict>
          <v:shape id="图片 334" o:spid="_x0000_i1359" type="#_x0000_t75" style="width:10pt;height:21.35pt;mso-wrap-style:square;visibility:visible">
            <v:imagedata r:id="rId190" o:title=""/>
          </v:shape>
        </w:pict>
      </w:r>
      <w:r w:rsidRPr="00EF103B">
        <w:rPr>
          <w:rFonts w:ascii="Times New Roman" w:hAnsi="Times New Roman"/>
          <w:color w:val="000000"/>
        </w:rPr>
        <w:t>+2=3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原式</w:t>
      </w:r>
      <w:r w:rsidRPr="00EF103B">
        <w:rPr>
          <w:rFonts w:ascii="Times New Roman" w:hAnsi="Times New Roman"/>
          <w:color w:val="000000"/>
        </w:rPr>
        <w:t xml:space="preserve">= </w:t>
      </w:r>
      <w:r>
        <w:rPr>
          <w:rFonts w:ascii="Times New Roman" w:hAnsi="Times New Roman"/>
          <w:noProof/>
        </w:rPr>
        <w:pict>
          <v:shape id="图片 335" o:spid="_x0000_i1360" type="#_x0000_t75" style="width:32pt;height:26pt;mso-wrap-style:square;visibility:visible">
            <v:imagedata r:id="rId219" o:title=""/>
          </v:shape>
        </w:pict>
      </w:r>
      <w:r w:rsidRPr="00EF103B">
        <w:rPr>
          <w:rFonts w:ascii="Times New Roman" w:hAnsi="Times New Roman"/>
          <w:color w:val="000000"/>
        </w:rPr>
        <w:t xml:space="preserve">÷ </w:t>
      </w:r>
      <w:r>
        <w:rPr>
          <w:rFonts w:ascii="Times New Roman" w:hAnsi="Times New Roman"/>
          <w:noProof/>
        </w:rPr>
        <w:pict>
          <v:shape id="图片 336" o:spid="_x0000_i1361" type="#_x0000_t75" style="width:25.35pt;height:21.35pt;mso-wrap-style:square;visibility:visible">
            <v:imagedata r:id="rId220" o:title=""/>
          </v:shape>
        </w:pict>
      </w:r>
      <w:r w:rsidRPr="00EF103B">
        <w:rPr>
          <w:rFonts w:ascii="Times New Roman" w:hAnsi="Times New Roman"/>
          <w:color w:val="000000"/>
        </w:rPr>
        <w:t xml:space="preserve">= </w:t>
      </w:r>
      <w:r>
        <w:rPr>
          <w:rFonts w:ascii="Times New Roman" w:hAnsi="Times New Roman"/>
          <w:noProof/>
        </w:rPr>
        <w:pict>
          <v:shape id="图片 337" o:spid="_x0000_i1362" type="#_x0000_t75" style="width:34pt;height:21.35pt;mso-wrap-style:square;visibility:visible">
            <v:imagedata r:id="rId221"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5.</w:t>
      </w:r>
    </w:p>
    <w:p w:rsidR="00E27AAD" w:rsidRPr="00EF103B">
      <w:pPr>
        <w:spacing w:after="0"/>
        <w:rPr>
          <w:rFonts w:ascii="Times New Roman" w:hAnsi="Times New Roman"/>
        </w:rPr>
      </w:pPr>
      <w:r w:rsidRPr="00EF103B">
        <w:rPr>
          <w:rFonts w:ascii="Times New Roman" w:hAnsi="Times New Roman"/>
          <w:color w:val="000000"/>
        </w:rPr>
        <w:t>【分析】根据分式的运算法则以及实数的运算法则即可求出答案．</w:t>
      </w:r>
    </w:p>
    <w:p w:rsidR="00E27AAD" w:rsidRPr="00EF103B">
      <w:pPr>
        <w:spacing w:after="0"/>
        <w:rPr>
          <w:rFonts w:ascii="Times New Roman" w:hAnsi="Times New Roman"/>
        </w:rPr>
      </w:pPr>
      <w:r w:rsidRPr="00EF103B">
        <w:rPr>
          <w:rFonts w:ascii="Times New Roman" w:hAnsi="Times New Roman"/>
          <w:color w:val="000000"/>
        </w:rPr>
        <w:t xml:space="preserve">37. </w:t>
      </w:r>
      <w:r w:rsidRPr="00EF103B">
        <w:rPr>
          <w:rFonts w:ascii="Times New Roman" w:hAnsi="Times New Roman"/>
          <w:color w:val="000000"/>
        </w:rPr>
        <w:t>解：解：对</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rPr>
        <w:t>的取值情况分类讨论如下：</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①</w:t>
      </w:r>
      <w:r w:rsidRPr="00EF103B">
        <w:rPr>
          <w:rFonts w:ascii="Times New Roman" w:hAnsi="Times New Roman"/>
          <w:color w:val="000000"/>
        </w:rPr>
        <w:t>当</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rPr>
        <w:t>都是正数时，由绝对值的意义可知</w:t>
      </w:r>
      <w:r w:rsidRPr="00EF103B">
        <w:rPr>
          <w:rFonts w:ascii="Times New Roman" w:hAnsi="Times New Roman"/>
          <w:color w:val="000000"/>
        </w:rPr>
        <w:t xml:space="preserve"> </w:t>
      </w:r>
      <w:r>
        <w:rPr>
          <w:rFonts w:ascii="Times New Roman" w:hAnsi="Times New Roman"/>
          <w:noProof/>
        </w:rPr>
        <w:pict>
          <v:shape id="图片 338" o:spid="_x0000_i1363" type="#_x0000_t75" style="width:49.35pt;height:35.35pt;mso-wrap-style:square;visibility:visible">
            <v:imagedata r:id="rId222" o:title=""/>
          </v:shape>
        </w:pict>
      </w:r>
      <w:r w:rsidRPr="00EF103B">
        <w:rPr>
          <w:rFonts w:ascii="Times New Roman" w:hAnsi="Times New Roman"/>
          <w:color w:val="000000"/>
        </w:rPr>
        <w:t>的值都是</w:t>
      </w:r>
      <w:r w:rsidRPr="00EF103B">
        <w:rPr>
          <w:rFonts w:ascii="Times New Roman" w:hAnsi="Times New Roman"/>
          <w:color w:val="000000"/>
        </w:rPr>
        <w:t>1</w:t>
      </w:r>
      <w:r w:rsidRPr="00EF103B">
        <w:rPr>
          <w:rFonts w:ascii="Times New Roman" w:hAnsi="Times New Roman"/>
          <w:color w:val="000000"/>
        </w:rPr>
        <w:t>，所</w:t>
      </w:r>
      <w:r w:rsidRPr="00EF103B">
        <w:rPr>
          <w:rFonts w:ascii="Times New Roman" w:hAnsi="Times New Roman"/>
          <w:color w:val="000000"/>
        </w:rPr>
        <w:t xml:space="preserve"> </w:t>
      </w:r>
      <w:r w:rsidRPr="00EF103B">
        <w:rPr>
          <w:rFonts w:ascii="Times New Roman" w:hAnsi="Times New Roman"/>
          <w:color w:val="000000"/>
        </w:rPr>
        <w:t>以</w:t>
      </w:r>
      <w:r w:rsidRPr="00EF103B">
        <w:rPr>
          <w:rFonts w:ascii="Times New Roman" w:hAnsi="Times New Roman"/>
          <w:color w:val="000000"/>
        </w:rPr>
        <w:t xml:space="preserve"> </w:t>
      </w:r>
      <w:r>
        <w:rPr>
          <w:rFonts w:ascii="Times New Roman" w:hAnsi="Times New Roman"/>
          <w:noProof/>
        </w:rPr>
        <w:pict>
          <v:shape id="图片 339" o:spid="_x0000_i1364" type="#_x0000_t75" style="width:61.35pt;height:35.35pt;mso-wrap-style:square;visibility:visible">
            <v:imagedata r:id="rId91" o:title=""/>
          </v:shape>
        </w:pic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②</w:t>
      </w:r>
      <w:r w:rsidRPr="00EF103B">
        <w:rPr>
          <w:rFonts w:ascii="Times New Roman" w:hAnsi="Times New Roman"/>
          <w:color w:val="000000"/>
        </w:rPr>
        <w:t>当</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rPr>
        <w:t>都是负数时，</w:t>
      </w:r>
      <w:r w:rsidRPr="00EF103B">
        <w:rPr>
          <w:rFonts w:ascii="Times New Roman" w:hAnsi="Times New Roman"/>
          <w:color w:val="000000"/>
        </w:rPr>
        <w:t xml:space="preserve"> </w:t>
      </w:r>
      <w:r>
        <w:rPr>
          <w:rFonts w:ascii="Times New Roman" w:hAnsi="Times New Roman"/>
          <w:noProof/>
        </w:rPr>
        <w:pict>
          <v:shape id="图片 340" o:spid="_x0000_i1365" type="#_x0000_t75" style="width:49.35pt;height:35.35pt;mso-wrap-style:square;visibility:visible">
            <v:imagedata r:id="rId222" o:title=""/>
          </v:shape>
        </w:pict>
      </w:r>
      <w:r w:rsidRPr="00EF103B">
        <w:rPr>
          <w:rFonts w:ascii="Times New Roman" w:hAnsi="Times New Roman"/>
          <w:color w:val="000000"/>
        </w:rPr>
        <w:t>的值都是－</w:t>
      </w:r>
      <w:r w:rsidRPr="00EF103B">
        <w:rPr>
          <w:rFonts w:ascii="Times New Roman" w:hAnsi="Times New Roman"/>
          <w:color w:val="000000"/>
        </w:rPr>
        <w:t>1</w:t>
      </w:r>
      <w:r w:rsidRPr="00EF103B">
        <w:rPr>
          <w:rFonts w:ascii="Times New Roman" w:hAnsi="Times New Roman"/>
          <w:color w:val="000000"/>
        </w:rPr>
        <w:t>，所以</w:t>
      </w:r>
      <w:r w:rsidRPr="00EF103B">
        <w:rPr>
          <w:rFonts w:ascii="Times New Roman" w:hAnsi="Times New Roman"/>
          <w:color w:val="000000"/>
        </w:rPr>
        <w:t xml:space="preserve"> </w:t>
      </w:r>
      <w:r>
        <w:rPr>
          <w:rFonts w:ascii="Times New Roman" w:hAnsi="Times New Roman"/>
          <w:noProof/>
        </w:rPr>
        <w:pict>
          <v:shape id="图片 341" o:spid="_x0000_i1366" type="#_x0000_t75" style="width:61.35pt;height:35.35pt;mso-wrap-style:square;visibility:visible">
            <v:imagedata r:id="rId91" o:title=""/>
          </v:shape>
        </w:pic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③</w:t>
      </w:r>
      <w:r w:rsidRPr="00EF103B">
        <w:rPr>
          <w:rFonts w:ascii="Times New Roman" w:hAnsi="Times New Roman"/>
          <w:color w:val="000000"/>
        </w:rPr>
        <w:t>当</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rPr>
        <w:t>中有两个正数，一个负数时，</w:t>
      </w:r>
      <w:r w:rsidRPr="00EF103B">
        <w:rPr>
          <w:rFonts w:ascii="Times New Roman" w:hAnsi="Times New Roman"/>
          <w:color w:val="000000"/>
        </w:rPr>
        <w:t xml:space="preserve"> </w:t>
      </w:r>
      <w:r>
        <w:rPr>
          <w:rFonts w:ascii="Times New Roman" w:hAnsi="Times New Roman"/>
          <w:noProof/>
        </w:rPr>
        <w:pict>
          <v:shape id="图片 342" o:spid="_x0000_i1367" type="#_x0000_t75" style="width:49.35pt;height:35.35pt;mso-wrap-style:square;visibility:visible">
            <v:imagedata r:id="rId222" o:title=""/>
          </v:shape>
        </w:pict>
      </w:r>
      <w:r w:rsidRPr="00EF103B">
        <w:rPr>
          <w:rFonts w:ascii="Times New Roman" w:hAnsi="Times New Roman"/>
          <w:color w:val="000000"/>
        </w:rPr>
        <w:t>中有两个</w:t>
      </w:r>
      <w:r w:rsidRPr="00EF103B">
        <w:rPr>
          <w:rFonts w:ascii="Times New Roman" w:hAnsi="Times New Roman"/>
          <w:color w:val="000000"/>
        </w:rPr>
        <w:t>1</w:t>
      </w:r>
      <w:r w:rsidRPr="00EF103B">
        <w:rPr>
          <w:rFonts w:ascii="Times New Roman" w:hAnsi="Times New Roman"/>
          <w:color w:val="000000"/>
        </w:rPr>
        <w:t>，一个－</w:t>
      </w:r>
      <w:r w:rsidRPr="00EF103B">
        <w:rPr>
          <w:rFonts w:ascii="Times New Roman" w:hAnsi="Times New Roman"/>
          <w:color w:val="000000"/>
        </w:rPr>
        <w:t>1</w:t>
      </w:r>
      <w:r w:rsidRPr="00EF103B">
        <w:rPr>
          <w:rFonts w:ascii="Times New Roman" w:hAnsi="Times New Roman"/>
          <w:color w:val="000000"/>
        </w:rPr>
        <w:t>，所以它们的和为</w:t>
      </w:r>
      <w:r w:rsidRPr="00EF103B">
        <w:rPr>
          <w:rFonts w:ascii="Times New Roman" w:hAnsi="Times New Roman"/>
          <w:color w:val="000000"/>
        </w:rPr>
        <w:t>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④</w:t>
      </w:r>
      <w:r w:rsidRPr="00EF103B">
        <w:rPr>
          <w:rFonts w:ascii="Times New Roman" w:hAnsi="Times New Roman"/>
          <w:color w:val="000000"/>
        </w:rPr>
        <w:t>当</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rPr>
        <w:t>c</w:t>
      </w:r>
      <w:r w:rsidRPr="00EF103B">
        <w:rPr>
          <w:rFonts w:ascii="Times New Roman" w:hAnsi="Times New Roman"/>
          <w:color w:val="000000"/>
        </w:rPr>
        <w:t>中有一个正数，两个负数时，</w:t>
      </w:r>
      <w:r w:rsidRPr="00EF103B">
        <w:rPr>
          <w:rFonts w:ascii="Times New Roman" w:hAnsi="Times New Roman"/>
          <w:color w:val="000000"/>
        </w:rPr>
        <w:t xml:space="preserve"> </w:t>
      </w:r>
      <w:r>
        <w:rPr>
          <w:rFonts w:ascii="Times New Roman" w:hAnsi="Times New Roman"/>
          <w:noProof/>
        </w:rPr>
        <w:pict>
          <v:shape id="图片 343" o:spid="_x0000_i1368" type="#_x0000_t75" style="width:49.35pt;height:35.35pt;mso-wrap-style:square;visibility:visible">
            <v:imagedata r:id="rId222" o:title=""/>
          </v:shape>
        </w:pict>
      </w:r>
      <w:r w:rsidRPr="00EF103B">
        <w:rPr>
          <w:rFonts w:ascii="Times New Roman" w:hAnsi="Times New Roman"/>
          <w:color w:val="000000"/>
        </w:rPr>
        <w:t>中有两个－</w:t>
      </w:r>
      <w:r w:rsidRPr="00EF103B">
        <w:rPr>
          <w:rFonts w:ascii="Times New Roman" w:hAnsi="Times New Roman"/>
          <w:color w:val="000000"/>
        </w:rPr>
        <w:t>1</w:t>
      </w:r>
      <w:r w:rsidRPr="00EF103B">
        <w:rPr>
          <w:rFonts w:ascii="Times New Roman" w:hAnsi="Times New Roman"/>
          <w:color w:val="000000"/>
        </w:rPr>
        <w:t>，一个＋</w:t>
      </w:r>
      <w:r w:rsidRPr="00EF103B">
        <w:rPr>
          <w:rFonts w:ascii="Times New Roman" w:hAnsi="Times New Roman"/>
          <w:color w:val="000000"/>
        </w:rPr>
        <w:t>1</w:t>
      </w:r>
      <w:r w:rsidRPr="00EF103B">
        <w:rPr>
          <w:rFonts w:ascii="Times New Roman" w:hAnsi="Times New Roman"/>
          <w:color w:val="000000"/>
        </w:rPr>
        <w:t>，所以它们的和为－</w:t>
      </w:r>
      <w:r w:rsidRPr="00EF103B">
        <w:rPr>
          <w:rFonts w:ascii="Times New Roman" w:hAnsi="Times New Roman"/>
          <w:color w:val="000000"/>
        </w:rPr>
        <w:t>1.</w:t>
      </w:r>
    </w:p>
    <w:p w:rsidR="00E27AAD" w:rsidRPr="00EF103B">
      <w:pPr>
        <w:spacing w:after="0"/>
        <w:rPr>
          <w:rFonts w:ascii="Times New Roman" w:hAnsi="Times New Roman"/>
        </w:rPr>
      </w:pPr>
      <w:r w:rsidRPr="00EF103B">
        <w:rPr>
          <w:rFonts w:ascii="Times New Roman" w:hAnsi="Times New Roman"/>
          <w:color w:val="000000"/>
        </w:rPr>
        <w:t>综上，</w:t>
      </w:r>
      <w:r w:rsidRPr="00EF103B">
        <w:rPr>
          <w:rFonts w:ascii="Times New Roman" w:hAnsi="Times New Roman"/>
          <w:color w:val="000000"/>
        </w:rPr>
        <w:t xml:space="preserve"> </w:t>
      </w:r>
      <w:r>
        <w:rPr>
          <w:rFonts w:ascii="Times New Roman" w:hAnsi="Times New Roman"/>
          <w:noProof/>
        </w:rPr>
        <w:pict>
          <v:shape id="图片 344" o:spid="_x0000_i1369" type="#_x0000_t75" style="width:61.35pt;height:35.35pt;mso-wrap-style:square;visibility:visible">
            <v:imagedata r:id="rId91" o:title=""/>
          </v:shape>
        </w:pict>
      </w:r>
      <w:r w:rsidRPr="00EF103B">
        <w:rPr>
          <w:rFonts w:ascii="Times New Roman" w:hAnsi="Times New Roman"/>
          <w:color w:val="000000"/>
        </w:rPr>
        <w:t>的值为</w:t>
      </w:r>
      <w:r w:rsidRPr="00EF103B">
        <w:rPr>
          <w:rFonts w:ascii="Times New Roman" w:hAnsi="Times New Roman"/>
          <w:color w:val="000000"/>
        </w:rPr>
        <w:t>±1</w:t>
      </w:r>
      <w:r w:rsidRPr="00EF103B">
        <w:rPr>
          <w:rFonts w:ascii="Times New Roman" w:hAnsi="Times New Roman"/>
          <w:color w:val="000000"/>
        </w:rPr>
        <w:t>或</w:t>
      </w:r>
      <w:r w:rsidRPr="00EF103B">
        <w:rPr>
          <w:rFonts w:ascii="Times New Roman" w:hAnsi="Times New Roman"/>
          <w:color w:val="000000"/>
        </w:rPr>
        <w:t>±3.</w:t>
      </w:r>
    </w:p>
    <w:p w:rsidR="00E27AAD" w:rsidRPr="00EF103B">
      <w:pPr>
        <w:spacing w:after="0"/>
        <w:rPr>
          <w:rFonts w:ascii="Times New Roman" w:hAnsi="Times New Roman"/>
        </w:rPr>
      </w:pPr>
      <w:r w:rsidRPr="00EF103B">
        <w:rPr>
          <w:rFonts w:ascii="Times New Roman" w:hAnsi="Times New Roman"/>
          <w:color w:val="000000"/>
        </w:rPr>
        <w:t>【分析】由于此题没有明确的告知</w:t>
      </w:r>
      <w:r w:rsidRPr="00EF103B">
        <w:rPr>
          <w:rFonts w:ascii="Times New Roman" w:hAnsi="Times New Roman"/>
          <w:color w:val="000000"/>
        </w:rPr>
        <w:t>a,b,c</w:t>
      </w:r>
      <w:r w:rsidRPr="00EF103B">
        <w:rPr>
          <w:rFonts w:ascii="Times New Roman" w:hAnsi="Times New Roman"/>
          <w:color w:val="000000"/>
        </w:rPr>
        <w:t>的正负，故需要分</w:t>
      </w:r>
      <w:r w:rsidRPr="00EF103B">
        <w:rPr>
          <w:rFonts w:ascii="Times New Roman" w:hAnsi="Times New Roman"/>
          <w:color w:val="000000"/>
        </w:rPr>
        <w:t xml:space="preserve"> </w:t>
      </w:r>
      <w:r w:rsidRPr="00EF103B">
        <w:rPr>
          <w:rFonts w:ascii="宋体" w:hAnsi="宋体" w:cs="宋体" w:hint="eastAsia"/>
          <w:color w:val="333333"/>
          <w:highlight w:val="white"/>
        </w:rPr>
        <w:t>①</w:t>
      </w:r>
      <w:r w:rsidRPr="00EF103B">
        <w:rPr>
          <w:rFonts w:ascii="Times New Roman" w:hAnsi="Times New Roman"/>
          <w:color w:val="333333"/>
          <w:highlight w:val="white"/>
        </w:rPr>
        <w:t>当</w:t>
      </w:r>
      <w:r w:rsidRPr="00EF103B">
        <w:rPr>
          <w:rFonts w:ascii="Times New Roman" w:hAnsi="Times New Roman"/>
          <w:color w:val="333333"/>
          <w:highlight w:val="white"/>
        </w:rPr>
        <w:t>a</w:t>
      </w:r>
      <w:r w:rsidRPr="00EF103B">
        <w:rPr>
          <w:rFonts w:ascii="Times New Roman" w:hAnsi="Times New Roman"/>
          <w:color w:val="333333"/>
          <w:highlight w:val="white"/>
        </w:rPr>
        <w:t>，</w:t>
      </w:r>
      <w:r w:rsidRPr="00EF103B">
        <w:rPr>
          <w:rFonts w:ascii="Times New Roman" w:hAnsi="Times New Roman"/>
          <w:color w:val="333333"/>
          <w:highlight w:val="white"/>
        </w:rPr>
        <w:t>b</w:t>
      </w:r>
      <w:r w:rsidRPr="00EF103B">
        <w:rPr>
          <w:rFonts w:ascii="Times New Roman" w:hAnsi="Times New Roman"/>
          <w:color w:val="333333"/>
          <w:highlight w:val="white"/>
        </w:rPr>
        <w:t>，</w:t>
      </w:r>
      <w:r w:rsidRPr="00EF103B">
        <w:rPr>
          <w:rFonts w:ascii="Times New Roman" w:hAnsi="Times New Roman"/>
          <w:color w:val="333333"/>
          <w:highlight w:val="white"/>
        </w:rPr>
        <w:t>c</w:t>
      </w:r>
      <w:r w:rsidRPr="00EF103B">
        <w:rPr>
          <w:rFonts w:ascii="Times New Roman" w:hAnsi="Times New Roman"/>
          <w:color w:val="333333"/>
          <w:highlight w:val="white"/>
        </w:rPr>
        <w:t>都是正数时</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宋体" w:hAnsi="宋体" w:cs="宋体" w:hint="eastAsia"/>
          <w:color w:val="333333"/>
          <w:highlight w:val="white"/>
        </w:rPr>
        <w:t>②</w:t>
      </w:r>
      <w:r w:rsidRPr="00EF103B">
        <w:rPr>
          <w:rFonts w:ascii="Times New Roman" w:hAnsi="Times New Roman"/>
          <w:color w:val="333333"/>
          <w:highlight w:val="white"/>
        </w:rPr>
        <w:t>当</w:t>
      </w:r>
      <w:r w:rsidRPr="00EF103B">
        <w:rPr>
          <w:rFonts w:ascii="Times New Roman" w:hAnsi="Times New Roman"/>
          <w:color w:val="333333"/>
          <w:highlight w:val="white"/>
        </w:rPr>
        <w:t>a</w:t>
      </w:r>
      <w:r w:rsidRPr="00EF103B">
        <w:rPr>
          <w:rFonts w:ascii="Times New Roman" w:hAnsi="Times New Roman"/>
          <w:color w:val="333333"/>
          <w:highlight w:val="white"/>
        </w:rPr>
        <w:t>，</w:t>
      </w:r>
      <w:r w:rsidRPr="00EF103B">
        <w:rPr>
          <w:rFonts w:ascii="Times New Roman" w:hAnsi="Times New Roman"/>
          <w:color w:val="333333"/>
          <w:highlight w:val="white"/>
        </w:rPr>
        <w:t>b</w:t>
      </w:r>
      <w:r w:rsidRPr="00EF103B">
        <w:rPr>
          <w:rFonts w:ascii="Times New Roman" w:hAnsi="Times New Roman"/>
          <w:color w:val="333333"/>
          <w:highlight w:val="white"/>
        </w:rPr>
        <w:t>，</w:t>
      </w:r>
      <w:r w:rsidRPr="00EF103B">
        <w:rPr>
          <w:rFonts w:ascii="Times New Roman" w:hAnsi="Times New Roman"/>
          <w:color w:val="333333"/>
          <w:highlight w:val="white"/>
        </w:rPr>
        <w:t>c</w:t>
      </w:r>
      <w:r w:rsidRPr="00EF103B">
        <w:rPr>
          <w:rFonts w:ascii="Times New Roman" w:hAnsi="Times New Roman"/>
          <w:color w:val="333333"/>
          <w:highlight w:val="white"/>
        </w:rPr>
        <w:t>都是负数时</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宋体" w:hAnsi="宋体" w:cs="宋体" w:hint="eastAsia"/>
          <w:color w:val="333333"/>
          <w:highlight w:val="white"/>
        </w:rPr>
        <w:t>③</w:t>
      </w:r>
      <w:r w:rsidRPr="00EF103B">
        <w:rPr>
          <w:rFonts w:ascii="Times New Roman" w:hAnsi="Times New Roman"/>
          <w:color w:val="333333"/>
          <w:highlight w:val="white"/>
        </w:rPr>
        <w:t>当</w:t>
      </w:r>
      <w:r w:rsidRPr="00EF103B">
        <w:rPr>
          <w:rFonts w:ascii="Times New Roman" w:hAnsi="Times New Roman"/>
          <w:color w:val="333333"/>
          <w:highlight w:val="white"/>
        </w:rPr>
        <w:t>a</w:t>
      </w:r>
      <w:r w:rsidRPr="00EF103B">
        <w:rPr>
          <w:rFonts w:ascii="Times New Roman" w:hAnsi="Times New Roman"/>
          <w:color w:val="333333"/>
          <w:highlight w:val="white"/>
        </w:rPr>
        <w:t>，</w:t>
      </w:r>
      <w:r w:rsidRPr="00EF103B">
        <w:rPr>
          <w:rFonts w:ascii="Times New Roman" w:hAnsi="Times New Roman"/>
          <w:color w:val="333333"/>
          <w:highlight w:val="white"/>
        </w:rPr>
        <w:t>b</w:t>
      </w:r>
      <w:r w:rsidRPr="00EF103B">
        <w:rPr>
          <w:rFonts w:ascii="Times New Roman" w:hAnsi="Times New Roman"/>
          <w:color w:val="333333"/>
          <w:highlight w:val="white"/>
        </w:rPr>
        <w:t>，</w:t>
      </w:r>
      <w:r w:rsidRPr="00EF103B">
        <w:rPr>
          <w:rFonts w:ascii="Times New Roman" w:hAnsi="Times New Roman"/>
          <w:color w:val="333333"/>
          <w:highlight w:val="white"/>
        </w:rPr>
        <w:t>c</w:t>
      </w:r>
      <w:r w:rsidRPr="00EF103B">
        <w:rPr>
          <w:rFonts w:ascii="Times New Roman" w:hAnsi="Times New Roman"/>
          <w:color w:val="333333"/>
          <w:highlight w:val="white"/>
        </w:rPr>
        <w:t>中有两个正数</w:t>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 xml:space="preserve"> </w:t>
      </w:r>
      <w:r w:rsidRPr="00EF103B">
        <w:rPr>
          <w:rFonts w:ascii="宋体" w:hAnsi="宋体" w:cs="宋体" w:hint="eastAsia"/>
          <w:color w:val="333333"/>
          <w:highlight w:val="white"/>
        </w:rPr>
        <w:t>④</w:t>
      </w:r>
      <w:r w:rsidRPr="00EF103B">
        <w:rPr>
          <w:rFonts w:ascii="Times New Roman" w:hAnsi="Times New Roman"/>
          <w:color w:val="333333"/>
          <w:highlight w:val="white"/>
        </w:rPr>
        <w:t>当</w:t>
      </w:r>
      <w:r w:rsidRPr="00EF103B">
        <w:rPr>
          <w:rFonts w:ascii="Times New Roman" w:hAnsi="Times New Roman"/>
          <w:color w:val="333333"/>
          <w:highlight w:val="white"/>
        </w:rPr>
        <w:t>a</w:t>
      </w:r>
      <w:r w:rsidRPr="00EF103B">
        <w:rPr>
          <w:rFonts w:ascii="Times New Roman" w:hAnsi="Times New Roman"/>
          <w:color w:val="333333"/>
          <w:highlight w:val="white"/>
        </w:rPr>
        <w:t>，</w:t>
      </w:r>
      <w:r w:rsidRPr="00EF103B">
        <w:rPr>
          <w:rFonts w:ascii="Times New Roman" w:hAnsi="Times New Roman"/>
          <w:color w:val="333333"/>
          <w:highlight w:val="white"/>
        </w:rPr>
        <w:t>b</w:t>
      </w:r>
      <w:r w:rsidRPr="00EF103B">
        <w:rPr>
          <w:rFonts w:ascii="Times New Roman" w:hAnsi="Times New Roman"/>
          <w:color w:val="333333"/>
          <w:highlight w:val="white"/>
        </w:rPr>
        <w:t>，</w:t>
      </w:r>
      <w:r w:rsidRPr="00EF103B">
        <w:rPr>
          <w:rFonts w:ascii="Times New Roman" w:hAnsi="Times New Roman"/>
          <w:color w:val="333333"/>
          <w:highlight w:val="white"/>
        </w:rPr>
        <w:t>c</w:t>
      </w:r>
      <w:r w:rsidRPr="00EF103B">
        <w:rPr>
          <w:rFonts w:ascii="Times New Roman" w:hAnsi="Times New Roman"/>
          <w:color w:val="333333"/>
          <w:highlight w:val="white"/>
        </w:rPr>
        <w:t>中有一个正数</w:t>
      </w:r>
      <w:r w:rsidRPr="00EF103B">
        <w:rPr>
          <w:rFonts w:ascii="Times New Roman" w:hAnsi="Times New Roman"/>
          <w:color w:val="000000"/>
        </w:rPr>
        <w:t xml:space="preserve"> </w:t>
      </w:r>
      <w:r w:rsidRPr="00EF103B">
        <w:rPr>
          <w:rFonts w:ascii="Times New Roman" w:hAnsi="Times New Roman"/>
          <w:color w:val="000000"/>
        </w:rPr>
        <w:t>四种情况考虑，再分别根据绝对值的意义去绝对值，最后根据有理数的加法法则即可算出答案</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38. </w:t>
      </w:r>
      <w:r w:rsidRPr="00EF103B">
        <w:rPr>
          <w:rFonts w:ascii="Times New Roman" w:hAnsi="Times New Roman"/>
          <w:color w:val="000000"/>
        </w:rPr>
        <w:t>解：</w:t>
      </w:r>
      <w:r w:rsidRPr="00EF103B">
        <w:rPr>
          <w:rFonts w:ascii="宋体" w:hAnsi="宋体" w:cs="宋体" w:hint="eastAsia"/>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10</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应交水费</w:t>
      </w:r>
      <w:r w:rsidRPr="00EF103B">
        <w:rPr>
          <w:rFonts w:ascii="Times New Roman" w:hAnsi="Times New Roman"/>
          <w:color w:val="000000"/>
        </w:rPr>
        <w:t>=1.5×10+3</w:t>
      </w:r>
      <w:r w:rsidRPr="00EF103B">
        <w:rPr>
          <w:rFonts w:ascii="Times New Roman" w:hAnsi="Times New Roman"/>
          <w:color w:val="000000"/>
        </w:rPr>
        <w:t>（</w:t>
      </w:r>
      <w:r w:rsidRPr="00EF103B">
        <w:rPr>
          <w:rFonts w:ascii="Times New Roman" w:hAnsi="Times New Roman"/>
          <w:color w:val="000000"/>
        </w:rPr>
        <w:t>x-10</w:t>
      </w:r>
      <w:r w:rsidRPr="00EF103B">
        <w:rPr>
          <w:rFonts w:ascii="Times New Roman" w:hAnsi="Times New Roman"/>
          <w:color w:val="000000"/>
        </w:rPr>
        <w:t>）</w:t>
      </w:r>
      <w:r w:rsidRPr="00EF103B">
        <w:rPr>
          <w:rFonts w:ascii="Times New Roman" w:hAnsi="Times New Roman"/>
          <w:color w:val="000000"/>
        </w:rPr>
        <w:t>=15+3x-30=3x-15</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当</w:t>
      </w:r>
      <w:r w:rsidRPr="00EF103B">
        <w:rPr>
          <w:rFonts w:ascii="Times New Roman" w:hAnsi="Times New Roman"/>
          <w:color w:val="000000"/>
        </w:rPr>
        <w:t>x=16</w:t>
      </w:r>
      <w:r w:rsidRPr="00EF103B">
        <w:rPr>
          <w:rFonts w:ascii="Times New Roman" w:hAnsi="Times New Roman"/>
          <w:color w:val="000000"/>
        </w:rPr>
        <w:t>时，</w:t>
      </w:r>
      <w:r w:rsidRPr="00EF103B">
        <w:rPr>
          <w:rFonts w:ascii="Times New Roman" w:hAnsi="Times New Roman"/>
          <w:color w:val="000000"/>
        </w:rPr>
        <w:t>3x-15=3×16-15=33</w:t>
      </w:r>
      <w:r w:rsidRPr="00EF103B">
        <w:rPr>
          <w:rFonts w:ascii="Times New Roman" w:hAnsi="Times New Roman"/>
          <w:color w:val="000000"/>
        </w:rPr>
        <w:t>元．</w:t>
      </w:r>
    </w:p>
    <w:p w:rsidR="00E27AAD" w:rsidRPr="00EF103B">
      <w:pPr>
        <w:spacing w:after="0"/>
        <w:rPr>
          <w:rFonts w:ascii="Times New Roman" w:hAnsi="Times New Roman"/>
        </w:rPr>
      </w:pPr>
      <w:r w:rsidRPr="00EF103B">
        <w:rPr>
          <w:rFonts w:ascii="Times New Roman" w:hAnsi="Times New Roman"/>
          <w:color w:val="000000"/>
        </w:rPr>
        <w:t>故小明家</w:t>
      </w:r>
      <w:r w:rsidRPr="00EF103B">
        <w:rPr>
          <w:rFonts w:ascii="Times New Roman" w:hAnsi="Times New Roman"/>
          <w:color w:val="000000"/>
        </w:rPr>
        <w:t>2</w:t>
      </w:r>
      <w:r w:rsidRPr="00EF103B">
        <w:rPr>
          <w:rFonts w:ascii="Times New Roman" w:hAnsi="Times New Roman"/>
          <w:color w:val="000000"/>
        </w:rPr>
        <w:t>月份应交水费是（</w:t>
      </w:r>
      <w:r w:rsidRPr="00EF103B">
        <w:rPr>
          <w:rFonts w:ascii="Times New Roman" w:hAnsi="Times New Roman"/>
          <w:color w:val="000000"/>
        </w:rPr>
        <w:t>3x-15</w:t>
      </w:r>
      <w:r w:rsidRPr="00EF103B">
        <w:rPr>
          <w:rFonts w:ascii="Times New Roman" w:hAnsi="Times New Roman"/>
          <w:color w:val="000000"/>
        </w:rPr>
        <w:t>）元，当</w:t>
      </w:r>
      <w:r w:rsidRPr="00EF103B">
        <w:rPr>
          <w:rFonts w:ascii="Times New Roman" w:hAnsi="Times New Roman"/>
          <w:color w:val="000000"/>
        </w:rPr>
        <w:t>x=16</w:t>
      </w:r>
      <w:r w:rsidRPr="00EF103B">
        <w:rPr>
          <w:rFonts w:ascii="Times New Roman" w:hAnsi="Times New Roman"/>
          <w:color w:val="000000"/>
        </w:rPr>
        <w:t>时，应交水费是</w:t>
      </w:r>
      <w:r w:rsidRPr="00EF103B">
        <w:rPr>
          <w:rFonts w:ascii="Times New Roman" w:hAnsi="Times New Roman"/>
          <w:color w:val="000000"/>
        </w:rPr>
        <w:t>33</w:t>
      </w:r>
      <w:r w:rsidRPr="00EF103B">
        <w:rPr>
          <w:rFonts w:ascii="Times New Roman" w:hAnsi="Times New Roman"/>
          <w:color w:val="000000"/>
        </w:rPr>
        <w:t>元</w:t>
      </w:r>
    </w:p>
    <w:p w:rsidR="00E27AAD" w:rsidRPr="00EF103B">
      <w:pPr>
        <w:spacing w:after="0"/>
        <w:rPr>
          <w:rFonts w:ascii="Times New Roman" w:hAnsi="Times New Roman"/>
        </w:rPr>
      </w:pPr>
      <w:r w:rsidRPr="00EF103B">
        <w:rPr>
          <w:rFonts w:ascii="Times New Roman" w:hAnsi="Times New Roman"/>
          <w:color w:val="000000"/>
        </w:rPr>
        <w:t>【分析】抓住关键的已知条件：每户每月用水不超过</w:t>
      </w:r>
      <w:r w:rsidRPr="00EF103B">
        <w:rPr>
          <w:rFonts w:ascii="Times New Roman" w:hAnsi="Times New Roman"/>
          <w:color w:val="000000"/>
        </w:rPr>
        <w:t>10</w:t>
      </w:r>
      <w:r w:rsidRPr="00EF103B">
        <w:rPr>
          <w:rFonts w:ascii="Times New Roman" w:hAnsi="Times New Roman"/>
          <w:color w:val="000000"/>
        </w:rPr>
        <w:t>吨，每吨收费</w:t>
      </w:r>
      <w:r w:rsidRPr="00EF103B">
        <w:rPr>
          <w:rFonts w:ascii="Times New Roman" w:hAnsi="Times New Roman"/>
          <w:color w:val="000000"/>
        </w:rPr>
        <w:t>1.5</w:t>
      </w:r>
      <w:r w:rsidRPr="00EF103B">
        <w:rPr>
          <w:rFonts w:ascii="Times New Roman" w:hAnsi="Times New Roman"/>
          <w:color w:val="000000"/>
        </w:rPr>
        <w:t>元；每户每月用水超过</w:t>
      </w:r>
      <w:r w:rsidRPr="00EF103B">
        <w:rPr>
          <w:rFonts w:ascii="Times New Roman" w:hAnsi="Times New Roman"/>
          <w:color w:val="000000"/>
        </w:rPr>
        <w:t>10</w:t>
      </w:r>
      <w:r w:rsidRPr="00EF103B">
        <w:rPr>
          <w:rFonts w:ascii="Times New Roman" w:hAnsi="Times New Roman"/>
          <w:color w:val="000000"/>
        </w:rPr>
        <w:t>吨，超过的部分按每吨</w:t>
      </w:r>
      <w:r w:rsidRPr="00EF103B">
        <w:rPr>
          <w:rFonts w:ascii="Times New Roman" w:hAnsi="Times New Roman"/>
          <w:color w:val="000000"/>
        </w:rPr>
        <w:t>3</w:t>
      </w:r>
      <w:r w:rsidRPr="00EF103B">
        <w:rPr>
          <w:rFonts w:ascii="Times New Roman" w:hAnsi="Times New Roman"/>
          <w:color w:val="000000"/>
        </w:rPr>
        <w:t>元收费，再由小明家用水超过</w:t>
      </w:r>
      <w:r w:rsidRPr="00EF103B">
        <w:rPr>
          <w:rFonts w:ascii="Times New Roman" w:hAnsi="Times New Roman"/>
          <w:color w:val="000000"/>
        </w:rPr>
        <w:t>10</w:t>
      </w:r>
      <w:r w:rsidRPr="00EF103B">
        <w:rPr>
          <w:rFonts w:ascii="Times New Roman" w:hAnsi="Times New Roman"/>
          <w:color w:val="000000"/>
        </w:rPr>
        <w:t>吨，就可列出小明家用水</w:t>
      </w:r>
      <w:r w:rsidRPr="00EF103B">
        <w:rPr>
          <w:rFonts w:ascii="Times New Roman" w:hAnsi="Times New Roman"/>
          <w:color w:val="000000"/>
        </w:rPr>
        <w:t>x</w:t>
      </w:r>
      <w:r w:rsidRPr="00EF103B">
        <w:rPr>
          <w:rFonts w:ascii="Times New Roman" w:hAnsi="Times New Roman"/>
          <w:color w:val="000000"/>
        </w:rPr>
        <w:t>吨所需交的水费；再将</w:t>
      </w:r>
      <w:r w:rsidRPr="00EF103B">
        <w:rPr>
          <w:rFonts w:ascii="Times New Roman" w:hAnsi="Times New Roman"/>
          <w:color w:val="000000"/>
        </w:rPr>
        <w:t>x=16</w:t>
      </w:r>
      <w:r w:rsidRPr="00EF103B">
        <w:rPr>
          <w:rFonts w:ascii="Times New Roman" w:hAnsi="Times New Roman"/>
          <w:color w:val="000000"/>
        </w:rPr>
        <w:t>代入计算可求解。</w:t>
      </w:r>
    </w:p>
    <w:p w:rsidR="00E27AAD" w:rsidRPr="00EF103B">
      <w:pPr>
        <w:spacing w:after="0"/>
        <w:rPr>
          <w:rFonts w:ascii="Times New Roman" w:hAnsi="Times New Roman"/>
        </w:rPr>
      </w:pPr>
      <w:r w:rsidRPr="00EF103B">
        <w:rPr>
          <w:rFonts w:ascii="Times New Roman" w:hAnsi="Times New Roman"/>
          <w:color w:val="000000"/>
        </w:rPr>
        <w:t xml:space="preserve">39. </w:t>
      </w:r>
      <w:r w:rsidRPr="00EF103B">
        <w:rPr>
          <w:rFonts w:ascii="Times New Roman" w:hAnsi="Times New Roman"/>
          <w:color w:val="000000"/>
        </w:rPr>
        <w:t>解：原式</w:t>
      </w:r>
      <w:r w:rsidRPr="00EF103B">
        <w:rPr>
          <w:rFonts w:ascii="Times New Roman" w:hAnsi="Times New Roman"/>
          <w:color w:val="000000"/>
        </w:rPr>
        <w:t xml:space="preserve">=4-5+1-16+6=-10.   </w:t>
      </w:r>
    </w:p>
    <w:p w:rsidR="00E27AAD" w:rsidRPr="00EF103B">
      <w:pPr>
        <w:spacing w:after="0"/>
        <w:rPr>
          <w:rFonts w:ascii="Times New Roman" w:hAnsi="Times New Roman"/>
        </w:rPr>
      </w:pPr>
      <w:r w:rsidRPr="00EF103B">
        <w:rPr>
          <w:rFonts w:ascii="Times New Roman" w:hAnsi="Times New Roman"/>
          <w:color w:val="000000"/>
        </w:rPr>
        <w:t>【分析】根据有理数的乘方、零指数幂、负整数指数幂以及特殊角三角函数值的意义进行计算即可得解</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40. </w:t>
      </w:r>
      <w:r w:rsidRPr="00EF103B">
        <w:rPr>
          <w:rFonts w:ascii="Times New Roman" w:hAnsi="Times New Roman"/>
          <w:color w:val="000000"/>
        </w:rPr>
        <w:t>解：由题意得：</w:t>
      </w:r>
      <w:r w:rsidRPr="00EF103B">
        <w:rPr>
          <w:rFonts w:ascii="Times New Roman" w:hAnsi="Times New Roman"/>
          <w:color w:val="000000"/>
        </w:rPr>
        <w:t xml:space="preserve">CA=AB=  </w:t>
      </w:r>
      <w:r>
        <w:rPr>
          <w:rFonts w:ascii="Times New Roman" w:hAnsi="Times New Roman"/>
          <w:noProof/>
        </w:rPr>
        <w:pict>
          <v:shape id="图片 345" o:spid="_x0000_i1370" type="#_x0000_t75" style="width:32pt;height:18.65pt;mso-wrap-style:square;visibility:visible">
            <v:imagedata r:id="rId223" o:title=""/>
          </v:shape>
        </w:pict>
      </w:r>
      <w:r w:rsidRPr="00EF103B">
        <w:rPr>
          <w:rFonts w:ascii="Times New Roman" w:hAnsi="Times New Roman"/>
          <w:color w:val="000000"/>
        </w:rPr>
        <w:t> =1-x</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所以</w:t>
      </w:r>
      <w:r w:rsidRPr="00EF103B">
        <w:rPr>
          <w:rFonts w:ascii="Times New Roman" w:hAnsi="Times New Roman"/>
          <w:color w:val="000000"/>
        </w:rPr>
        <w:t xml:space="preserve"> </w:t>
      </w:r>
      <w:r>
        <w:rPr>
          <w:rFonts w:ascii="Times New Roman" w:hAnsi="Times New Roman"/>
          <w:noProof/>
        </w:rPr>
        <w:pict>
          <v:shape id="图片 346" o:spid="_x0000_i1371" type="#_x0000_t75" style="width:52.65pt;height:18.65pt;mso-wrap-style:square;visibility:visible">
            <v:imagedata r:id="rId224" o:title=""/>
          </v:shape>
        </w:pict>
      </w:r>
      <w:r w:rsidRPr="00EF103B">
        <w:rPr>
          <w:rFonts w:ascii="Times New Roman" w:hAnsi="Times New Roman"/>
          <w:color w:val="000000"/>
        </w:rPr>
        <w:t> </w:t>
      </w:r>
    </w:p>
    <w:p w:rsidR="00E27AAD" w:rsidRPr="00EF103B">
      <w:pPr>
        <w:spacing w:after="0"/>
        <w:rPr>
          <w:rFonts w:ascii="Times New Roman" w:hAnsi="Times New Roman"/>
        </w:rPr>
      </w:pPr>
      <w:r w:rsidRPr="00EF103B">
        <w:rPr>
          <w:rFonts w:ascii="Times New Roman" w:hAnsi="Times New Roman"/>
          <w:color w:val="000000"/>
        </w:rPr>
        <w:t>所以</w:t>
      </w:r>
      <w:r w:rsidRPr="00EF103B">
        <w:rPr>
          <w:rFonts w:ascii="Times New Roman" w:hAnsi="Times New Roman"/>
          <w:color w:val="000000"/>
        </w:rPr>
        <w:t xml:space="preserve"> </w:t>
      </w:r>
      <w:r>
        <w:rPr>
          <w:rFonts w:ascii="Times New Roman" w:hAnsi="Times New Roman"/>
          <w:noProof/>
        </w:rPr>
        <w:pict>
          <v:shape id="图片 347" o:spid="_x0000_i1372" type="#_x0000_t75" style="width:241.35pt;height:38pt;mso-wrap-style:square;visibility:visible">
            <v:imagedata r:id="rId225" o:title=""/>
          </v:shape>
        </w:pict>
      </w:r>
    </w:p>
    <w:p w:rsidR="00E27AAD" w:rsidRPr="00EF103B">
      <w:pPr>
        <w:spacing w:after="0"/>
        <w:rPr>
          <w:rFonts w:ascii="Times New Roman" w:hAnsi="Times New Roman"/>
        </w:rPr>
      </w:pPr>
      <w:r w:rsidRPr="00EF103B">
        <w:rPr>
          <w:rFonts w:ascii="Times New Roman" w:hAnsi="Times New Roman"/>
          <w:color w:val="000000"/>
        </w:rPr>
        <w:t>【分析】根据题意，表示</w:t>
      </w:r>
      <w:r w:rsidRPr="00EF103B">
        <w:rPr>
          <w:rFonts w:ascii="Times New Roman" w:hAnsi="Times New Roman"/>
          <w:color w:val="000000"/>
        </w:rPr>
        <w:t>CA</w:t>
      </w:r>
      <w:r w:rsidRPr="00EF103B">
        <w:rPr>
          <w:rFonts w:ascii="Times New Roman" w:hAnsi="Times New Roman"/>
          <w:color w:val="000000"/>
        </w:rPr>
        <w:t>以及</w:t>
      </w:r>
      <w:r w:rsidRPr="00EF103B">
        <w:rPr>
          <w:rFonts w:ascii="Times New Roman" w:hAnsi="Times New Roman"/>
          <w:color w:val="000000"/>
        </w:rPr>
        <w:t>AB</w:t>
      </w:r>
      <w:r w:rsidRPr="00EF103B">
        <w:rPr>
          <w:rFonts w:ascii="Times New Roman" w:hAnsi="Times New Roman"/>
          <w:color w:val="000000"/>
        </w:rPr>
        <w:t>的长度，即可得到</w:t>
      </w:r>
      <w:r w:rsidRPr="00EF103B">
        <w:rPr>
          <w:rFonts w:ascii="Times New Roman" w:hAnsi="Times New Roman"/>
          <w:color w:val="000000"/>
        </w:rPr>
        <w:t>x</w:t>
      </w:r>
      <w:r w:rsidRPr="00EF103B">
        <w:rPr>
          <w:rFonts w:ascii="Times New Roman" w:hAnsi="Times New Roman"/>
          <w:color w:val="000000"/>
        </w:rPr>
        <w:t>的值，求出答案即可。</w:t>
      </w:r>
    </w:p>
    <w:p w:rsidR="00E27AAD" w:rsidRPr="00EF103B">
      <w:pPr>
        <w:rPr>
          <w:rFonts w:ascii="Times New Roman" w:hAnsi="Times New Roman"/>
        </w:rPr>
      </w:pPr>
      <w:r w:rsidRPr="00EF103B">
        <w:rPr>
          <w:rFonts w:ascii="Times New Roman" w:hAnsi="Times New Roman"/>
        </w:rPr>
        <w:t>四、综合题</w:t>
      </w:r>
    </w:p>
    <w:p w:rsidR="00E27AAD" w:rsidRPr="00EF103B">
      <w:pPr>
        <w:spacing w:after="0"/>
        <w:rPr>
          <w:rFonts w:ascii="Times New Roman" w:hAnsi="Times New Roman"/>
        </w:rPr>
      </w:pPr>
      <w:r w:rsidRPr="00EF103B">
        <w:rPr>
          <w:rFonts w:ascii="Times New Roman" w:hAnsi="Times New Roman"/>
          <w:color w:val="000000"/>
        </w:rPr>
        <w:t xml:space="preserve">41.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20+2x</w:t>
      </w:r>
      <w:r w:rsidRPr="00EF103B">
        <w:rPr>
          <w:rFonts w:ascii="Times New Roman" w:hAnsi="Times New Roman"/>
          <w:color w:val="000000"/>
        </w:rPr>
        <w:t>）；（</w:t>
      </w:r>
      <w:r w:rsidRPr="00EF103B">
        <w:rPr>
          <w:rFonts w:ascii="Times New Roman" w:hAnsi="Times New Roman"/>
          <w:color w:val="000000"/>
        </w:rPr>
        <w:t>40</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）解：根据题意可得：</w:t>
      </w:r>
      <w:r w:rsidRPr="00EF103B">
        <w:rPr>
          <w:rFonts w:ascii="Times New Roman" w:hAnsi="Times New Roman"/>
          <w:color w:val="000000"/>
        </w:rPr>
        <w:t>(20+2x)(40</w:t>
      </w:r>
      <w:r w:rsidRPr="00EF103B">
        <w:rPr>
          <w:rFonts w:ascii="Times New Roman" w:hAnsi="Times New Roman"/>
          <w:color w:val="000000"/>
        </w:rPr>
        <w:t>－</w:t>
      </w:r>
      <w:r w:rsidRPr="00EF103B">
        <w:rPr>
          <w:rFonts w:ascii="Times New Roman" w:hAnsi="Times New Roman"/>
          <w:color w:val="000000"/>
        </w:rPr>
        <w:t>x)=1200</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解得：</w:t>
      </w:r>
      <w:r w:rsidRPr="00EF103B">
        <w:rPr>
          <w:rFonts w:ascii="Times New Roman" w:hAnsi="Times New Roman"/>
          <w:color w:val="000000"/>
        </w:rPr>
        <w:t xml:space="preserve"> </w:t>
      </w:r>
      <w:r>
        <w:rPr>
          <w:rFonts w:ascii="Times New Roman" w:hAnsi="Times New Roman"/>
          <w:noProof/>
        </w:rPr>
        <w:pict>
          <v:shape id="图片 348" o:spid="_x0000_i1373" type="#_x0000_t75" style="width:85.35pt;height:12.65pt;mso-wrap-style:square;visibility:visible">
            <v:imagedata r:id="rId226" o:title=""/>
          </v:shape>
        </w:pict>
      </w:r>
    </w:p>
    <w:p w:rsidR="00E27AAD" w:rsidRPr="00EF103B">
      <w:pPr>
        <w:spacing w:after="0"/>
        <w:rPr>
          <w:rFonts w:ascii="Times New Roman" w:hAnsi="Times New Roman"/>
        </w:rPr>
      </w:pPr>
      <w:r w:rsidRPr="00EF103B">
        <w:rPr>
          <w:rFonts w:ascii="Times New Roman" w:hAnsi="Times New Roman"/>
          <w:color w:val="000000"/>
        </w:rPr>
        <w:t>即每件童装降价</w:t>
      </w:r>
      <w:r w:rsidRPr="00EF103B">
        <w:rPr>
          <w:rFonts w:ascii="Times New Roman" w:hAnsi="Times New Roman"/>
          <w:color w:val="000000"/>
        </w:rPr>
        <w:t>10</w:t>
      </w:r>
      <w:r w:rsidRPr="00EF103B">
        <w:rPr>
          <w:rFonts w:ascii="Times New Roman" w:hAnsi="Times New Roman"/>
          <w:color w:val="000000"/>
        </w:rPr>
        <w:t>元或</w:t>
      </w:r>
      <w:r w:rsidRPr="00EF103B">
        <w:rPr>
          <w:rFonts w:ascii="Times New Roman" w:hAnsi="Times New Roman"/>
          <w:color w:val="000000"/>
        </w:rPr>
        <w:t>20</w:t>
      </w:r>
      <w:r w:rsidRPr="00EF103B">
        <w:rPr>
          <w:rFonts w:ascii="Times New Roman" w:hAnsi="Times New Roman"/>
          <w:color w:val="000000"/>
        </w:rPr>
        <w:t>元时，平均每天盈利</w:t>
      </w:r>
      <w:r w:rsidRPr="00EF103B">
        <w:rPr>
          <w:rFonts w:ascii="Times New Roman" w:hAnsi="Times New Roman"/>
          <w:color w:val="000000"/>
        </w:rPr>
        <w:t>1200</w:t>
      </w:r>
      <w:r w:rsidRPr="00EF103B">
        <w:rPr>
          <w:rFonts w:ascii="Times New Roman" w:hAnsi="Times New Roman"/>
          <w:color w:val="000000"/>
        </w:rPr>
        <w:t>元；</w:t>
      </w:r>
    </w:p>
    <w:p w:rsidR="00E27AAD" w:rsidRPr="00EF103B">
      <w:pPr>
        <w:spacing w:after="0"/>
        <w:rPr>
          <w:rFonts w:ascii="Times New Roman" w:hAnsi="Times New Roman"/>
        </w:rPr>
      </w:pP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）解：</w:t>
      </w:r>
      <w:r w:rsidRPr="00EF103B">
        <w:rPr>
          <w:rFonts w:ascii="Times New Roman" w:hAnsi="Times New Roman"/>
          <w:color w:val="000000"/>
        </w:rPr>
        <w:t>(20+2x)(40</w:t>
      </w:r>
      <w:r w:rsidRPr="00EF103B">
        <w:rPr>
          <w:rFonts w:ascii="Times New Roman" w:hAnsi="Times New Roman"/>
          <w:color w:val="000000"/>
        </w:rPr>
        <w:t>－</w:t>
      </w:r>
      <w:r w:rsidRPr="00EF103B">
        <w:rPr>
          <w:rFonts w:ascii="Times New Roman" w:hAnsi="Times New Roman"/>
          <w:color w:val="000000"/>
        </w:rPr>
        <w:t>x)=2000</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49" o:spid="_x0000_i1374" type="#_x0000_t75" style="width:91.35pt;height:10pt;mso-wrap-style:square;visibility:visible">
            <v:imagedata r:id="rId227" o:title=""/>
          </v:shape>
        </w:pic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此方程无解，</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不可能盈利</w:t>
      </w:r>
      <w:r w:rsidRPr="00EF103B">
        <w:rPr>
          <w:rFonts w:ascii="Times New Roman" w:hAnsi="Times New Roman"/>
          <w:color w:val="000000"/>
        </w:rPr>
        <w:t>2000</w:t>
      </w:r>
      <w:r w:rsidRPr="00EF103B">
        <w:rPr>
          <w:rFonts w:ascii="Times New Roman" w:hAnsi="Times New Roman"/>
          <w:color w:val="000000"/>
        </w:rPr>
        <w:t>元</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Times New Roman" w:hAnsi="Times New Roman"/>
          <w:color w:val="000000"/>
        </w:rPr>
        <w:t>(1)</w:t>
      </w:r>
      <w:r w:rsidRPr="00EF103B">
        <w:rPr>
          <w:rFonts w:ascii="Times New Roman" w:hAnsi="Times New Roman"/>
          <w:color w:val="000000"/>
        </w:rPr>
        <w:t>设每件童装降价</w:t>
      </w:r>
      <w:r w:rsidRPr="00EF103B">
        <w:rPr>
          <w:rFonts w:ascii="Times New Roman" w:hAnsi="Times New Roman"/>
          <w:color w:val="000000"/>
        </w:rPr>
        <w:t>x</w:t>
      </w:r>
      <w:r w:rsidRPr="00EF103B">
        <w:rPr>
          <w:rFonts w:ascii="Times New Roman" w:hAnsi="Times New Roman"/>
          <w:color w:val="000000"/>
        </w:rPr>
        <w:t>元时，每天可销售</w:t>
      </w:r>
      <w:r w:rsidRPr="00EF103B">
        <w:rPr>
          <w:rFonts w:ascii="Times New Roman" w:hAnsi="Times New Roman"/>
          <w:color w:val="000000"/>
        </w:rPr>
        <w:t>20+2x</w:t>
      </w:r>
      <w:r w:rsidRPr="00EF103B">
        <w:rPr>
          <w:rFonts w:ascii="Times New Roman" w:hAnsi="Times New Roman"/>
          <w:color w:val="000000"/>
        </w:rPr>
        <w:t>件，每件盈利</w:t>
      </w:r>
      <w:r w:rsidRPr="00EF103B">
        <w:rPr>
          <w:rFonts w:ascii="Times New Roman" w:hAnsi="Times New Roman"/>
          <w:color w:val="000000"/>
        </w:rPr>
        <w:t>40-x</w:t>
      </w:r>
      <w:r w:rsidRPr="00EF103B">
        <w:rPr>
          <w:rFonts w:ascii="Times New Roman" w:hAnsi="Times New Roman"/>
          <w:color w:val="000000"/>
        </w:rPr>
        <w:t>元，</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20+2x</w:t>
      </w:r>
      <w:r w:rsidRPr="00EF103B">
        <w:rPr>
          <w:rFonts w:ascii="Times New Roman" w:hAnsi="Times New Roman"/>
          <w:color w:val="000000"/>
        </w:rPr>
        <w:t>），（</w:t>
      </w:r>
      <w:r w:rsidRPr="00EF103B">
        <w:rPr>
          <w:rFonts w:ascii="Times New Roman" w:hAnsi="Times New Roman"/>
          <w:color w:val="000000"/>
        </w:rPr>
        <w:t>40-x</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、根据销售量</w:t>
      </w:r>
      <w:r w:rsidRPr="00EF103B">
        <w:rPr>
          <w:rFonts w:ascii="Times New Roman" w:hAnsi="Times New Roman"/>
          <w:color w:val="000000"/>
        </w:rPr>
        <w:t>=</w:t>
      </w:r>
      <w:r w:rsidRPr="00EF103B">
        <w:rPr>
          <w:rFonts w:ascii="Times New Roman" w:hAnsi="Times New Roman"/>
          <w:color w:val="000000"/>
        </w:rPr>
        <w:t>原销售量</w:t>
      </w:r>
      <w:r w:rsidRPr="00EF103B">
        <w:rPr>
          <w:rFonts w:ascii="Times New Roman" w:hAnsi="Times New Roman"/>
          <w:color w:val="000000"/>
        </w:rPr>
        <w:t>+</w:t>
      </w:r>
      <w:r w:rsidRPr="00EF103B">
        <w:rPr>
          <w:rFonts w:ascii="Times New Roman" w:hAnsi="Times New Roman"/>
          <w:color w:val="000000"/>
        </w:rPr>
        <w:t>因价格下降而增加的数量；每件利润</w:t>
      </w:r>
      <w:r w:rsidRPr="00EF103B">
        <w:rPr>
          <w:rFonts w:ascii="Times New Roman" w:hAnsi="Times New Roman"/>
          <w:color w:val="000000"/>
        </w:rPr>
        <w:t>=</w:t>
      </w:r>
      <w:r w:rsidRPr="00EF103B">
        <w:rPr>
          <w:rFonts w:ascii="Times New Roman" w:hAnsi="Times New Roman"/>
          <w:color w:val="000000"/>
        </w:rPr>
        <w:t>原售价－进价－降价，列式即可；</w:t>
      </w:r>
      <w:r w:rsidRPr="00EF103B">
        <w:rPr>
          <w:rFonts w:ascii="Times New Roman" w:hAnsi="Times New Roman"/>
          <w:color w:val="000000"/>
        </w:rPr>
        <w:t>(2)</w:t>
      </w:r>
      <w:r w:rsidRPr="00EF103B">
        <w:rPr>
          <w:rFonts w:ascii="Times New Roman" w:hAnsi="Times New Roman"/>
          <w:color w:val="000000"/>
        </w:rPr>
        <w:t>、根据总利润</w:t>
      </w:r>
      <w:r w:rsidRPr="00EF103B">
        <w:rPr>
          <w:rFonts w:ascii="Times New Roman" w:hAnsi="Times New Roman"/>
          <w:color w:val="000000"/>
        </w:rPr>
        <w:t>=</w:t>
      </w:r>
      <w:r w:rsidRPr="00EF103B">
        <w:rPr>
          <w:rFonts w:ascii="Times New Roman" w:hAnsi="Times New Roman"/>
          <w:color w:val="000000"/>
        </w:rPr>
        <w:t>单件利润</w:t>
      </w:r>
      <w:r w:rsidRPr="00EF103B">
        <w:rPr>
          <w:rFonts w:ascii="Times New Roman" w:hAnsi="Times New Roman"/>
          <w:color w:val="000000"/>
        </w:rPr>
        <w:t>×</w:t>
      </w:r>
      <w:r w:rsidRPr="00EF103B">
        <w:rPr>
          <w:rFonts w:ascii="Times New Roman" w:hAnsi="Times New Roman"/>
          <w:color w:val="000000"/>
        </w:rPr>
        <w:t>数量，列出方程即可；</w:t>
      </w:r>
      <w:r w:rsidRPr="00EF103B">
        <w:rPr>
          <w:rFonts w:ascii="Times New Roman" w:hAnsi="Times New Roman"/>
          <w:color w:val="000000"/>
        </w:rPr>
        <w:t>(3)</w:t>
      </w:r>
      <w:r w:rsidRPr="00EF103B">
        <w:rPr>
          <w:rFonts w:ascii="Times New Roman" w:hAnsi="Times New Roman"/>
          <w:color w:val="000000"/>
        </w:rPr>
        <w:t>、根据</w:t>
      </w:r>
      <w:r w:rsidRPr="00EF103B">
        <w:rPr>
          <w:rFonts w:ascii="Times New Roman" w:hAnsi="Times New Roman"/>
          <w:color w:val="000000"/>
        </w:rPr>
        <w:t>(2)</w:t>
      </w:r>
      <w:r w:rsidRPr="00EF103B">
        <w:rPr>
          <w:rFonts w:ascii="Times New Roman" w:hAnsi="Times New Roman"/>
          <w:color w:val="000000"/>
        </w:rPr>
        <w:t>中的相关关系方程，判断方程是否有实数根即可</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42.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Pr>
          <w:rFonts w:ascii="Times New Roman" w:hAnsi="Times New Roman"/>
          <w:noProof/>
        </w:rPr>
        <w:pict>
          <v:shape id="图片 350" o:spid="_x0000_i1375" type="#_x0000_t75" style="width:118.65pt;height:30.65pt;mso-wrap-style:square;visibility:visible">
            <v:imagedata r:id="rId228" o:title=""/>
          </v:shape>
        </w:pic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）解：</w:t>
      </w:r>
      <w:r w:rsidRPr="00EF103B">
        <w:rPr>
          <w:rFonts w:ascii="Times New Roman" w:hAnsi="Times New Roman"/>
          <w:color w:val="000000"/>
        </w:rPr>
        <w:t xml:space="preserve"> </w:t>
      </w:r>
      <w:r>
        <w:rPr>
          <w:rFonts w:ascii="Times New Roman" w:hAnsi="Times New Roman"/>
          <w:noProof/>
        </w:rPr>
        <w:pict>
          <v:shape id="图片 351" o:spid="_x0000_i1376" type="#_x0000_t75" style="width:222.65pt;height:24pt;mso-wrap-style:square;visibility:visible">
            <v:imagedata r:id="rId229" o:title=""/>
          </v:shape>
        </w:pic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）解：</w:t>
      </w:r>
      <w:r w:rsidRPr="00EF103B">
        <w:rPr>
          <w:rFonts w:ascii="Times New Roman" w:hAnsi="Times New Roman"/>
          <w:color w:val="000000"/>
        </w:rPr>
        <w:t xml:space="preserve"> </w:t>
      </w:r>
      <w:r>
        <w:rPr>
          <w:rFonts w:ascii="Times New Roman" w:hAnsi="Times New Roman"/>
          <w:noProof/>
        </w:rPr>
        <w:pict>
          <v:shape id="图片 352" o:spid="_x0000_i1377" type="#_x0000_t75" style="width:170.65pt;height:21.35pt;mso-wrap-style:square;visibility:visible">
            <v:imagedata r:id="rId230"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53" o:spid="_x0000_i1378" type="#_x0000_t75" style="width:207.35pt;height:21.35pt;mso-wrap-style:square;visibility:visible">
            <v:imagedata r:id="rId231"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54" o:spid="_x0000_i1379" type="#_x0000_t75" style="width:36.65pt;height:27.35pt;mso-wrap-style:square;visibility:visible">
            <v:imagedata r:id="rId232"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55" o:spid="_x0000_i1380" type="#_x0000_t75" style="width:28pt;height:21.35pt;mso-wrap-style:square;visibility:visible">
            <v:imagedata r:id="rId233"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Times New Roman" w:hAnsi="Times New Roman"/>
          <w:color w:val="000000"/>
        </w:rPr>
        <w:t>1</w:t>
      </w:r>
      <w:r w:rsidRPr="00EF103B">
        <w:rPr>
          <w:rFonts w:ascii="Times New Roman" w:hAnsi="Times New Roman"/>
          <w:color w:val="000000"/>
        </w:rPr>
        <w:t>）由</w:t>
      </w:r>
      <w:r w:rsidRPr="00EF103B">
        <w:rPr>
          <w:rFonts w:ascii="Times New Roman" w:hAnsi="Times New Roman"/>
          <w:color w:val="000000"/>
        </w:rPr>
        <w:t xml:space="preserve"> </w:t>
      </w:r>
      <w:r>
        <w:rPr>
          <w:rFonts w:ascii="Times New Roman" w:hAnsi="Times New Roman"/>
          <w:noProof/>
        </w:rPr>
        <w:pict>
          <v:shape id="图片 356" o:spid="_x0000_i1381" type="#_x0000_t75" style="width:198pt;height:21.35pt;mso-wrap-style:square;visibility:visible">
            <v:imagedata r:id="rId234"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357" o:spid="_x0000_i1382" type="#_x0000_t75" style="width:118.65pt;height:30.65pt;mso-wrap-style:square;visibility:visible">
            <v:imagedata r:id="rId228" o:title=""/>
          </v:shape>
        </w:pic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）观察规律可得：</w:t>
      </w:r>
      <w:r w:rsidRPr="00EF103B">
        <w:rPr>
          <w:rFonts w:ascii="Times New Roman" w:hAnsi="Times New Roman"/>
          <w:color w:val="000000"/>
        </w:rPr>
        <w:t xml:space="preserve"> </w:t>
      </w:r>
      <w:r>
        <w:rPr>
          <w:rFonts w:ascii="Times New Roman" w:hAnsi="Times New Roman"/>
          <w:noProof/>
        </w:rPr>
        <w:pict>
          <v:shape id="图片 358" o:spid="_x0000_i1383" type="#_x0000_t75" style="width:118.65pt;height:30.65pt;mso-wrap-style:square;visibility:visible">
            <v:imagedata r:id="rId228" o:title=""/>
          </v:shape>
        </w:pict>
      </w:r>
      <w:r w:rsidRPr="00EF103B">
        <w:rPr>
          <w:rFonts w:ascii="Times New Roman" w:hAnsi="Times New Roman"/>
          <w:color w:val="000000"/>
        </w:rPr>
        <w:t> </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）根据分式加减法的运算法则求解即可证得结论的正确性；（</w:t>
      </w:r>
      <w:r w:rsidRPr="00EF103B">
        <w:rPr>
          <w:rFonts w:ascii="Times New Roman" w:hAnsi="Times New Roman"/>
          <w:color w:val="000000"/>
        </w:rPr>
        <w:t>3</w:t>
      </w:r>
      <w:r w:rsidRPr="00EF103B">
        <w:rPr>
          <w:rFonts w:ascii="Times New Roman" w:hAnsi="Times New Roman"/>
          <w:color w:val="000000"/>
        </w:rPr>
        <w:t>）利用上面的结论，首先原式可化为：</w:t>
      </w:r>
      <w:r w:rsidRPr="00EF103B">
        <w:rPr>
          <w:rFonts w:ascii="Times New Roman" w:hAnsi="Times New Roman"/>
          <w:color w:val="000000"/>
        </w:rPr>
        <w:t xml:space="preserve"> </w:t>
      </w:r>
      <w:r>
        <w:rPr>
          <w:rFonts w:ascii="Times New Roman" w:hAnsi="Times New Roman"/>
          <w:noProof/>
        </w:rPr>
        <w:pict>
          <v:shape id="图片 359" o:spid="_x0000_i1384" type="#_x0000_t75" style="width:218pt;height:21.35pt;mso-wrap-style:square;visibility:visible">
            <v:imagedata r:id="rId235" o:title=""/>
          </v:shape>
        </w:pict>
      </w:r>
      <w:r w:rsidRPr="00EF103B">
        <w:rPr>
          <w:rFonts w:ascii="Times New Roman" w:hAnsi="Times New Roman"/>
          <w:color w:val="000000"/>
        </w:rPr>
        <w:t> </w:t>
      </w:r>
      <w:r w:rsidRPr="00EF103B">
        <w:rPr>
          <w:rFonts w:ascii="Times New Roman" w:hAnsi="Times New Roman"/>
          <w:color w:val="000000"/>
        </w:rPr>
        <w:t>继而可求得答案</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43.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）解：</w:t>
      </w:r>
      <w:r w:rsidRPr="00EF103B">
        <w:rPr>
          <w:rFonts w:ascii="宋体" w:hAnsi="宋体" w:cs="宋体" w:hint="eastAsia"/>
          <w:color w:val="000000"/>
        </w:rPr>
        <w:t>∵</w:t>
      </w:r>
      <w:r w:rsidRPr="00EF103B">
        <w:rPr>
          <w:rFonts w:ascii="Times New Roman" w:hAnsi="Times New Roman"/>
          <w:color w:val="000000"/>
        </w:rPr>
        <w:t>x</w:t>
      </w:r>
      <w:r w:rsidRPr="00EF103B">
        <w:rPr>
          <w:rFonts w:ascii="Segoe UI Symbol" w:hAnsi="Segoe UI Symbol" w:cs="Segoe UI Symbol"/>
          <w:color w:val="000000"/>
        </w:rPr>
        <w:t>☆</w:t>
      </w:r>
      <w:r w:rsidRPr="00EF103B">
        <w:rPr>
          <w:rFonts w:ascii="Times New Roman" w:hAnsi="Times New Roman"/>
          <w:color w:val="000000"/>
        </w:rPr>
        <w:t>4=20</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4x</w:t>
      </w:r>
      <w:r w:rsidRPr="00EF103B">
        <w:rPr>
          <w:rFonts w:ascii="Times New Roman" w:hAnsi="Times New Roman"/>
          <w:color w:val="000000"/>
          <w:vertAlign w:val="superscript"/>
        </w:rPr>
        <w:t>2</w:t>
      </w:r>
      <w:r w:rsidRPr="00EF103B">
        <w:rPr>
          <w:rFonts w:ascii="Times New Roman" w:hAnsi="Times New Roman"/>
          <w:color w:val="000000"/>
        </w:rPr>
        <w:t>+4=20,</w:t>
      </w:r>
      <w:r w:rsidRPr="00EF103B">
        <w:rPr>
          <w:rFonts w:ascii="Times New Roman" w:hAnsi="Times New Roman"/>
          <w:color w:val="000000"/>
        </w:rPr>
        <w:t>即</w:t>
      </w:r>
      <w:r w:rsidRPr="00EF103B">
        <w:rPr>
          <w:rFonts w:ascii="Times New Roman" w:hAnsi="Times New Roman"/>
          <w:color w:val="000000"/>
        </w:rPr>
        <w:t>4x</w:t>
      </w:r>
      <w:r w:rsidRPr="00EF103B">
        <w:rPr>
          <w:rFonts w:ascii="Times New Roman" w:hAnsi="Times New Roman"/>
          <w:color w:val="000000"/>
          <w:vertAlign w:val="superscript"/>
        </w:rPr>
        <w:t>2</w:t>
      </w:r>
      <w:r w:rsidRPr="00EF103B">
        <w:rPr>
          <w:rFonts w:ascii="Times New Roman" w:hAnsi="Times New Roman"/>
          <w:color w:val="000000"/>
        </w:rPr>
        <w:t>=16,</w:t>
      </w:r>
    </w:p>
    <w:p w:rsidR="00E27AAD" w:rsidRPr="00EF103B">
      <w:pPr>
        <w:spacing w:after="0"/>
        <w:rPr>
          <w:rFonts w:ascii="Times New Roman" w:hAnsi="Times New Roman"/>
        </w:rPr>
      </w:pPr>
      <w:r w:rsidRPr="00EF103B">
        <w:rPr>
          <w:rFonts w:ascii="Times New Roman" w:hAnsi="Times New Roman"/>
          <w:color w:val="000000"/>
        </w:rPr>
        <w:t>解得：</w:t>
      </w:r>
      <w:r w:rsidRPr="00EF103B">
        <w:rPr>
          <w:rFonts w:ascii="Times New Roman" w:hAnsi="Times New Roman"/>
          <w:color w:val="000000"/>
        </w:rPr>
        <w:t xml:space="preserve"> </w:t>
      </w:r>
      <w:r>
        <w:rPr>
          <w:rFonts w:ascii="Times New Roman" w:hAnsi="Times New Roman"/>
          <w:noProof/>
        </w:rPr>
        <w:pict>
          <v:shape id="图片 360" o:spid="_x0000_i1385" type="#_x0000_t75" style="width:75.35pt;height:12.65pt;mso-wrap-style:square;visibility:visible">
            <v:imagedata r:id="rId236" o:title=""/>
          </v:shape>
        </w:pict>
      </w:r>
    </w:p>
    <w:p w:rsidR="00E27AAD" w:rsidRPr="00EF103B">
      <w:pPr>
        <w:spacing w:after="0"/>
        <w:rPr>
          <w:rFonts w:ascii="Times New Roman" w:hAnsi="Times New Roman"/>
        </w:rPr>
      </w:pP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）解：</w:t>
      </w:r>
      <w:r w:rsidRPr="00EF103B">
        <w:rPr>
          <w:rFonts w:ascii="宋体" w:hAnsi="宋体" w:cs="宋体" w:hint="eastAsia"/>
          <w:color w:val="000000"/>
        </w:rPr>
        <w:t>∵</w:t>
      </w:r>
      <w:r w:rsidRPr="00EF103B">
        <w:rPr>
          <w:rFonts w:ascii="Times New Roman" w:hAnsi="Times New Roman"/>
          <w:color w:val="000000"/>
        </w:rPr>
        <w:t>2</w:t>
      </w:r>
      <w:r w:rsidRPr="00EF103B">
        <w:rPr>
          <w:rFonts w:ascii="Segoe UI Symbol" w:hAnsi="Segoe UI Symbol" w:cs="Segoe UI Symbol"/>
          <w:color w:val="000000"/>
        </w:rPr>
        <w:t>☆</w:t>
      </w:r>
      <w:r w:rsidRPr="00EF103B">
        <w:rPr>
          <w:rFonts w:ascii="Times New Roman" w:hAnsi="Times New Roman"/>
          <w:color w:val="000000"/>
        </w:rPr>
        <w:t>a</w:t>
      </w:r>
      <w:r w:rsidRPr="00EF103B">
        <w:rPr>
          <w:rFonts w:ascii="Times New Roman" w:hAnsi="Times New Roman"/>
          <w:color w:val="000000"/>
        </w:rPr>
        <w:t>的值小于</w:t>
      </w:r>
      <w:r w:rsidRPr="00EF103B">
        <w:rPr>
          <w:rFonts w:ascii="Times New Roman" w:hAnsi="Times New Roman"/>
          <w:color w:val="000000"/>
        </w:rPr>
        <w:t>0</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w:t>
      </w:r>
      <w:r w:rsidRPr="00EF103B">
        <w:rPr>
          <w:rFonts w:ascii="Times New Roman" w:hAnsi="Times New Roman"/>
          <w:color w:val="000000"/>
          <w:vertAlign w:val="superscript"/>
        </w:rPr>
        <w:t>2</w:t>
      </w:r>
      <w:r w:rsidRPr="00EF103B">
        <w:rPr>
          <w:rFonts w:ascii="Times New Roman" w:hAnsi="Times New Roman"/>
          <w:color w:val="000000"/>
        </w:rPr>
        <w:t>a+a=5a</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，解得：</w:t>
      </w:r>
      <w:r w:rsidRPr="00EF103B">
        <w:rPr>
          <w:rFonts w:ascii="Times New Roman" w:hAnsi="Times New Roman"/>
          <w:color w:val="000000"/>
        </w:rPr>
        <w:t>a</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在方程</w:t>
      </w:r>
      <w:r w:rsidRPr="00EF103B">
        <w:rPr>
          <w:rFonts w:ascii="Times New Roman" w:hAnsi="Times New Roman"/>
          <w:color w:val="000000"/>
        </w:rPr>
        <w:t>2x</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bx+a=0</w:t>
      </w:r>
      <w:r w:rsidRPr="00EF103B">
        <w:rPr>
          <w:rFonts w:ascii="Times New Roman" w:hAnsi="Times New Roman"/>
          <w:color w:val="000000"/>
        </w:rPr>
        <w:t>中，</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b</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8a≥</w:t>
      </w:r>
      <w:r w:rsidRPr="00EF103B">
        <w:rPr>
          <w:rFonts w:ascii="Times New Roman" w:hAnsi="Times New Roman"/>
          <w:color w:val="000000"/>
        </w:rPr>
        <w:t>﹣</w:t>
      </w:r>
      <w:r w:rsidRPr="00EF103B">
        <w:rPr>
          <w:rFonts w:ascii="Times New Roman" w:hAnsi="Times New Roman"/>
          <w:color w:val="000000"/>
        </w:rPr>
        <w:t>8a</w:t>
      </w:r>
      <w:r w:rsidRPr="00EF103B">
        <w:rPr>
          <w:rFonts w:ascii="Times New Roman" w:hAnsi="Times New Roman"/>
          <w:color w:val="000000"/>
        </w:rPr>
        <w:t>＞</w:t>
      </w:r>
      <w:r w:rsidRPr="00EF103B">
        <w:rPr>
          <w:rFonts w:ascii="Times New Roman" w:hAnsi="Times New Roman"/>
          <w:color w:val="000000"/>
        </w:rPr>
        <w:t>0</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方程</w:t>
      </w:r>
      <w:r w:rsidRPr="00EF103B">
        <w:rPr>
          <w:rFonts w:ascii="Times New Roman" w:hAnsi="Times New Roman"/>
          <w:color w:val="000000"/>
        </w:rPr>
        <w:t>2x</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bx+a=0</w:t>
      </w:r>
      <w:r w:rsidRPr="00EF103B">
        <w:rPr>
          <w:rFonts w:ascii="Times New Roman" w:hAnsi="Times New Roman"/>
          <w:color w:val="000000"/>
        </w:rPr>
        <w:t>有两个不相等的实数根．</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）根据题目规定的新运算，即可得到</w:t>
      </w:r>
      <w:r w:rsidRPr="00EF103B">
        <w:rPr>
          <w:rFonts w:ascii="Times New Roman" w:hAnsi="Times New Roman"/>
          <w:color w:val="000000"/>
        </w:rPr>
        <w:t>x</w:t>
      </w:r>
      <w:r w:rsidRPr="00EF103B">
        <w:rPr>
          <w:rFonts w:ascii="Times New Roman" w:hAnsi="Times New Roman"/>
          <w:color w:val="000000"/>
        </w:rPr>
        <w:t>的值；</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）根据新运算，计算得到</w:t>
      </w:r>
      <w:r w:rsidRPr="00EF103B">
        <w:rPr>
          <w:rFonts w:ascii="Times New Roman" w:hAnsi="Times New Roman"/>
          <w:color w:val="000000"/>
        </w:rPr>
        <w:t>a</w:t>
      </w:r>
      <w:r w:rsidRPr="00EF103B">
        <w:rPr>
          <w:rFonts w:ascii="Times New Roman" w:hAnsi="Times New Roman"/>
          <w:color w:val="000000"/>
        </w:rPr>
        <w:t>的取值范围，根据根的判别式进行判断即可得到答案；</w:t>
      </w:r>
    </w:p>
    <w:p w:rsidR="00E27AAD" w:rsidRPr="00EF103B">
      <w:pPr>
        <w:spacing w:after="0"/>
        <w:rPr>
          <w:rFonts w:ascii="Times New Roman" w:hAnsi="Times New Roman"/>
        </w:rPr>
      </w:pPr>
      <w:r w:rsidRPr="00EF103B">
        <w:rPr>
          <w:rFonts w:ascii="Times New Roman" w:hAnsi="Times New Roman"/>
          <w:color w:val="000000"/>
        </w:rPr>
        <w:t xml:space="preserve">44.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15a</w:t>
      </w:r>
      <w:r w:rsidRPr="00EF103B">
        <w:rPr>
          <w:rFonts w:ascii="Times New Roman" w:hAnsi="Times New Roman"/>
          <w:color w:val="000000"/>
        </w:rPr>
        <w:t>＋</w:t>
      </w:r>
      <w:r w:rsidRPr="00EF103B">
        <w:rPr>
          <w:rFonts w:ascii="Times New Roman" w:hAnsi="Times New Roman"/>
          <w:color w:val="000000"/>
        </w:rPr>
        <w:t>7b</w:t>
      </w:r>
      <w:r w:rsidRPr="00EF103B">
        <w:rPr>
          <w:rFonts w:ascii="Times New Roman" w:hAnsi="Times New Roman"/>
          <w:color w:val="000000"/>
        </w:rPr>
        <w:t>）</w: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）解：根据题意得，</w:t>
      </w:r>
      <w:r w:rsidRPr="00EF103B">
        <w:rPr>
          <w:rFonts w:ascii="Times New Roman" w:hAnsi="Times New Roman"/>
          <w:color w:val="000000"/>
        </w:rPr>
        <w:t xml:space="preserve"> </w:t>
      </w:r>
      <w:r>
        <w:rPr>
          <w:rFonts w:ascii="Times New Roman" w:hAnsi="Times New Roman"/>
          <w:noProof/>
        </w:rPr>
        <w:pict>
          <v:shape id="图片 361" o:spid="_x0000_i1386" type="#_x0000_t75" style="width:181.35pt;height:30pt;mso-wrap-style:square;visibility:visible">
            <v:imagedata r:id="rId237" o:title=""/>
          </v:shape>
        </w:pic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解得：</w:t>
      </w:r>
      <w:r w:rsidRPr="00EF103B">
        <w:rPr>
          <w:rFonts w:ascii="Times New Roman" w:hAnsi="Times New Roman"/>
          <w:color w:val="000000"/>
        </w:rPr>
        <w:t xml:space="preserve"> </w:t>
      </w:r>
      <w:r>
        <w:rPr>
          <w:rFonts w:ascii="Times New Roman" w:hAnsi="Times New Roman"/>
          <w:noProof/>
        </w:rPr>
        <w:pict>
          <v:shape id="图片 362" o:spid="_x0000_i1387" type="#_x0000_t75" style="width:28.65pt;height:25.35pt;mso-wrap-style:square;visibility:visible">
            <v:imagedata r:id="rId238" o:title=""/>
          </v:shape>
        </w:pict>
      </w:r>
    </w:p>
    <w:p w:rsidR="00E27AAD" w:rsidRPr="00EF103B">
      <w:pPr>
        <w:spacing w:after="0"/>
        <w:rPr>
          <w:rFonts w:ascii="Times New Roman" w:hAnsi="Times New Roman"/>
        </w:rPr>
      </w:pPr>
      <w:r w:rsidRPr="00EF103B">
        <w:rPr>
          <w:rFonts w:ascii="Times New Roman" w:hAnsi="Times New Roman"/>
          <w:color w:val="000000"/>
        </w:rPr>
        <w:t>即</w:t>
      </w:r>
      <w:r w:rsidRPr="00EF103B">
        <w:rPr>
          <w:rFonts w:ascii="Times New Roman" w:hAnsi="Times New Roman"/>
          <w:color w:val="000000"/>
        </w:rPr>
        <w:t>a=2,b=3</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）解：小王家</w:t>
      </w:r>
      <w:r w:rsidRPr="00EF103B">
        <w:rPr>
          <w:rFonts w:ascii="Times New Roman" w:hAnsi="Times New Roman"/>
          <w:color w:val="000000"/>
        </w:rPr>
        <w:t>5</w:t>
      </w:r>
      <w:r w:rsidRPr="00EF103B">
        <w:rPr>
          <w:rFonts w:ascii="Times New Roman" w:hAnsi="Times New Roman"/>
          <w:color w:val="000000"/>
        </w:rPr>
        <w:t>月份最多可用水</w:t>
      </w:r>
      <w:r w:rsidRPr="00EF103B">
        <w:rPr>
          <w:rFonts w:ascii="Times New Roman" w:hAnsi="Times New Roman"/>
          <w:color w:val="000000"/>
        </w:rPr>
        <w:t>x</w:t>
      </w:r>
      <w:r w:rsidRPr="00EF103B">
        <w:rPr>
          <w:rFonts w:ascii="Times New Roman" w:hAnsi="Times New Roman"/>
          <w:color w:val="000000"/>
        </w:rPr>
        <w:t>方米，</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当用水为</w:t>
      </w:r>
      <w:r w:rsidRPr="00EF103B">
        <w:rPr>
          <w:rFonts w:ascii="Times New Roman" w:hAnsi="Times New Roman"/>
          <w:color w:val="000000"/>
        </w:rPr>
        <w:t>25</w:t>
      </w:r>
      <w:r w:rsidRPr="00EF103B">
        <w:rPr>
          <w:rFonts w:ascii="Times New Roman" w:hAnsi="Times New Roman"/>
          <w:color w:val="000000"/>
        </w:rPr>
        <w:t>吨时，费用为</w:t>
      </w:r>
      <w:r w:rsidRPr="00EF103B">
        <w:rPr>
          <w:rFonts w:ascii="Times New Roman" w:hAnsi="Times New Roman"/>
          <w:color w:val="000000"/>
        </w:rPr>
        <w:t xml:space="preserve"> </w:t>
      </w:r>
      <w:r>
        <w:rPr>
          <w:rFonts w:ascii="Times New Roman" w:hAnsi="Times New Roman"/>
          <w:noProof/>
        </w:rPr>
        <w:pict>
          <v:shape id="图片 363" o:spid="_x0000_i1388" type="#_x0000_t75" style="width:80pt;height:12pt;mso-wrap-style:square;visibility:visible">
            <v:imagedata r:id="rId239" o:title=""/>
          </v:shape>
        </w:pict>
      </w:r>
      <w:r w:rsidRPr="00EF103B">
        <w:rPr>
          <w:rFonts w:ascii="Times New Roman" w:hAnsi="Times New Roman"/>
          <w:color w:val="000000"/>
        </w:rPr>
        <w:t xml:space="preserve">= </w:t>
      </w:r>
      <w:r>
        <w:rPr>
          <w:rFonts w:ascii="Times New Roman" w:hAnsi="Times New Roman"/>
          <w:noProof/>
        </w:rPr>
        <w:pict>
          <v:shape id="图片 364" o:spid="_x0000_i1389" type="#_x0000_t75" style="width:48.65pt;height:10pt;mso-wrap-style:square;visibility:visible">
            <v:imagedata r:id="rId240" o:title=""/>
          </v:shape>
        </w:pict>
      </w:r>
      <w:r w:rsidRPr="00EF103B">
        <w:rPr>
          <w:rFonts w:ascii="Times New Roman" w:hAnsi="Times New Roman"/>
          <w:color w:val="000000"/>
        </w:rPr>
        <w:t>=15×2+10×3=60</w:t>
      </w:r>
      <w:r w:rsidRPr="00EF103B">
        <w:rPr>
          <w:rFonts w:ascii="Times New Roman" w:hAnsi="Times New Roman"/>
          <w:color w:val="000000"/>
        </w:rPr>
        <w:t>元，</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小王家</w:t>
      </w:r>
      <w:r w:rsidRPr="00EF103B">
        <w:rPr>
          <w:rFonts w:ascii="Times New Roman" w:hAnsi="Times New Roman"/>
          <w:color w:val="000000"/>
        </w:rPr>
        <w:t>5</w:t>
      </w:r>
      <w:r w:rsidRPr="00EF103B">
        <w:rPr>
          <w:rFonts w:ascii="Times New Roman" w:hAnsi="Times New Roman"/>
          <w:color w:val="000000"/>
        </w:rPr>
        <w:t>月份用水大于</w:t>
      </w:r>
      <w:r w:rsidRPr="00EF103B">
        <w:rPr>
          <w:rFonts w:ascii="Times New Roman" w:hAnsi="Times New Roman"/>
          <w:color w:val="000000"/>
        </w:rPr>
        <w:t>25</w:t>
      </w:r>
      <w:r w:rsidRPr="00EF103B">
        <w:rPr>
          <w:rFonts w:ascii="Times New Roman" w:hAnsi="Times New Roman"/>
          <w:color w:val="000000"/>
        </w:rPr>
        <w:t>吨，</w:t>
      </w:r>
    </w:p>
    <w:p w:rsidR="00E27AAD" w:rsidRPr="00EF103B">
      <w:pPr>
        <w:spacing w:after="0"/>
        <w:rPr>
          <w:rFonts w:ascii="Times New Roman" w:hAnsi="Times New Roman"/>
        </w:rPr>
      </w:pPr>
      <w:r w:rsidRPr="00EF103B">
        <w:rPr>
          <w:rFonts w:ascii="Times New Roman" w:hAnsi="Times New Roman"/>
          <w:color w:val="000000"/>
        </w:rPr>
        <w:t>依题意得</w:t>
      </w:r>
      <w:r w:rsidRPr="00EF103B">
        <w:rPr>
          <w:rFonts w:ascii="Times New Roman" w:hAnsi="Times New Roman"/>
          <w:color w:val="000000"/>
        </w:rPr>
        <w:t xml:space="preserve"> </w:t>
      </w:r>
      <w:r>
        <w:rPr>
          <w:rFonts w:ascii="Times New Roman" w:hAnsi="Times New Roman"/>
          <w:noProof/>
        </w:rPr>
        <w:pict>
          <v:shape id="图片 365" o:spid="_x0000_i1390" type="#_x0000_t75" style="width:48.65pt;height:10pt;mso-wrap-style:square;visibility:visible">
            <v:imagedata r:id="rId240" o:title=""/>
          </v:shape>
        </w:pic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x-25</w:t>
      </w:r>
      <w:r w:rsidRPr="00EF103B">
        <w:rPr>
          <w:rFonts w:ascii="Times New Roman" w:hAnsi="Times New Roman"/>
          <w:color w:val="000000"/>
        </w:rPr>
        <w:t>）</w:t>
      </w:r>
      <w:r w:rsidRPr="00EF103B">
        <w:rPr>
          <w:rFonts w:ascii="Times New Roman" w:hAnsi="Times New Roman"/>
          <w:color w:val="000000"/>
        </w:rPr>
        <w:t>≤67</w:t>
      </w:r>
    </w:p>
    <w:p w:rsidR="00E27AAD" w:rsidRPr="00EF103B">
      <w:pPr>
        <w:spacing w:after="0"/>
        <w:rPr>
          <w:rFonts w:ascii="Times New Roman" w:hAnsi="Times New Roman"/>
        </w:rPr>
      </w:pPr>
      <w:r w:rsidRPr="00EF103B">
        <w:rPr>
          <w:rFonts w:ascii="Times New Roman" w:hAnsi="Times New Roman"/>
          <w:color w:val="000000"/>
        </w:rPr>
        <w:t>即</w:t>
      </w:r>
      <w:r w:rsidRPr="00EF103B">
        <w:rPr>
          <w:rFonts w:ascii="Times New Roman" w:hAnsi="Times New Roman"/>
          <w:color w:val="000000"/>
        </w:rPr>
        <w:t>60+5</w:t>
      </w:r>
      <w:r w:rsidRPr="00EF103B">
        <w:rPr>
          <w:rFonts w:ascii="Times New Roman" w:hAnsi="Times New Roman"/>
          <w:color w:val="000000"/>
        </w:rPr>
        <w:t>（</w:t>
      </w:r>
      <w:r w:rsidRPr="00EF103B">
        <w:rPr>
          <w:rFonts w:ascii="Times New Roman" w:hAnsi="Times New Roman"/>
          <w:color w:val="000000"/>
        </w:rPr>
        <w:t>x-25</w:t>
      </w:r>
      <w:r w:rsidRPr="00EF103B">
        <w:rPr>
          <w:rFonts w:ascii="Times New Roman" w:hAnsi="Times New Roman"/>
          <w:color w:val="000000"/>
        </w:rPr>
        <w:t>）</w:t>
      </w:r>
      <w:r w:rsidRPr="00EF103B">
        <w:rPr>
          <w:rFonts w:ascii="Times New Roman" w:hAnsi="Times New Roman"/>
          <w:color w:val="000000"/>
        </w:rPr>
        <w:t>≤67</w:t>
      </w:r>
    </w:p>
    <w:p w:rsidR="00E27AAD" w:rsidRPr="00EF103B">
      <w:pPr>
        <w:spacing w:after="0"/>
        <w:rPr>
          <w:rFonts w:ascii="Times New Roman" w:hAnsi="Times New Roman"/>
        </w:rPr>
      </w:pPr>
      <w:r w:rsidRPr="00EF103B">
        <w:rPr>
          <w:rFonts w:ascii="Times New Roman" w:hAnsi="Times New Roman"/>
          <w:color w:val="000000"/>
        </w:rPr>
        <w:t>解得</w:t>
      </w:r>
      <w:r w:rsidRPr="00EF103B">
        <w:rPr>
          <w:rFonts w:ascii="Times New Roman" w:hAnsi="Times New Roman"/>
          <w:color w:val="000000"/>
        </w:rPr>
        <w:t>x≤26.4</w:t>
      </w:r>
      <w:r w:rsidRPr="00EF103B">
        <w:rPr>
          <w:rFonts w:ascii="Times New Roman" w:hAnsi="Times New Roman"/>
          <w:color w:val="000000"/>
        </w:rPr>
        <w:t>吨</w:t>
      </w:r>
    </w:p>
    <w:p w:rsidR="00E27AAD" w:rsidRPr="00EF103B">
      <w:pPr>
        <w:spacing w:after="0"/>
        <w:rPr>
          <w:rFonts w:ascii="Times New Roman" w:hAnsi="Times New Roman"/>
        </w:rPr>
      </w:pPr>
      <w:r w:rsidRPr="00EF103B">
        <w:rPr>
          <w:rFonts w:ascii="Times New Roman" w:hAnsi="Times New Roman"/>
          <w:color w:val="000000"/>
        </w:rPr>
        <w:t>答：小王家</w:t>
      </w:r>
      <w:r w:rsidRPr="00EF103B">
        <w:rPr>
          <w:rFonts w:ascii="Times New Roman" w:hAnsi="Times New Roman"/>
          <w:color w:val="000000"/>
        </w:rPr>
        <w:t>5</w:t>
      </w:r>
      <w:r w:rsidRPr="00EF103B">
        <w:rPr>
          <w:rFonts w:ascii="Times New Roman" w:hAnsi="Times New Roman"/>
          <w:color w:val="000000"/>
        </w:rPr>
        <w:t>月份最多可用水</w:t>
      </w:r>
      <w:r w:rsidRPr="00EF103B">
        <w:rPr>
          <w:rFonts w:ascii="Times New Roman" w:hAnsi="Times New Roman"/>
          <w:color w:val="000000"/>
        </w:rPr>
        <w:t>26.4</w:t>
      </w:r>
      <w:r w:rsidRPr="00EF103B">
        <w:rPr>
          <w:rFonts w:ascii="Times New Roman" w:hAnsi="Times New Roman"/>
          <w:color w:val="000000"/>
        </w:rPr>
        <w:t>吨</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解：（</w:t>
      </w:r>
      <w:r w:rsidRPr="00EF103B">
        <w:rPr>
          <w:rFonts w:ascii="Times New Roman" w:hAnsi="Times New Roman"/>
          <w:color w:val="000000"/>
        </w:rPr>
        <w:t>1</w:t>
      </w:r>
      <w:r w:rsidRPr="00EF103B">
        <w:rPr>
          <w:rFonts w:ascii="Times New Roman" w:hAnsi="Times New Roman"/>
          <w:color w:val="000000"/>
        </w:rPr>
        <w:t>）</w:t>
      </w:r>
      <w:r w:rsidRPr="00EF103B">
        <w:rPr>
          <w:rFonts w:ascii="宋体" w:hAnsi="宋体" w:cs="宋体" w:hint="eastAsia"/>
          <w:color w:val="000000"/>
        </w:rPr>
        <w:t>∵</w:t>
      </w:r>
      <w:r w:rsidRPr="00EF103B">
        <w:rPr>
          <w:rFonts w:ascii="Times New Roman" w:hAnsi="Times New Roman"/>
          <w:color w:val="000000"/>
        </w:rPr>
        <w:t>小王家今年</w:t>
      </w:r>
      <w:r w:rsidRPr="00EF103B">
        <w:rPr>
          <w:rFonts w:ascii="Times New Roman" w:hAnsi="Times New Roman"/>
          <w:color w:val="000000"/>
        </w:rPr>
        <w:t>3</w:t>
      </w:r>
      <w:r w:rsidRPr="00EF103B">
        <w:rPr>
          <w:rFonts w:ascii="Times New Roman" w:hAnsi="Times New Roman"/>
          <w:color w:val="000000"/>
        </w:rPr>
        <w:t>月份用水</w:t>
      </w:r>
      <w:r w:rsidRPr="00EF103B">
        <w:rPr>
          <w:rFonts w:ascii="Times New Roman" w:hAnsi="Times New Roman"/>
          <w:color w:val="000000"/>
        </w:rPr>
        <w:t>22</w:t>
      </w:r>
      <w:r w:rsidRPr="00EF103B">
        <w:rPr>
          <w:rFonts w:ascii="Times New Roman" w:hAnsi="Times New Roman"/>
          <w:color w:val="000000"/>
        </w:rPr>
        <w:t>吨，要交水费为</w:t>
      </w:r>
      <w:r w:rsidRPr="00EF103B">
        <w:rPr>
          <w:rFonts w:ascii="Times New Roman" w:hAnsi="Times New Roman"/>
          <w:color w:val="000000"/>
        </w:rPr>
        <w:t>15a</w:t>
      </w:r>
      <w:r w:rsidRPr="00EF103B">
        <w:rPr>
          <w:rFonts w:ascii="Times New Roman" w:hAnsi="Times New Roman"/>
          <w:color w:val="000000"/>
        </w:rPr>
        <w:t>＋（</w:t>
      </w:r>
      <w:r w:rsidRPr="00EF103B">
        <w:rPr>
          <w:rFonts w:ascii="Times New Roman" w:hAnsi="Times New Roman"/>
          <w:color w:val="000000"/>
        </w:rPr>
        <w:t>22-15</w:t>
      </w:r>
      <w:r w:rsidRPr="00EF103B">
        <w:rPr>
          <w:rFonts w:ascii="Times New Roman" w:hAnsi="Times New Roman"/>
          <w:color w:val="000000"/>
        </w:rPr>
        <w:t>）</w:t>
      </w:r>
      <w:r w:rsidRPr="00EF103B">
        <w:rPr>
          <w:rFonts w:ascii="Times New Roman" w:hAnsi="Times New Roman"/>
          <w:color w:val="000000"/>
        </w:rPr>
        <w:t>b=15a</w:t>
      </w:r>
      <w:r w:rsidRPr="00EF103B">
        <w:rPr>
          <w:rFonts w:ascii="Times New Roman" w:hAnsi="Times New Roman"/>
          <w:color w:val="000000"/>
        </w:rPr>
        <w:t>＋</w:t>
      </w:r>
      <w:r w:rsidRPr="00EF103B">
        <w:rPr>
          <w:rFonts w:ascii="Times New Roman" w:hAnsi="Times New Roman"/>
          <w:color w:val="000000"/>
        </w:rPr>
        <w:t>7b</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15a</w:t>
      </w:r>
      <w:r w:rsidRPr="00EF103B">
        <w:rPr>
          <w:rFonts w:ascii="Times New Roman" w:hAnsi="Times New Roman"/>
          <w:color w:val="000000"/>
        </w:rPr>
        <w:t>＋</w:t>
      </w:r>
      <w:r w:rsidRPr="00EF103B">
        <w:rPr>
          <w:rFonts w:ascii="Times New Roman" w:hAnsi="Times New Roman"/>
          <w:color w:val="000000"/>
        </w:rPr>
        <w:t>7b</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）根据题意列出代数式即可；（</w:t>
      </w:r>
      <w:r w:rsidRPr="00EF103B">
        <w:rPr>
          <w:rFonts w:ascii="Times New Roman" w:hAnsi="Times New Roman"/>
          <w:color w:val="000000"/>
        </w:rPr>
        <w:t>2</w:t>
      </w:r>
      <w:r w:rsidRPr="00EF103B">
        <w:rPr>
          <w:rFonts w:ascii="Times New Roman" w:hAnsi="Times New Roman"/>
          <w:color w:val="000000"/>
        </w:rPr>
        <w:t>）根据题意列方程组，即可得到结论；（</w:t>
      </w:r>
      <w:r w:rsidRPr="00EF103B">
        <w:rPr>
          <w:rFonts w:ascii="Times New Roman" w:hAnsi="Times New Roman"/>
          <w:color w:val="000000"/>
        </w:rPr>
        <w:t>3</w:t>
      </w:r>
      <w:r w:rsidRPr="00EF103B">
        <w:rPr>
          <w:rFonts w:ascii="Times New Roman" w:hAnsi="Times New Roman"/>
          <w:color w:val="000000"/>
        </w:rPr>
        <w:t>）根据题意列出一元一次不等式即可求解</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 xml:space="preserve">45.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 xml:space="preserve">7 </w:t>
      </w:r>
      <w:r w:rsidRPr="00EF103B">
        <w:rPr>
          <w:rFonts w:ascii="Times New Roman" w:hAnsi="Times New Roman"/>
          <w:color w:val="000000"/>
        </w:rPr>
        <w:t>【能力提升】</w: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11</w:t>
      </w:r>
      <w:r w:rsidRPr="00EF103B">
        <w:rPr>
          <w:rFonts w:ascii="Times New Roman" w:hAnsi="Times New Roman"/>
          <w:color w:val="000000"/>
        </w:rPr>
        <w:t>；</w:t>
      </w:r>
      <w:r w:rsidRPr="00EF103B">
        <w:rPr>
          <w:rFonts w:ascii="Times New Roman" w:hAnsi="Times New Roman"/>
          <w:color w:val="000000"/>
        </w:rPr>
        <w:t>9</w:t>
      </w:r>
      <w:r w:rsidRPr="00EF103B">
        <w:rPr>
          <w:rFonts w:ascii="Times New Roman" w:hAnsi="Times New Roman"/>
          <w:color w:val="000000"/>
        </w:rPr>
        <w:t>；</w:t>
      </w:r>
      <w:r w:rsidRPr="00EF103B">
        <w:rPr>
          <w:rFonts w:ascii="Times New Roman" w:hAnsi="Times New Roman"/>
          <w:color w:val="000000"/>
        </w:rPr>
        <w:t>10</w: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495</w:t>
      </w:r>
      <w:r w:rsidRPr="00EF103B">
        <w:rPr>
          <w:rFonts w:ascii="Times New Roman" w:hAnsi="Times New Roman"/>
          <w:color w:val="000000"/>
        </w:rPr>
        <w:t>；当任选的三位数为</w:t>
      </w:r>
      <w:r w:rsidRPr="00EF103B">
        <w:rPr>
          <w:rFonts w:ascii="Times New Roman" w:hAnsi="Times New Roman"/>
          <w:color w:val="000000"/>
        </w:rPr>
        <w:t xml:space="preserve"> </w:t>
      </w:r>
      <w:r>
        <w:rPr>
          <w:rFonts w:ascii="Times New Roman" w:hAnsi="Times New Roman"/>
          <w:noProof/>
        </w:rPr>
        <w:pict>
          <v:shape id="图片 366" o:spid="_x0000_i1391" type="#_x0000_t75" style="width:18pt;height:11.35pt;mso-wrap-style:square;visibility:visible">
            <v:imagedata r:id="rId241" o:title=""/>
          </v:shape>
        </w:pict>
      </w:r>
      <w:r w:rsidRPr="00EF103B">
        <w:rPr>
          <w:rFonts w:ascii="Times New Roman" w:hAnsi="Times New Roman"/>
          <w:color w:val="000000"/>
        </w:rPr>
        <w:t>时，第一次运算后得：</w:t>
      </w:r>
      <w:r w:rsidRPr="00EF103B">
        <w:rPr>
          <w:rFonts w:ascii="Times New Roman" w:hAnsi="Times New Roman"/>
          <w:color w:val="000000"/>
        </w:rPr>
        <w:t xml:space="preserve"> </w:t>
      </w:r>
      <w:r>
        <w:rPr>
          <w:rFonts w:ascii="Times New Roman" w:hAnsi="Times New Roman"/>
          <w:noProof/>
        </w:rPr>
        <w:pict>
          <v:shape id="图片 367" o:spid="_x0000_i1392" type="#_x0000_t75" style="width:221.35pt;height:12pt;mso-wrap-style:square;visibility:visible">
            <v:imagedata r:id="rId242" o:title=""/>
          </v:shape>
        </w:pic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结果为</w:t>
      </w:r>
      <w:r w:rsidRPr="00EF103B">
        <w:rPr>
          <w:rFonts w:ascii="Times New Roman" w:hAnsi="Times New Roman"/>
          <w:color w:val="000000"/>
        </w:rPr>
        <w:t>99</w:t>
      </w:r>
      <w:r w:rsidRPr="00EF103B">
        <w:rPr>
          <w:rFonts w:ascii="Times New Roman" w:hAnsi="Times New Roman"/>
          <w:color w:val="000000"/>
        </w:rPr>
        <w:t>的倍数，由于</w:t>
      </w:r>
      <w:r w:rsidRPr="00EF103B">
        <w:rPr>
          <w:rFonts w:ascii="Times New Roman" w:hAnsi="Times New Roman"/>
          <w:color w:val="000000"/>
        </w:rPr>
        <w:t xml:space="preserve"> </w:t>
      </w:r>
      <w:r>
        <w:rPr>
          <w:rFonts w:ascii="Times New Roman" w:hAnsi="Times New Roman"/>
          <w:noProof/>
        </w:rPr>
        <w:pict>
          <v:shape id="图片 368" o:spid="_x0000_i1393" type="#_x0000_t75" style="width:42.65pt;height:10pt;mso-wrap-style:square;visibility:visible">
            <v:imagedata r:id="rId243" o:title=""/>
          </v:shape>
        </w:pict>
      </w:r>
      <w:r w:rsidRPr="00EF103B">
        <w:rPr>
          <w:rFonts w:ascii="Times New Roman" w:hAnsi="Times New Roman"/>
          <w:color w:val="000000"/>
        </w:rPr>
        <w:t>，故</w:t>
      </w:r>
      <w:r w:rsidRPr="00EF103B">
        <w:rPr>
          <w:rFonts w:ascii="Times New Roman" w:hAnsi="Times New Roman"/>
          <w:color w:val="000000"/>
        </w:rPr>
        <w:t xml:space="preserve"> </w:t>
      </w:r>
      <w:r>
        <w:rPr>
          <w:rFonts w:ascii="Times New Roman" w:hAnsi="Times New Roman"/>
          <w:noProof/>
        </w:rPr>
        <w:pict>
          <v:shape id="图片 369" o:spid="_x0000_i1394" type="#_x0000_t75" style="width:79.35pt;height:10.65pt;mso-wrap-style:square;visibility:visible">
            <v:imagedata r:id="rId244" o:title=""/>
          </v:shape>
        </w:pict>
      </w:r>
      <w:r>
        <w:rPr>
          <w:rFonts w:ascii="Times New Roman" w:hAnsi="Times New Roman"/>
          <w:noProof/>
        </w:rPr>
        <w:pict>
          <v:shape id="图片 370" o:spid="_x0000_i1395" type="#_x0000_t75" style="width:58pt;height:11.35pt;mso-wrap-style:square;visibility:visible">
            <v:imagedata r:id="rId245" o:title=""/>
          </v:shape>
        </w:pict>
      </w:r>
      <w:r w:rsidRPr="00EF103B">
        <w:rPr>
          <w:rFonts w:ascii="Times New Roman" w:hAnsi="Times New Roman"/>
          <w:color w:val="000000"/>
        </w:rPr>
        <w:t>，又</w:t>
      </w:r>
      <w:r w:rsidRPr="00EF103B">
        <w:rPr>
          <w:rFonts w:ascii="Times New Roman" w:hAnsi="Times New Roman"/>
          <w:color w:val="000000"/>
        </w:rPr>
        <w:t xml:space="preserve"> </w:t>
      </w:r>
      <w:r>
        <w:rPr>
          <w:rFonts w:ascii="Times New Roman" w:hAnsi="Times New Roman"/>
          <w:noProof/>
        </w:rPr>
        <w:pict>
          <v:shape id="图片 371" o:spid="_x0000_i1396" type="#_x0000_t75" style="width:64pt;height:11.35pt;mso-wrap-style:square;visibility:visible">
            <v:imagedata r:id="rId246"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72" o:spid="_x0000_i1397" type="#_x0000_t75" style="width:58pt;height:10.65pt;mso-wrap-style:square;visibility:visible">
            <v:imagedata r:id="rId247" o:title=""/>
          </v:shape>
        </w:pict>
      </w:r>
      <w:r>
        <w:rPr>
          <w:rFonts w:ascii="Times New Roman" w:hAnsi="Times New Roman"/>
          <w:noProof/>
        </w:rPr>
        <w:pict>
          <v:shape id="图片 373" o:spid="_x0000_i1398" type="#_x0000_t75" style="width:56pt;height:10pt;mso-wrap-style:square;visibility:visible">
            <v:imagedata r:id="rId248" o:title=""/>
          </v:shape>
        </w:pic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5</w:t>
      </w:r>
      <w:r w:rsidRPr="00EF103B">
        <w:rPr>
          <w:rFonts w:ascii="Times New Roman" w:hAnsi="Times New Roman"/>
          <w:color w:val="000000"/>
        </w:rPr>
        <w:t>，</w:t>
      </w:r>
      <w:r w:rsidRPr="00EF103B">
        <w:rPr>
          <w:rFonts w:ascii="Times New Roman" w:hAnsi="Times New Roman"/>
          <w:color w:val="000000"/>
        </w:rPr>
        <w:t>6</w:t>
      </w:r>
      <w:r w:rsidRPr="00EF103B">
        <w:rPr>
          <w:rFonts w:ascii="Times New Roman" w:hAnsi="Times New Roman"/>
          <w:color w:val="000000"/>
        </w:rPr>
        <w:t>，</w:t>
      </w:r>
      <w:r w:rsidRPr="00EF103B">
        <w:rPr>
          <w:rFonts w:ascii="Times New Roman" w:hAnsi="Times New Roman"/>
          <w:color w:val="000000"/>
        </w:rPr>
        <w:t>7</w:t>
      </w:r>
      <w:r w:rsidRPr="00EF103B">
        <w:rPr>
          <w:rFonts w:ascii="Times New Roman" w:hAnsi="Times New Roman"/>
          <w:color w:val="000000"/>
        </w:rPr>
        <w:t>，</w:t>
      </w:r>
      <w:r w:rsidRPr="00EF103B">
        <w:rPr>
          <w:rFonts w:ascii="Times New Roman" w:hAnsi="Times New Roman"/>
          <w:color w:val="000000"/>
        </w:rPr>
        <w:t>8</w:t>
      </w:r>
      <w:r w:rsidRPr="00EF103B">
        <w:rPr>
          <w:rFonts w:ascii="Times New Roman" w:hAnsi="Times New Roman"/>
          <w:color w:val="000000"/>
        </w:rPr>
        <w:t>，</w:t>
      </w:r>
      <w:r w:rsidRPr="00EF103B">
        <w:rPr>
          <w:rFonts w:ascii="Times New Roman" w:hAnsi="Times New Roman"/>
          <w:color w:val="000000"/>
        </w:rPr>
        <w:t xml:space="preserve">9 </w:t>
      </w:r>
      <w:r w:rsidRPr="00EF103B">
        <w:rPr>
          <w:rFonts w:ascii="Times New Roman" w:hAnsi="Times New Roman"/>
          <w:color w:val="000000"/>
        </w:rPr>
        <w:t>第一次运算后可能得到：</w:t>
      </w:r>
      <w:r w:rsidRPr="00EF103B">
        <w:rPr>
          <w:rFonts w:ascii="Times New Roman" w:hAnsi="Times New Roman"/>
          <w:color w:val="000000"/>
        </w:rPr>
        <w:t>198</w:t>
      </w:r>
      <w:r w:rsidRPr="00EF103B">
        <w:rPr>
          <w:rFonts w:ascii="Times New Roman" w:hAnsi="Times New Roman"/>
          <w:color w:val="000000"/>
        </w:rPr>
        <w:t>，</w:t>
      </w:r>
      <w:r w:rsidRPr="00EF103B">
        <w:rPr>
          <w:rFonts w:ascii="Times New Roman" w:hAnsi="Times New Roman"/>
          <w:color w:val="000000"/>
        </w:rPr>
        <w:t>297</w:t>
      </w:r>
      <w:r w:rsidRPr="00EF103B">
        <w:rPr>
          <w:rFonts w:ascii="Times New Roman" w:hAnsi="Times New Roman"/>
          <w:color w:val="000000"/>
        </w:rPr>
        <w:t>，</w:t>
      </w:r>
      <w:r w:rsidRPr="00EF103B">
        <w:rPr>
          <w:rFonts w:ascii="Times New Roman" w:hAnsi="Times New Roman"/>
          <w:color w:val="000000"/>
        </w:rPr>
        <w:t>396</w:t>
      </w:r>
      <w:r w:rsidRPr="00EF103B">
        <w:rPr>
          <w:rFonts w:ascii="Times New Roman" w:hAnsi="Times New Roman"/>
          <w:color w:val="000000"/>
        </w:rPr>
        <w:t>，</w:t>
      </w:r>
      <w:r w:rsidRPr="00EF103B">
        <w:rPr>
          <w:rFonts w:ascii="Times New Roman" w:hAnsi="Times New Roman"/>
          <w:color w:val="000000"/>
        </w:rPr>
        <w:t>495</w:t>
      </w:r>
      <w:r w:rsidRPr="00EF103B">
        <w:rPr>
          <w:rFonts w:ascii="Times New Roman" w:hAnsi="Times New Roman"/>
          <w:color w:val="000000"/>
        </w:rPr>
        <w:t>，</w:t>
      </w:r>
      <w:r w:rsidRPr="00EF103B">
        <w:rPr>
          <w:rFonts w:ascii="Times New Roman" w:hAnsi="Times New Roman"/>
          <w:color w:val="000000"/>
        </w:rPr>
        <w:t>594</w:t>
      </w:r>
      <w:r w:rsidRPr="00EF103B">
        <w:rPr>
          <w:rFonts w:ascii="Times New Roman" w:hAnsi="Times New Roman"/>
          <w:color w:val="000000"/>
        </w:rPr>
        <w:t>，</w:t>
      </w:r>
      <w:r w:rsidRPr="00EF103B">
        <w:rPr>
          <w:rFonts w:ascii="Times New Roman" w:hAnsi="Times New Roman"/>
          <w:color w:val="000000"/>
        </w:rPr>
        <w:t>693</w:t>
      </w:r>
      <w:r w:rsidRPr="00EF103B">
        <w:rPr>
          <w:rFonts w:ascii="Times New Roman" w:hAnsi="Times New Roman"/>
          <w:color w:val="000000"/>
        </w:rPr>
        <w:t>，</w:t>
      </w:r>
      <w:r w:rsidRPr="00EF103B">
        <w:rPr>
          <w:rFonts w:ascii="Times New Roman" w:hAnsi="Times New Roman"/>
          <w:color w:val="000000"/>
        </w:rPr>
        <w:t>792</w:t>
      </w:r>
      <w:r w:rsidRPr="00EF103B">
        <w:rPr>
          <w:rFonts w:ascii="Times New Roman" w:hAnsi="Times New Roman"/>
          <w:color w:val="000000"/>
        </w:rPr>
        <w:t>，</w:t>
      </w:r>
      <w:r w:rsidRPr="00EF103B">
        <w:rPr>
          <w:rFonts w:ascii="Times New Roman" w:hAnsi="Times New Roman"/>
          <w:color w:val="000000"/>
        </w:rPr>
        <w:t>891</w:t>
      </w:r>
      <w:r w:rsidRPr="00EF103B">
        <w:rPr>
          <w:rFonts w:ascii="Times New Roman" w:hAnsi="Times New Roman"/>
          <w:color w:val="000000"/>
        </w:rPr>
        <w:t>，</w:t>
      </w:r>
      <w:r w:rsidRPr="00EF103B">
        <w:rPr>
          <w:rFonts w:ascii="Times New Roman" w:hAnsi="Times New Roman"/>
          <w:color w:val="000000"/>
        </w:rPr>
        <w:t xml:space="preserve"> </w:t>
      </w:r>
      <w:r w:rsidRPr="00EF103B">
        <w:rPr>
          <w:rFonts w:ascii="Times New Roman" w:hAnsi="Times New Roman"/>
          <w:color w:val="000000"/>
        </w:rPr>
        <w:t>再让这些数字经过运算，分别可以得到：</w:t>
      </w:r>
      <w:r w:rsidRPr="00EF103B">
        <w:rPr>
          <w:rFonts w:ascii="Times New Roman" w:hAnsi="Times New Roman"/>
          <w:color w:val="000000"/>
        </w:rPr>
        <w:t xml:space="preserve"> </w:t>
      </w:r>
      <w:r>
        <w:rPr>
          <w:rFonts w:ascii="Times New Roman" w:hAnsi="Times New Roman"/>
          <w:noProof/>
        </w:rPr>
        <w:pict>
          <v:shape id="图片 374" o:spid="_x0000_i1399" type="#_x0000_t75" style="width:82.65pt;height:10pt;mso-wrap-style:square;visibility:visible">
            <v:imagedata r:id="rId249"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75" o:spid="_x0000_i1400" type="#_x0000_t75" style="width:83.35pt;height:10pt;mso-wrap-style:square;visibility:visible">
            <v:imagedata r:id="rId250"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76" o:spid="_x0000_i1401" type="#_x0000_t75" style="width:83.35pt;height:10pt;mso-wrap-style:square;visibility:visible">
            <v:imagedata r:id="rId251"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77" o:spid="_x0000_i1402" type="#_x0000_t75" style="width:83.35pt;height:10pt;mso-wrap-style:square;visibility:visible">
            <v:imagedata r:id="rId252" o:title=""/>
          </v:shape>
        </w:pic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78" o:spid="_x0000_i1403" type="#_x0000_t75" style="width:99.35pt;height:10pt;mso-wrap-style:square;visibility:visible">
            <v:imagedata r:id="rId253" o:title=""/>
          </v:shape>
        </w:pict>
      </w:r>
      <w:r w:rsidRPr="00EF103B">
        <w:rPr>
          <w:rFonts w:ascii="Times New Roman" w:hAnsi="Times New Roman"/>
          <w:color w:val="000000"/>
        </w:rPr>
        <w:t>故都可以得到该黑洞数</w:t>
      </w:r>
      <w:r w:rsidRPr="00EF103B">
        <w:rPr>
          <w:rFonts w:ascii="Times New Roman" w:hAnsi="Times New Roman"/>
          <w:color w:val="000000"/>
        </w:rPr>
        <w:t>495</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Times New Roman" w:hAnsi="Times New Roman"/>
          <w:color w:val="000000"/>
        </w:rPr>
        <w:t>1</w:t>
      </w:r>
      <w:r w:rsidRPr="00EF103B">
        <w:rPr>
          <w:rFonts w:ascii="Times New Roman" w:hAnsi="Times New Roman"/>
          <w:color w:val="000000"/>
        </w:rPr>
        <w:t>）</w:t>
      </w:r>
      <w:r w:rsidRPr="00EF103B">
        <w:rPr>
          <w:rFonts w:ascii="宋体" w:hAnsi="宋体" w:cs="宋体" w:hint="eastAsia"/>
          <w:color w:val="000000"/>
        </w:rPr>
        <w:t>①</w:t>
      </w:r>
      <w:r w:rsidRPr="00EF103B">
        <w:rPr>
          <w:rFonts w:ascii="Times New Roman" w:hAnsi="Times New Roman"/>
          <w:color w:val="000000"/>
        </w:rPr>
        <w:t xml:space="preserve"> </w:t>
      </w:r>
      <w:r>
        <w:rPr>
          <w:rFonts w:ascii="Times New Roman" w:hAnsi="Times New Roman"/>
          <w:noProof/>
        </w:rPr>
        <w:pict>
          <v:shape id="图片 379" o:spid="_x0000_i1404" type="#_x0000_t75" style="width:66pt;height:10pt;mso-wrap-style:square;visibility:visible">
            <v:imagedata r:id="rId107" o:title=""/>
          </v:shape>
        </w:pict>
      </w:r>
    </w:p>
    <w:p w:rsidR="00E27AAD" w:rsidRPr="00EF103B">
      <w:pPr>
        <w:spacing w:after="0"/>
        <w:rPr>
          <w:rFonts w:ascii="Times New Roman" w:hAnsi="Times New Roman"/>
        </w:rPr>
      </w:pPr>
      <w:r w:rsidRPr="00EF103B">
        <w:rPr>
          <w:rFonts w:ascii="Times New Roman" w:hAnsi="Times New Roman"/>
          <w:color w:val="000000"/>
        </w:rPr>
        <w:t>若</w:t>
      </w:r>
      <w:r w:rsidRPr="00EF103B">
        <w:rPr>
          <w:rFonts w:ascii="Times New Roman" w:hAnsi="Times New Roman"/>
          <w:color w:val="000000"/>
        </w:rPr>
        <w:t xml:space="preserve"> </w:t>
      </w:r>
      <w:r>
        <w:rPr>
          <w:rFonts w:ascii="Times New Roman" w:hAnsi="Times New Roman"/>
          <w:noProof/>
        </w:rPr>
        <w:pict>
          <v:shape id="图片 380" o:spid="_x0000_i1405" type="#_x0000_t75" style="width:60pt;height:10.65pt;mso-wrap-style:square;visibility:visible">
            <v:imagedata r:id="rId109" o:title=""/>
          </v:shape>
        </w:pic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381" o:spid="_x0000_i1406" type="#_x0000_t75" style="width:119.35pt;height:10pt;mso-wrap-style:square;visibility:visible">
            <v:imagedata r:id="rId254" o:title=""/>
          </v:shape>
        </w:pict>
      </w:r>
    </w:p>
    <w:p w:rsidR="00E27AAD" w:rsidRPr="00EF103B">
      <w:pPr>
        <w:spacing w:after="0"/>
        <w:rPr>
          <w:rFonts w:ascii="Times New Roman" w:hAnsi="Times New Roman"/>
        </w:rPr>
      </w:pPr>
      <w:r>
        <w:rPr>
          <w:rFonts w:ascii="Times New Roman" w:hAnsi="Times New Roman"/>
          <w:noProof/>
        </w:rPr>
        <w:pict>
          <v:shape id="图片 382" o:spid="_x0000_i1407" type="#_x0000_t75" style="width:38pt;height:10pt;mso-wrap-style:square;visibility:visible">
            <v:imagedata r:id="rId255" o:title=""/>
          </v:shape>
        </w:pic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②</w:t>
      </w:r>
      <w:r w:rsidRPr="00EF103B">
        <w:rPr>
          <w:rFonts w:ascii="Times New Roman" w:hAnsi="Times New Roman"/>
          <w:color w:val="000000"/>
        </w:rPr>
        <w:t>若</w:t>
      </w:r>
      <w:r w:rsidRPr="00EF103B">
        <w:rPr>
          <w:rFonts w:ascii="Times New Roman" w:hAnsi="Times New Roman"/>
          <w:color w:val="000000"/>
        </w:rPr>
        <w:t xml:space="preserve"> </w:t>
      </w:r>
      <w:r>
        <w:rPr>
          <w:rFonts w:ascii="Times New Roman" w:hAnsi="Times New Roman"/>
          <w:noProof/>
        </w:rPr>
        <w:pict>
          <v:shape id="图片 383" o:spid="_x0000_i1408" type="#_x0000_t75" style="width:63.35pt;height:12.65pt;mso-wrap-style:square;visibility:visible">
            <v:imagedata r:id="rId111" o:title=""/>
          </v:shape>
        </w:pic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384" o:spid="_x0000_i1409" type="#_x0000_t75" style="width:130pt;height:12pt;mso-wrap-style:square;visibility:visible">
            <v:imagedata r:id="rId256" o:title=""/>
          </v:shape>
        </w:pict>
      </w:r>
    </w:p>
    <w:p w:rsidR="00E27AAD" w:rsidRPr="00EF103B">
      <w:pPr>
        <w:spacing w:after="0"/>
        <w:rPr>
          <w:rFonts w:ascii="Times New Roman" w:hAnsi="Times New Roman"/>
        </w:rPr>
      </w:pPr>
      <w:r w:rsidRPr="00EF103B">
        <w:rPr>
          <w:rFonts w:ascii="Times New Roman" w:hAnsi="Times New Roman"/>
          <w:color w:val="000000"/>
        </w:rPr>
        <w:t>解得</w:t>
      </w:r>
      <w:r w:rsidRPr="00EF103B">
        <w:rPr>
          <w:rFonts w:ascii="Times New Roman" w:hAnsi="Times New Roman"/>
          <w:color w:val="000000"/>
        </w:rPr>
        <w:t xml:space="preserve"> </w:t>
      </w:r>
      <w:r>
        <w:rPr>
          <w:rFonts w:ascii="Times New Roman" w:hAnsi="Times New Roman"/>
          <w:noProof/>
        </w:rPr>
        <w:pict>
          <v:shape id="图片 385" o:spid="_x0000_i1410" type="#_x0000_t75" style="width:25.35pt;height:12pt;mso-wrap-style:square;visibility:visible">
            <v:imagedata r:id="rId257" o:title=""/>
          </v:shape>
        </w:pic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4</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③</w:t>
      </w:r>
      <w:r w:rsidRPr="00EF103B">
        <w:rPr>
          <w:rFonts w:ascii="Times New Roman" w:hAnsi="Times New Roman"/>
          <w:color w:val="000000"/>
        </w:rPr>
        <w:t>由</w:t>
      </w:r>
      <w:r w:rsidRPr="00EF103B">
        <w:rPr>
          <w:rFonts w:ascii="Times New Roman" w:hAnsi="Times New Roman"/>
          <w:color w:val="000000"/>
        </w:rPr>
        <w:t xml:space="preserve"> </w:t>
      </w:r>
      <w:r>
        <w:rPr>
          <w:rFonts w:ascii="Times New Roman" w:hAnsi="Times New Roman"/>
          <w:noProof/>
        </w:rPr>
        <w:pict>
          <v:shape id="图片 386" o:spid="_x0000_i1411" type="#_x0000_t75" style="width:102.65pt;height:11.35pt;mso-wrap-style:square;visibility:visible">
            <v:imagedata r:id="rId108" o:title=""/>
          </v:shape>
        </w:pict>
      </w:r>
      <w:r w:rsidRPr="00EF103B">
        <w:rPr>
          <w:rFonts w:ascii="Times New Roman" w:hAnsi="Times New Roman"/>
          <w:color w:val="000000"/>
        </w:rPr>
        <w:t>．及四位数的类似公式得</w:t>
      </w:r>
    </w:p>
    <w:p w:rsidR="00E27AAD" w:rsidRPr="00EF103B">
      <w:pPr>
        <w:spacing w:after="0"/>
        <w:rPr>
          <w:rFonts w:ascii="Times New Roman" w:hAnsi="Times New Roman"/>
        </w:rPr>
      </w:pPr>
      <w:r w:rsidRPr="00EF103B">
        <w:rPr>
          <w:rFonts w:ascii="Times New Roman" w:hAnsi="Times New Roman"/>
          <w:color w:val="000000"/>
        </w:rPr>
        <w:t>若</w:t>
      </w:r>
      <w:r w:rsidRPr="00EF103B">
        <w:rPr>
          <w:rFonts w:ascii="Times New Roman" w:hAnsi="Times New Roman"/>
          <w:color w:val="000000"/>
        </w:rPr>
        <w:t xml:space="preserve"> </w:t>
      </w:r>
      <w:r>
        <w:rPr>
          <w:rFonts w:ascii="Times New Roman" w:hAnsi="Times New Roman"/>
          <w:noProof/>
        </w:rPr>
        <w:pict>
          <v:shape id="图片 387" o:spid="_x0000_i1412" type="#_x0000_t75" style="width:76pt;height:10.65pt;mso-wrap-style:square;visibility:visible">
            <v:imagedata r:id="rId113" o:title=""/>
          </v:shape>
        </w:pict>
      </w: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388" o:spid="_x0000_i1413" type="#_x0000_t75" style="width:320.65pt;height:10pt;mso-wrap-style:square;visibility:visible">
            <v:imagedata r:id="rId258" o:title=""/>
          </v:shape>
        </w:pict>
      </w:r>
    </w:p>
    <w:p w:rsidR="00E27AAD" w:rsidRPr="00EF103B">
      <w:pPr>
        <w:spacing w:after="0"/>
        <w:rPr>
          <w:rFonts w:ascii="Times New Roman" w:hAnsi="Times New Roman"/>
        </w:rPr>
      </w:pPr>
      <w:r>
        <w:rPr>
          <w:rFonts w:ascii="Times New Roman" w:hAnsi="Times New Roman"/>
          <w:noProof/>
        </w:rPr>
        <w:pict>
          <v:shape id="图片 389" o:spid="_x0000_i1414" type="#_x0000_t75" style="width:69.35pt;height:10pt;mso-wrap-style:square;visibility:visible">
            <v:imagedata r:id="rId259" o:title=""/>
          </v:shape>
        </w:pict>
      </w:r>
    </w:p>
    <w:p w:rsidR="00E27AAD" w:rsidRPr="00EF103B">
      <w:pPr>
        <w:spacing w:after="0"/>
        <w:rPr>
          <w:rFonts w:ascii="Times New Roman" w:hAnsi="Times New Roman"/>
        </w:rPr>
      </w:pPr>
      <w:r>
        <w:rPr>
          <w:rFonts w:ascii="Times New Roman" w:hAnsi="Times New Roman"/>
          <w:noProof/>
        </w:rPr>
        <w:pict>
          <v:shape id="图片 390" o:spid="_x0000_i1415" type="#_x0000_t75" style="width:36pt;height:10pt;mso-wrap-style:square;visibility:visible">
            <v:imagedata r:id="rId260" o:title=""/>
          </v:shape>
        </w:pic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7</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391" o:spid="_x0000_i1416" type="#_x0000_t75" style="width:262pt;height:12pt;mso-wrap-style:square;visibility:visible">
            <v:imagedata r:id="rId261" o:title=""/>
          </v:shape>
        </w:pict>
      </w:r>
    </w:p>
    <w:p w:rsidR="00E27AAD" w:rsidRPr="00EF103B">
      <w:pPr>
        <w:spacing w:after="0"/>
        <w:rPr>
          <w:rFonts w:ascii="Times New Roman" w:hAnsi="Times New Roman"/>
        </w:rPr>
      </w:pPr>
      <w:r w:rsidRPr="00EF103B">
        <w:rPr>
          <w:rFonts w:ascii="Times New Roman" w:hAnsi="Times New Roman"/>
          <w:color w:val="000000"/>
        </w:rPr>
        <w:t>则</w:t>
      </w:r>
      <w:r w:rsidRPr="00EF103B">
        <w:rPr>
          <w:rFonts w:ascii="Times New Roman" w:hAnsi="Times New Roman"/>
          <w:color w:val="000000"/>
        </w:rPr>
        <w:t xml:space="preserve"> </w:t>
      </w:r>
      <w:r>
        <w:rPr>
          <w:rFonts w:ascii="Times New Roman" w:hAnsi="Times New Roman"/>
          <w:noProof/>
        </w:rPr>
        <w:pict>
          <v:shape id="图片 392" o:spid="_x0000_i1417" type="#_x0000_t75" style="width:40.65pt;height:9.35pt;mso-wrap-style:square;visibility:visible">
            <v:imagedata r:id="rId262" o:title=""/>
          </v:shape>
        </w:pict>
      </w:r>
      <w:r w:rsidRPr="00EF103B">
        <w:rPr>
          <w:rFonts w:ascii="Times New Roman" w:hAnsi="Times New Roman"/>
          <w:color w:val="000000"/>
        </w:rPr>
        <w:t>一定能被</w:t>
      </w:r>
      <w:r w:rsidRPr="00EF103B">
        <w:rPr>
          <w:rFonts w:ascii="Times New Roman" w:hAnsi="Times New Roman"/>
          <w:color w:val="000000"/>
        </w:rPr>
        <w:t xml:space="preserve"> 11</w:t>
      </w:r>
      <w:r w:rsidRPr="00EF103B">
        <w:rPr>
          <w:rFonts w:ascii="Times New Roman" w:hAnsi="Times New Roman"/>
          <w:color w:val="000000"/>
        </w:rPr>
        <w:t>整除</w:t>
      </w:r>
    </w:p>
    <w:p w:rsidR="00E27AAD" w:rsidRPr="00EF103B">
      <w:pPr>
        <w:spacing w:after="0"/>
        <w:rPr>
          <w:rFonts w:ascii="Times New Roman" w:hAnsi="Times New Roman"/>
        </w:rPr>
      </w:pPr>
      <w:r>
        <w:rPr>
          <w:rFonts w:ascii="Times New Roman" w:hAnsi="Times New Roman"/>
          <w:noProof/>
        </w:rPr>
        <w:pict>
          <v:shape id="图片 393" o:spid="_x0000_i1418" type="#_x0000_t75" style="width:256.65pt;height:12pt;mso-wrap-style:square;visibility:visible">
            <v:imagedata r:id="rId263" o:title=""/>
          </v:shape>
        </w:pict>
      </w:r>
    </w:p>
    <w:p w:rsidR="00E27AAD" w:rsidRPr="00EF103B">
      <w:pPr>
        <w:spacing w:after="0"/>
        <w:rPr>
          <w:rFonts w:ascii="Times New Roman" w:hAnsi="Times New Roman"/>
        </w:rPr>
      </w:pPr>
      <w:r>
        <w:rPr>
          <w:rFonts w:ascii="Times New Roman" w:hAnsi="Times New Roman"/>
          <w:noProof/>
        </w:rPr>
        <w:pict>
          <v:shape id="图片 394" o:spid="_x0000_i1419" type="#_x0000_t75" style="width:42pt;height:7.35pt;mso-wrap-style:square;visibility:visible">
            <v:imagedata r:id="rId117" o:title=""/>
          </v:shape>
        </w:pict>
      </w:r>
      <w:r w:rsidRPr="00EF103B" w:rsidR="0012167B">
        <w:rPr>
          <w:rFonts w:ascii="Times New Roman" w:hAnsi="Times New Roman"/>
          <w:color w:val="000000"/>
        </w:rPr>
        <w:t>一定能被</w:t>
      </w:r>
      <w:r w:rsidRPr="00EF103B" w:rsidR="0012167B">
        <w:rPr>
          <w:rFonts w:ascii="Times New Roman" w:hAnsi="Times New Roman"/>
          <w:color w:val="000000"/>
        </w:rPr>
        <w:t>9</w:t>
      </w:r>
      <w:r w:rsidRPr="00EF103B" w:rsidR="0012167B">
        <w:rPr>
          <w:rFonts w:ascii="Times New Roman" w:hAnsi="Times New Roman"/>
          <w:color w:val="000000"/>
        </w:rPr>
        <w:t>整除．</w:t>
      </w:r>
    </w:p>
    <w:p w:rsidR="00E27AAD" w:rsidRPr="00EF103B">
      <w:pPr>
        <w:spacing w:after="0"/>
        <w:rPr>
          <w:rFonts w:ascii="Times New Roman" w:hAnsi="Times New Roman"/>
        </w:rPr>
      </w:pPr>
      <w:r>
        <w:rPr>
          <w:rFonts w:ascii="Times New Roman" w:hAnsi="Times New Roman"/>
          <w:noProof/>
        </w:rPr>
        <w:pict>
          <v:shape id="图片 395" o:spid="_x0000_i1420" type="#_x0000_t75" style="width:468pt;height:12pt;mso-wrap-style:square;visibility:visible">
            <v:imagedata r:id="rId264" o:title=""/>
          </v:shape>
        </w:pict>
      </w:r>
    </w:p>
    <w:p w:rsidR="00E27AAD" w:rsidRPr="00EF103B">
      <w:pPr>
        <w:spacing w:after="0"/>
        <w:rPr>
          <w:rFonts w:ascii="Times New Roman" w:hAnsi="Times New Roman"/>
        </w:rPr>
      </w:pPr>
      <w:r>
        <w:rPr>
          <w:rFonts w:ascii="Times New Roman" w:hAnsi="Times New Roman"/>
          <w:noProof/>
        </w:rPr>
        <w:pict>
          <v:shape id="图片 396" o:spid="_x0000_i1421" type="#_x0000_t75" style="width:61.35pt;height:7.35pt;mso-wrap-style:square;visibility:visible">
            <v:imagedata r:id="rId118" o:title=""/>
          </v:shape>
        </w:pict>
      </w:r>
      <w:r w:rsidRPr="00EF103B" w:rsidR="0012167B">
        <w:rPr>
          <w:rFonts w:ascii="Times New Roman" w:hAnsi="Times New Roman"/>
          <w:color w:val="000000"/>
        </w:rPr>
        <w:t>一定能被</w:t>
      </w:r>
      <w:r w:rsidRPr="00EF103B" w:rsidR="0012167B">
        <w:rPr>
          <w:rFonts w:ascii="Times New Roman" w:hAnsi="Times New Roman"/>
          <w:color w:val="000000"/>
        </w:rPr>
        <w:t>10</w:t>
      </w:r>
      <w:r w:rsidRPr="00EF103B" w:rsidR="0012167B">
        <w:rPr>
          <w:rFonts w:ascii="Times New Roman" w:hAnsi="Times New Roman"/>
          <w:color w:val="000000"/>
        </w:rPr>
        <w:t>整除．</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11</w:t>
      </w:r>
      <w:r w:rsidRPr="00EF103B">
        <w:rPr>
          <w:rFonts w:ascii="Times New Roman" w:hAnsi="Times New Roman"/>
          <w:color w:val="000000"/>
        </w:rPr>
        <w:t>；</w:t>
      </w:r>
      <w:r w:rsidRPr="00EF103B">
        <w:rPr>
          <w:rFonts w:ascii="Times New Roman" w:hAnsi="Times New Roman"/>
          <w:color w:val="000000"/>
        </w:rPr>
        <w:t>9</w:t>
      </w:r>
      <w:r w:rsidRPr="00EF103B">
        <w:rPr>
          <w:rFonts w:ascii="Times New Roman" w:hAnsi="Times New Roman"/>
          <w:color w:val="000000"/>
        </w:rPr>
        <w:t>；</w:t>
      </w:r>
      <w:r w:rsidRPr="00EF103B">
        <w:rPr>
          <w:rFonts w:ascii="Times New Roman" w:hAnsi="Times New Roman"/>
          <w:color w:val="000000"/>
        </w:rPr>
        <w:t>10</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w:t>
      </w:r>
      <w:r w:rsidRPr="00EF103B">
        <w:rPr>
          <w:rFonts w:ascii="宋体" w:hAnsi="宋体" w:cs="宋体" w:hint="eastAsia"/>
          <w:color w:val="000000"/>
        </w:rPr>
        <w:t>①</w:t>
      </w:r>
      <w:r w:rsidRPr="00EF103B">
        <w:rPr>
          <w:rFonts w:ascii="Times New Roman" w:hAnsi="Times New Roman"/>
          <w:color w:val="000000"/>
        </w:rPr>
        <w:t>若选的数为</w:t>
      </w:r>
      <w:r w:rsidRPr="00EF103B">
        <w:rPr>
          <w:rFonts w:ascii="Times New Roman" w:hAnsi="Times New Roman"/>
          <w:color w:val="000000"/>
        </w:rPr>
        <w:t>325</w:t>
      </w:r>
      <w:r w:rsidRPr="00EF103B">
        <w:rPr>
          <w:rFonts w:ascii="Times New Roman" w:hAnsi="Times New Roman"/>
          <w:color w:val="000000"/>
        </w:rPr>
        <w:t>，则用</w:t>
      </w:r>
      <w:r w:rsidRPr="00EF103B">
        <w:rPr>
          <w:rFonts w:ascii="Times New Roman" w:hAnsi="Times New Roman"/>
          <w:color w:val="000000"/>
        </w:rPr>
        <w:t xml:space="preserve"> </w:t>
      </w:r>
      <w:r>
        <w:rPr>
          <w:rFonts w:ascii="Times New Roman" w:hAnsi="Times New Roman"/>
          <w:noProof/>
        </w:rPr>
        <w:pict>
          <v:shape id="图片 397" o:spid="_x0000_i1422" type="#_x0000_t75" style="width:83.35pt;height:10pt;mso-wrap-style:square;visibility:visible">
            <v:imagedata r:id="rId265" o:title=""/>
          </v:shape>
        </w:pict>
      </w:r>
      <w:r w:rsidRPr="00EF103B">
        <w:rPr>
          <w:rFonts w:ascii="Times New Roman" w:hAnsi="Times New Roman"/>
          <w:color w:val="000000"/>
        </w:rPr>
        <w:t>，以下按照上述规则继续计算</w:t>
      </w:r>
    </w:p>
    <w:p w:rsidR="00E27AAD" w:rsidRPr="00EF103B">
      <w:pPr>
        <w:spacing w:after="0"/>
        <w:rPr>
          <w:rFonts w:ascii="Times New Roman" w:hAnsi="Times New Roman"/>
        </w:rPr>
      </w:pPr>
      <w:r>
        <w:rPr>
          <w:rFonts w:ascii="Times New Roman" w:hAnsi="Times New Roman"/>
          <w:noProof/>
        </w:rPr>
        <w:pict>
          <v:shape id="图片 398" o:spid="_x0000_i1423" type="#_x0000_t75" style="width:83.35pt;height:10pt;mso-wrap-style:square;visibility:visible">
            <v:imagedata r:id="rId250" o:title=""/>
          </v:shape>
        </w:pict>
      </w:r>
    </w:p>
    <w:p w:rsidR="00E27AAD" w:rsidRPr="00EF103B">
      <w:pPr>
        <w:spacing w:after="0"/>
        <w:rPr>
          <w:rFonts w:ascii="Times New Roman" w:hAnsi="Times New Roman"/>
        </w:rPr>
      </w:pPr>
      <w:r>
        <w:rPr>
          <w:rFonts w:ascii="Times New Roman" w:hAnsi="Times New Roman"/>
          <w:noProof/>
        </w:rPr>
        <w:pict>
          <v:shape id="图片 399" o:spid="_x0000_i1424" type="#_x0000_t75" style="width:83.35pt;height:10pt;mso-wrap-style:square;visibility:visible">
            <v:imagedata r:id="rId251" o:title=""/>
          </v:shape>
        </w:pict>
      </w:r>
    </w:p>
    <w:p w:rsidR="00E27AAD" w:rsidRPr="00EF103B">
      <w:pPr>
        <w:spacing w:after="0"/>
        <w:rPr>
          <w:rFonts w:ascii="Times New Roman" w:hAnsi="Times New Roman"/>
        </w:rPr>
      </w:pPr>
      <w:r>
        <w:rPr>
          <w:rFonts w:ascii="Times New Roman" w:hAnsi="Times New Roman"/>
          <w:noProof/>
        </w:rPr>
        <w:pict>
          <v:shape id="图片 400" o:spid="_x0000_i1425" type="#_x0000_t75" style="width:83.35pt;height:10pt;mso-wrap-style:square;visibility:visible">
            <v:imagedata r:id="rId252" o:title=""/>
          </v:shape>
        </w:pict>
      </w:r>
    </w:p>
    <w:p w:rsidR="00E27AAD" w:rsidRPr="00EF103B">
      <w:pPr>
        <w:spacing w:after="0"/>
        <w:rPr>
          <w:rFonts w:ascii="Times New Roman" w:hAnsi="Times New Roman"/>
        </w:rPr>
      </w:pPr>
      <w:r>
        <w:rPr>
          <w:rFonts w:ascii="Times New Roman" w:hAnsi="Times New Roman"/>
          <w:noProof/>
        </w:rPr>
        <w:pict>
          <v:shape id="图片 401" o:spid="_x0000_i1426" type="#_x0000_t75" style="width:99.35pt;height:10pt;mso-wrap-style:square;visibility:visible">
            <v:imagedata r:id="rId253" o:title=""/>
          </v:shape>
        </w:pic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495</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w:t>
      </w:r>
      <w:r w:rsidRPr="00EF103B">
        <w:rPr>
          <w:rFonts w:ascii="宋体" w:hAnsi="宋体" w:cs="宋体" w:hint="eastAsia"/>
          <w:color w:val="000000"/>
        </w:rPr>
        <w:t>①②③</w:t>
      </w:r>
      <w:r w:rsidRPr="00EF103B">
        <w:rPr>
          <w:rFonts w:ascii="Times New Roman" w:hAnsi="Times New Roman"/>
          <w:color w:val="000000"/>
        </w:rPr>
        <w:t>均按定义列出方程求解即可；（</w:t>
      </w:r>
      <w:r w:rsidRPr="00EF103B">
        <w:rPr>
          <w:rFonts w:ascii="Times New Roman" w:hAnsi="Times New Roman"/>
          <w:color w:val="000000"/>
        </w:rPr>
        <w:t>2</w:t>
      </w:r>
      <w:r w:rsidRPr="00EF103B">
        <w:rPr>
          <w:rFonts w:ascii="Times New Roman" w:hAnsi="Times New Roman"/>
          <w:color w:val="000000"/>
        </w:rPr>
        <w:t>）按定义式子展开化简即可；（</w:t>
      </w:r>
      <w:r w:rsidRPr="00EF103B">
        <w:rPr>
          <w:rFonts w:ascii="Times New Roman" w:hAnsi="Times New Roman"/>
          <w:color w:val="000000"/>
        </w:rPr>
        <w:t>3</w:t>
      </w:r>
      <w:r w:rsidRPr="00EF103B">
        <w:rPr>
          <w:rFonts w:ascii="Times New Roman" w:hAnsi="Times New Roman"/>
          <w:color w:val="000000"/>
        </w:rPr>
        <w:t>）</w:t>
      </w:r>
      <w:r w:rsidRPr="00EF103B">
        <w:rPr>
          <w:rFonts w:ascii="宋体" w:hAnsi="宋体" w:cs="宋体" w:hint="eastAsia"/>
          <w:color w:val="000000"/>
        </w:rPr>
        <w:t>①</w:t>
      </w:r>
      <w:r w:rsidRPr="00EF103B">
        <w:rPr>
          <w:rFonts w:ascii="Times New Roman" w:hAnsi="Times New Roman"/>
          <w:color w:val="000000"/>
        </w:rPr>
        <w:t>选取题干中数据，按照定义式子展开，化简到出现循环即可；</w:t>
      </w:r>
      <w:r w:rsidRPr="00EF103B">
        <w:rPr>
          <w:rFonts w:ascii="宋体" w:hAnsi="宋体" w:cs="宋体" w:hint="eastAsia"/>
          <w:color w:val="000000"/>
        </w:rPr>
        <w:t>②</w:t>
      </w:r>
      <w:r w:rsidRPr="00EF103B">
        <w:rPr>
          <w:rFonts w:ascii="Times New Roman" w:hAnsi="Times New Roman"/>
          <w:color w:val="000000"/>
        </w:rPr>
        <w:t>按定义式子化简，注意条件</w:t>
      </w:r>
      <w:r w:rsidRPr="00EF103B">
        <w:rPr>
          <w:rFonts w:ascii="Times New Roman" w:hAnsi="Times New Roman"/>
          <w:color w:val="000000"/>
        </w:rPr>
        <w:t xml:space="preserve"> </w:t>
      </w:r>
      <w:r>
        <w:rPr>
          <w:rFonts w:ascii="Times New Roman" w:hAnsi="Times New Roman"/>
          <w:noProof/>
        </w:rPr>
        <w:pict>
          <v:shape id="图片 402" o:spid="_x0000_i1427" type="#_x0000_t75" style="width:42.65pt;height:10pt;mso-wrap-style:square;visibility:visible">
            <v:imagedata r:id="rId243" o:title=""/>
          </v:shape>
        </w:pict>
      </w:r>
      <w:r w:rsidRPr="00EF103B">
        <w:rPr>
          <w:rFonts w:ascii="Times New Roman" w:hAnsi="Times New Roman"/>
          <w:color w:val="000000"/>
        </w:rPr>
        <w:t>的应用，化简到出现循环数</w:t>
      </w:r>
      <w:r w:rsidRPr="00EF103B">
        <w:rPr>
          <w:rFonts w:ascii="Times New Roman" w:hAnsi="Times New Roman"/>
          <w:color w:val="000000"/>
        </w:rPr>
        <w:t>495</w:t>
      </w:r>
      <w:r w:rsidRPr="00EF103B">
        <w:rPr>
          <w:rFonts w:ascii="Times New Roman" w:hAnsi="Times New Roman"/>
          <w:color w:val="000000"/>
        </w:rPr>
        <w:t>即可．</w:t>
      </w:r>
    </w:p>
    <w:p w:rsidR="00E27AAD" w:rsidRPr="00EF103B">
      <w:pPr>
        <w:spacing w:after="0"/>
        <w:rPr>
          <w:rFonts w:ascii="Times New Roman" w:hAnsi="Times New Roman"/>
        </w:rPr>
      </w:pPr>
      <w:r w:rsidRPr="00EF103B">
        <w:rPr>
          <w:rFonts w:ascii="Times New Roman" w:hAnsi="Times New Roman"/>
          <w:color w:val="000000"/>
        </w:rPr>
        <w:t xml:space="preserve">46.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n+1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2n+1</w: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）解：</w:t>
      </w:r>
      <w:r w:rsidRPr="00EF103B">
        <w:rPr>
          <w:rFonts w:ascii="宋体" w:hAnsi="宋体" w:cs="宋体" w:hint="eastAsia"/>
          <w:color w:val="000000"/>
        </w:rPr>
        <w:t>∵</w:t>
      </w:r>
      <w:r w:rsidRPr="00EF103B">
        <w:rPr>
          <w:rFonts w:ascii="Times New Roman" w:hAnsi="Times New Roman"/>
          <w:color w:val="000000"/>
        </w:rPr>
        <w:t>2</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2×1+1</w:t>
      </w:r>
      <w:r w:rsidRPr="00EF103B">
        <w:rPr>
          <w:rFonts w:ascii="宋体" w:hAnsi="宋体" w:cs="宋体" w:hint="eastAsia"/>
          <w:color w:val="000000"/>
        </w:rPr>
        <w:t>①</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3</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2×2+1</w:t>
      </w:r>
      <w:r w:rsidRPr="00EF103B">
        <w:rPr>
          <w:rFonts w:ascii="宋体" w:hAnsi="宋体" w:cs="宋体" w:hint="eastAsia"/>
          <w:color w:val="000000"/>
        </w:rPr>
        <w:t>②</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4</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2×3+1</w:t>
      </w:r>
      <w:r w:rsidRPr="00EF103B">
        <w:rPr>
          <w:rFonts w:ascii="宋体" w:hAnsi="宋体" w:cs="宋体" w:hint="eastAsia"/>
          <w:color w:val="000000"/>
        </w:rPr>
        <w:t>③</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n+1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2n+1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将</w:t>
      </w:r>
      <w:r w:rsidRPr="00EF103B">
        <w:rPr>
          <w:rFonts w:ascii="宋体" w:hAnsi="宋体" w:cs="宋体" w:hint="eastAsia"/>
          <w:color w:val="000000"/>
        </w:rPr>
        <w:t>①</w:t>
      </w:r>
      <w:r w:rsidRPr="00EF103B">
        <w:rPr>
          <w:rFonts w:ascii="Times New Roman" w:hAnsi="Times New Roman"/>
          <w:color w:val="000000"/>
        </w:rPr>
        <w:t>+</w:t>
      </w:r>
      <w:r w:rsidRPr="00EF103B">
        <w:rPr>
          <w:rFonts w:ascii="宋体" w:hAnsi="宋体" w:cs="宋体" w:hint="eastAsia"/>
          <w:color w:val="000000"/>
        </w:rPr>
        <w:t>②</w:t>
      </w:r>
      <w:r w:rsidRPr="00EF103B">
        <w:rPr>
          <w:rFonts w:ascii="Times New Roman" w:hAnsi="Times New Roman"/>
          <w:color w:val="000000"/>
        </w:rPr>
        <w:t>+</w:t>
      </w:r>
      <w:r w:rsidRPr="00EF103B">
        <w:rPr>
          <w:rFonts w:ascii="宋体" w:hAnsi="宋体" w:cs="宋体" w:hint="eastAsia"/>
          <w:color w:val="000000"/>
        </w:rPr>
        <w:t>③</w:t>
      </w:r>
      <w:r w:rsidRPr="00EF103B">
        <w:rPr>
          <w:rFonts w:ascii="Times New Roman" w:hAnsi="Times New Roman"/>
          <w:color w:val="000000"/>
        </w:rPr>
        <w:t>+…</w:t>
      </w:r>
      <w:r w:rsidRPr="00EF103B">
        <w:rPr>
          <w:rFonts w:ascii="Times New Roman" w:hAnsi="Times New Roman"/>
          <w:color w:val="000000"/>
        </w:rPr>
        <w:t>，得（</w:t>
      </w:r>
      <w:r w:rsidRPr="00EF103B">
        <w:rPr>
          <w:rFonts w:ascii="Times New Roman" w:hAnsi="Times New Roman"/>
          <w:color w:val="000000"/>
        </w:rPr>
        <w:t>n+1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1+2+3+…+n</w:t>
      </w:r>
      <w:r w:rsidRPr="00EF103B">
        <w:rPr>
          <w:rFonts w:ascii="Times New Roman" w:hAnsi="Times New Roman"/>
          <w:color w:val="000000"/>
        </w:rPr>
        <w:t>）</w:t>
      </w:r>
      <w:r w:rsidRPr="00EF103B">
        <w:rPr>
          <w:rFonts w:ascii="Times New Roman" w:hAnsi="Times New Roman"/>
          <w:color w:val="000000"/>
        </w:rPr>
        <w:t>+nn</w:t>
      </w:r>
      <w:r w:rsidRPr="00EF103B">
        <w:rPr>
          <w:rFonts w:ascii="Times New Roman" w:hAnsi="Times New Roman"/>
          <w:color w:val="000000"/>
          <w:vertAlign w:val="superscript"/>
        </w:rPr>
        <w:t>2</w:t>
      </w:r>
      <w:r w:rsidRPr="00EF103B">
        <w:rPr>
          <w:rFonts w:ascii="Times New Roman" w:hAnsi="Times New Roman"/>
          <w:color w:val="000000"/>
        </w:rPr>
        <w:t>+2n</w:t>
      </w:r>
      <w:r w:rsidRPr="00EF103B">
        <w:rPr>
          <w:rFonts w:ascii="Times New Roman" w:hAnsi="Times New Roman"/>
          <w:color w:val="000000"/>
        </w:rPr>
        <w:t>＝</w:t>
      </w:r>
      <w:r w:rsidRPr="00EF103B">
        <w:rPr>
          <w:rFonts w:ascii="Times New Roman" w:hAnsi="Times New Roman"/>
          <w:color w:val="000000"/>
        </w:rPr>
        <w:t>2S</w:t>
      </w:r>
      <w:r w:rsidRPr="00EF103B">
        <w:rPr>
          <w:rFonts w:ascii="Times New Roman" w:hAnsi="Times New Roman"/>
          <w:color w:val="000000"/>
          <w:vertAlign w:val="subscript"/>
        </w:rPr>
        <w:t>1</w:t>
      </w:r>
      <w:r w:rsidRPr="00EF103B">
        <w:rPr>
          <w:rFonts w:ascii="Times New Roman" w:hAnsi="Times New Roman"/>
          <w:color w:val="000000"/>
        </w:rPr>
        <w:t>+n</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S</w:t>
      </w:r>
      <w:r w:rsidRPr="00EF103B">
        <w:rPr>
          <w:rFonts w:ascii="Times New Roman" w:hAnsi="Times New Roman"/>
          <w:color w:val="000000"/>
          <w:vertAlign w:val="subscript"/>
        </w:rPr>
        <w:t>1</w:t>
      </w:r>
      <w:r w:rsidRPr="00EF103B">
        <w:rPr>
          <w:rFonts w:ascii="Times New Roman" w:hAnsi="Times New Roman"/>
          <w:color w:val="000000"/>
        </w:rPr>
        <w:t xml:space="preserve">= </w:t>
      </w:r>
      <w:r>
        <w:rPr>
          <w:rFonts w:ascii="Times New Roman" w:hAnsi="Times New Roman"/>
          <w:noProof/>
        </w:rPr>
        <w:pict>
          <v:shape id="图片 403" o:spid="_x0000_i1428" type="#_x0000_t75" style="width:24.65pt;height:21.35pt;mso-wrap-style:square;visibility:visible">
            <v:imagedata r:id="rId266"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n+1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2n+1</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n+1</w:t>
      </w:r>
      <w:r w:rsidRPr="00EF103B">
        <w:rPr>
          <w:rFonts w:ascii="Times New Roman" w:hAnsi="Times New Roman"/>
          <w:color w:val="000000"/>
        </w:rPr>
        <w:t>）</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n</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2n+1</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）根据已知算式得出的结果得出规律，即可得出答案；（</w:t>
      </w:r>
      <w:r w:rsidRPr="00EF103B">
        <w:rPr>
          <w:rFonts w:ascii="Times New Roman" w:hAnsi="Times New Roman"/>
          <w:color w:val="000000"/>
        </w:rPr>
        <w:t>2</w:t>
      </w:r>
      <w:r w:rsidRPr="00EF103B">
        <w:rPr>
          <w:rFonts w:ascii="Times New Roman" w:hAnsi="Times New Roman"/>
          <w:color w:val="000000"/>
        </w:rPr>
        <w:t>）根据已知得出算式，再相加，即可得出答案．</w:t>
      </w:r>
    </w:p>
    <w:p w:rsidR="00E27AAD" w:rsidRPr="00EF103B">
      <w:pPr>
        <w:spacing w:after="0"/>
        <w:rPr>
          <w:rFonts w:ascii="Times New Roman" w:hAnsi="Times New Roman"/>
        </w:rPr>
      </w:pPr>
      <w:r w:rsidRPr="00EF103B">
        <w:rPr>
          <w:rFonts w:ascii="Times New Roman" w:hAnsi="Times New Roman"/>
          <w:color w:val="000000"/>
        </w:rPr>
        <w:t xml:space="preserve">47.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）解：</w:t>
      </w:r>
      <w:r w:rsidRPr="00EF103B">
        <w:rPr>
          <w:rFonts w:ascii="Times New Roman" w:hAnsi="Times New Roman"/>
          <w:color w:val="000000"/>
        </w:rPr>
        <w:t xml:space="preserve">   </w:t>
      </w:r>
      <w:r>
        <w:rPr>
          <w:rFonts w:ascii="Times New Roman" w:hAnsi="Times New Roman"/>
          <w:noProof/>
        </w:rPr>
        <w:pict>
          <v:shape id="图片 404" o:spid="_x0000_i1429" type="#_x0000_t75" style="width:91.35pt;height:24pt;mso-wrap-style:square;visibility:visible">
            <v:imagedata r:id="rId267" o:title=""/>
          </v:shape>
        </w:pict>
      </w:r>
      <w:r w:rsidRPr="00EF103B">
        <w:rPr>
          <w:rFonts w:ascii="Times New Roman" w:hAnsi="Times New Roman"/>
          <w:color w:val="000000"/>
        </w:rPr>
        <w:t>;</w: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）证明：左边</w:t>
      </w:r>
      <w:r w:rsidRPr="00EF103B">
        <w:rPr>
          <w:rFonts w:ascii="Times New Roman" w:hAnsi="Times New Roman"/>
          <w:color w:val="000000"/>
        </w:rPr>
        <w:t xml:space="preserve"> </w:t>
      </w:r>
      <w:r>
        <w:rPr>
          <w:rFonts w:ascii="Times New Roman" w:hAnsi="Times New Roman"/>
          <w:noProof/>
        </w:rPr>
        <w:pict>
          <v:shape id="图片 405" o:spid="_x0000_i1430" type="#_x0000_t75" style="width:265.35pt;height:24pt;mso-wrap-style:square;visibility:visible">
            <v:imagedata r:id="rId268" o:title=""/>
          </v:shape>
        </w:pict>
      </w:r>
      <w:r w:rsidRPr="00EF103B">
        <w:rPr>
          <w:rFonts w:ascii="Times New Roman" w:hAnsi="Times New Roman"/>
          <w:color w:val="000000"/>
        </w:rPr>
        <w:t>右边，</w:t>
      </w:r>
      <w:r w:rsidRPr="00EF103B">
        <w:rPr>
          <w:rFonts w:ascii="Times New Roman" w:hAnsi="Times New Roman"/>
          <w:color w:val="000000"/>
        </w:rPr>
        <w:t xml:space="preserve">   </w:t>
      </w:r>
    </w:p>
    <w:p w:rsidR="00E27AAD" w:rsidRPr="00EF103B">
      <w:pPr>
        <w:spacing w:after="0"/>
        <w:rPr>
          <w:rFonts w:ascii="Times New Roman" w:hAnsi="Times New Roman"/>
        </w:rPr>
      </w:pPr>
      <w:r>
        <w:rPr>
          <w:rFonts w:ascii="Times New Roman" w:hAnsi="Times New Roman"/>
          <w:noProof/>
        </w:rPr>
        <w:pict>
          <v:shape id="图片 406" o:spid="_x0000_i1431" type="#_x0000_t75" style="width:13.35pt;height:7.35pt;mso-wrap-style:square;visibility:visible">
            <v:imagedata r:id="rId269" o:title=""/>
          </v:shape>
        </w:pict>
      </w:r>
      <w:r w:rsidRPr="00EF103B" w:rsidR="0012167B">
        <w:rPr>
          <w:rFonts w:ascii="Times New Roman" w:hAnsi="Times New Roman"/>
          <w:color w:val="000000"/>
        </w:rPr>
        <w:t>等式成立</w:t>
      </w:r>
      <w:r w:rsidRPr="00EF103B" w:rsidR="0012167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）观察给定等式，发现两分数的分子之和为</w:t>
      </w:r>
      <w:r w:rsidRPr="00EF103B">
        <w:rPr>
          <w:rFonts w:ascii="Times New Roman" w:hAnsi="Times New Roman"/>
          <w:color w:val="000000"/>
        </w:rPr>
        <w:t>8</w:t>
      </w:r>
      <w:r w:rsidRPr="00EF103B">
        <w:rPr>
          <w:rFonts w:ascii="Times New Roman" w:hAnsi="Times New Roman"/>
          <w:color w:val="000000"/>
        </w:rPr>
        <w:t>，根据规律猜想出结论；</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）将等式的左边通分、合并同类项，得出结果后与等式的右边进行比较，从而得出结论．</w:t>
      </w:r>
    </w:p>
    <w:p w:rsidR="00E27AAD" w:rsidRPr="00EF103B">
      <w:pPr>
        <w:spacing w:after="0"/>
        <w:rPr>
          <w:rFonts w:ascii="Times New Roman" w:hAnsi="Times New Roman"/>
        </w:rPr>
      </w:pPr>
      <w:r w:rsidRPr="00EF103B">
        <w:rPr>
          <w:rFonts w:ascii="Times New Roman" w:hAnsi="Times New Roman"/>
          <w:color w:val="000000"/>
        </w:rPr>
        <w:t xml:space="preserve">48.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5</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n+1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）解：原式＝（</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2019</w:t>
      </w:r>
      <w:r w:rsidRPr="00EF103B">
        <w:rPr>
          <w:rFonts w:ascii="Times New Roman" w:hAnsi="Times New Roman"/>
          <w:color w:val="000000"/>
        </w:rPr>
        <w:t>+2</w:t>
      </w:r>
      <w:r w:rsidRPr="00EF103B">
        <w:rPr>
          <w:rFonts w:ascii="Times New Roman" w:hAnsi="Times New Roman"/>
          <w:color w:val="000000"/>
          <w:vertAlign w:val="superscript"/>
        </w:rPr>
        <w:t>2018</w:t>
      </w:r>
      <w:r w:rsidRPr="00EF103B">
        <w:rPr>
          <w:rFonts w:ascii="Times New Roman" w:hAnsi="Times New Roman"/>
          <w:color w:val="000000"/>
        </w:rPr>
        <w:t>+…+2+1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2020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w:t>
      </w:r>
      <w:r w:rsidRPr="00EF103B">
        <w:rPr>
          <w:rFonts w:ascii="Times New Roman" w:hAnsi="Times New Roman"/>
          <w:color w:val="000000"/>
          <w:vertAlign w:val="superscript"/>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3</w:t>
      </w:r>
      <w:r w:rsidRPr="00EF103B">
        <w:rPr>
          <w:rFonts w:ascii="Times New Roman" w:hAnsi="Times New Roman"/>
          <w:color w:val="000000"/>
        </w:rPr>
        <w:t>＝</w:t>
      </w:r>
      <w:r w:rsidRPr="00EF103B">
        <w:rPr>
          <w:rFonts w:ascii="Times New Roman" w:hAnsi="Times New Roman"/>
          <w:color w:val="000000"/>
        </w:rPr>
        <w:t>8</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4</w:t>
      </w:r>
      <w:r w:rsidRPr="00EF103B">
        <w:rPr>
          <w:rFonts w:ascii="Times New Roman" w:hAnsi="Times New Roman"/>
          <w:color w:val="000000"/>
        </w:rPr>
        <w:t>＝</w:t>
      </w:r>
      <w:r w:rsidRPr="00EF103B">
        <w:rPr>
          <w:rFonts w:ascii="Times New Roman" w:hAnsi="Times New Roman"/>
          <w:color w:val="000000"/>
        </w:rPr>
        <w:t>16</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5</w:t>
      </w:r>
      <w:r w:rsidRPr="00EF103B">
        <w:rPr>
          <w:rFonts w:ascii="Times New Roman" w:hAnsi="Times New Roman"/>
          <w:color w:val="000000"/>
        </w:rPr>
        <w:t>＝</w:t>
      </w:r>
      <w:r w:rsidRPr="00EF103B">
        <w:rPr>
          <w:rFonts w:ascii="Times New Roman" w:hAnsi="Times New Roman"/>
          <w:color w:val="000000"/>
        </w:rPr>
        <w:t>32</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w:t>
      </w:r>
      <w:r w:rsidRPr="00EF103B">
        <w:rPr>
          <w:rFonts w:ascii="Times New Roman" w:hAnsi="Times New Roman"/>
          <w:color w:val="000000"/>
        </w:rPr>
        <w:t>的个位数</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4</w:t>
      </w:r>
      <w:r w:rsidRPr="00EF103B">
        <w:rPr>
          <w:rFonts w:ascii="Times New Roman" w:hAnsi="Times New Roman"/>
          <w:color w:val="000000"/>
        </w:rPr>
        <w:t>，</w:t>
      </w:r>
      <w:r w:rsidRPr="00EF103B">
        <w:rPr>
          <w:rFonts w:ascii="Times New Roman" w:hAnsi="Times New Roman"/>
          <w:color w:val="000000"/>
        </w:rPr>
        <w:t>8</w:t>
      </w:r>
      <w:r w:rsidRPr="00EF103B">
        <w:rPr>
          <w:rFonts w:ascii="Times New Roman" w:hAnsi="Times New Roman"/>
          <w:color w:val="000000"/>
        </w:rPr>
        <w:t>，</w:t>
      </w:r>
      <w:r w:rsidRPr="00EF103B">
        <w:rPr>
          <w:rFonts w:ascii="Times New Roman" w:hAnsi="Times New Roman"/>
          <w:color w:val="000000"/>
        </w:rPr>
        <w:t>6</w:t>
      </w:r>
      <w:r w:rsidRPr="00EF103B">
        <w:rPr>
          <w:rFonts w:ascii="Times New Roman" w:hAnsi="Times New Roman"/>
          <w:color w:val="000000"/>
        </w:rPr>
        <w:t>循环，</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2020</w:t>
      </w:r>
      <w:r w:rsidRPr="00EF103B">
        <w:rPr>
          <w:rFonts w:ascii="Times New Roman" w:hAnsi="Times New Roman"/>
          <w:color w:val="000000"/>
        </w:rPr>
        <w:t>＝</w:t>
      </w:r>
      <w:r w:rsidRPr="00EF103B">
        <w:rPr>
          <w:rFonts w:ascii="Times New Roman" w:hAnsi="Times New Roman"/>
          <w:color w:val="000000"/>
        </w:rPr>
        <w:t>505×4</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宋体" w:hAnsi="宋体" w:cs="宋体" w:hint="eastAsia"/>
          <w:color w:val="000000"/>
        </w:rPr>
        <w:t>∴</w:t>
      </w:r>
      <w:r w:rsidRPr="00EF103B">
        <w:rPr>
          <w:rFonts w:ascii="Times New Roman" w:hAnsi="Times New Roman"/>
          <w:color w:val="000000"/>
        </w:rPr>
        <w:t>2</w:t>
      </w:r>
      <w:r w:rsidRPr="00EF103B">
        <w:rPr>
          <w:rFonts w:ascii="Times New Roman" w:hAnsi="Times New Roman"/>
          <w:color w:val="000000"/>
          <w:vertAlign w:val="superscript"/>
        </w:rPr>
        <w:t>2020</w:t>
      </w:r>
      <w:r w:rsidRPr="00EF103B">
        <w:rPr>
          <w:rFonts w:ascii="Times New Roman" w:hAnsi="Times New Roman"/>
          <w:color w:val="000000"/>
        </w:rPr>
        <w:t>的个位数为</w:t>
      </w:r>
      <w:r w:rsidRPr="00EF103B">
        <w:rPr>
          <w:rFonts w:ascii="Times New Roman" w:hAnsi="Times New Roman"/>
          <w:color w:val="000000"/>
        </w:rPr>
        <w:t>6</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则原式的个位数为</w:t>
      </w:r>
      <w:r w:rsidRPr="00EF103B">
        <w:rPr>
          <w:rFonts w:ascii="Times New Roman" w:hAnsi="Times New Roman"/>
          <w:color w:val="000000"/>
        </w:rPr>
        <w:t>5</w: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【解答】解：（</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4</w:t>
      </w:r>
      <w:r w:rsidRPr="00EF103B">
        <w:rPr>
          <w:rFonts w:ascii="Times New Roman" w:hAnsi="Times New Roman"/>
          <w:color w:val="000000"/>
        </w:rPr>
        <w:t>+x</w:t>
      </w:r>
      <w:r w:rsidRPr="00EF103B">
        <w:rPr>
          <w:rFonts w:ascii="Times New Roman" w:hAnsi="Times New Roman"/>
          <w:color w:val="000000"/>
          <w:vertAlign w:val="superscript"/>
        </w:rPr>
        <w:t>3</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5</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n</w:t>
      </w:r>
      <w:r w:rsidRPr="00EF103B">
        <w:rPr>
          <w:rFonts w:ascii="Times New Roman" w:hAnsi="Times New Roman"/>
          <w:color w:val="000000"/>
        </w:rPr>
        <w:t>+x</w:t>
      </w:r>
      <w:r w:rsidRPr="00EF103B">
        <w:rPr>
          <w:rFonts w:ascii="Times New Roman" w:hAnsi="Times New Roman"/>
          <w:color w:val="000000"/>
          <w:vertAlign w:val="superscript"/>
        </w:rPr>
        <w:t>n</w:t>
      </w:r>
      <w:r w:rsidRPr="00EF103B">
        <w:rPr>
          <w:rFonts w:ascii="Times New Roman" w:hAnsi="Times New Roman"/>
          <w:color w:val="000000"/>
          <w:vertAlign w:val="superscript"/>
        </w:rPr>
        <w:t>﹣</w:t>
      </w:r>
      <w:r w:rsidRPr="00EF103B">
        <w:rPr>
          <w:rFonts w:ascii="Times New Roman" w:hAnsi="Times New Roman"/>
          <w:color w:val="000000"/>
          <w:vertAlign w:val="superscript"/>
        </w:rPr>
        <w:t>1</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n+1</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故答案为：（</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5</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n+1</w:t>
      </w:r>
      <w:r w:rsidRPr="00EF103B">
        <w:rPr>
          <w:rFonts w:ascii="Times New Roman" w:hAnsi="Times New Roman"/>
          <w:color w:val="000000"/>
        </w:rPr>
        <w:t>﹣</w:t>
      </w:r>
      <w:r w:rsidRPr="00EF103B">
        <w:rPr>
          <w:rFonts w:ascii="Times New Roman" w:hAnsi="Times New Roman"/>
          <w:color w:val="000000"/>
        </w:rPr>
        <w:t>1</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）根据题干所给出的例子可知（</w:t>
      </w:r>
      <w:r w:rsidRPr="00EF103B">
        <w:rPr>
          <w:rFonts w:ascii="Times New Roman" w:hAnsi="Times New Roman"/>
          <w:color w:val="000000"/>
        </w:rPr>
        <w:t>x</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4</w:t>
      </w:r>
      <w:r w:rsidRPr="00EF103B">
        <w:rPr>
          <w:rFonts w:ascii="Times New Roman" w:hAnsi="Times New Roman"/>
          <w:color w:val="000000"/>
        </w:rPr>
        <w:t>+x</w:t>
      </w:r>
      <w:r w:rsidRPr="00EF103B">
        <w:rPr>
          <w:rFonts w:ascii="Times New Roman" w:hAnsi="Times New Roman"/>
          <w:color w:val="000000"/>
          <w:vertAlign w:val="superscript"/>
        </w:rPr>
        <w:t>3</w:t>
      </w:r>
      <w:r w:rsidRPr="00EF103B">
        <w:rPr>
          <w:rFonts w:ascii="Times New Roman" w:hAnsi="Times New Roman"/>
          <w:color w:val="000000"/>
        </w:rPr>
        <w:t>+x</w:t>
      </w:r>
      <w:r w:rsidRPr="00EF103B">
        <w:rPr>
          <w:rFonts w:ascii="Times New Roman" w:hAnsi="Times New Roman"/>
          <w:color w:val="000000"/>
          <w:vertAlign w:val="superscript"/>
        </w:rPr>
        <w:t>2</w:t>
      </w:r>
      <w:r w:rsidRPr="00EF103B">
        <w:rPr>
          <w:rFonts w:ascii="Times New Roman" w:hAnsi="Times New Roman"/>
          <w:color w:val="000000"/>
        </w:rPr>
        <w:t>+x+1</w:t>
      </w:r>
      <w:r w:rsidRPr="00EF103B">
        <w:rPr>
          <w:rFonts w:ascii="Times New Roman" w:hAnsi="Times New Roman"/>
          <w:color w:val="000000"/>
        </w:rPr>
        <w:t>）＝</w:t>
      </w:r>
      <w:r w:rsidRPr="00EF103B">
        <w:rPr>
          <w:rFonts w:ascii="Times New Roman" w:hAnsi="Times New Roman"/>
          <w:color w:val="000000"/>
        </w:rPr>
        <w:t>x</w:t>
      </w:r>
      <w:r w:rsidRPr="00EF103B">
        <w:rPr>
          <w:rFonts w:ascii="Times New Roman" w:hAnsi="Times New Roman"/>
          <w:color w:val="000000"/>
          <w:vertAlign w:val="superscript"/>
        </w:rPr>
        <w:t>5</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）根据规律写出通项公式然后证明即可；（</w:t>
      </w:r>
      <w:r w:rsidRPr="00EF103B">
        <w:rPr>
          <w:rFonts w:ascii="Times New Roman" w:hAnsi="Times New Roman"/>
          <w:color w:val="000000"/>
        </w:rPr>
        <w:t>3</w:t>
      </w:r>
      <w:r w:rsidRPr="00EF103B">
        <w:rPr>
          <w:rFonts w:ascii="Times New Roman" w:hAnsi="Times New Roman"/>
          <w:color w:val="000000"/>
        </w:rPr>
        <w:t>）给等式乘以（</w:t>
      </w:r>
      <w:r w:rsidRPr="00EF103B">
        <w:rPr>
          <w:rFonts w:ascii="Times New Roman" w:hAnsi="Times New Roman"/>
          <w:color w:val="000000"/>
        </w:rPr>
        <w:t>2</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）从而可知（</w:t>
      </w:r>
      <w:r w:rsidRPr="00EF103B">
        <w:rPr>
          <w:rFonts w:ascii="Times New Roman" w:hAnsi="Times New Roman"/>
          <w:color w:val="000000"/>
        </w:rPr>
        <w:t>2</w:t>
      </w:r>
      <w:r w:rsidRPr="00EF103B">
        <w:rPr>
          <w:rFonts w:ascii="Times New Roman" w:hAnsi="Times New Roman"/>
          <w:color w:val="000000"/>
          <w:vertAlign w:val="superscript"/>
        </w:rPr>
        <w:t>2019</w:t>
      </w:r>
      <w:r w:rsidRPr="00EF103B">
        <w:rPr>
          <w:rFonts w:ascii="Times New Roman" w:hAnsi="Times New Roman"/>
          <w:color w:val="000000"/>
        </w:rPr>
        <w:t>+2</w:t>
      </w:r>
      <w:r w:rsidRPr="00EF103B">
        <w:rPr>
          <w:rFonts w:ascii="Times New Roman" w:hAnsi="Times New Roman"/>
          <w:color w:val="000000"/>
          <w:vertAlign w:val="superscript"/>
        </w:rPr>
        <w:t>2018</w:t>
      </w:r>
      <w:r w:rsidRPr="00EF103B">
        <w:rPr>
          <w:rFonts w:ascii="Times New Roman" w:hAnsi="Times New Roman"/>
          <w:color w:val="000000"/>
        </w:rPr>
        <w:t>+…+2+1</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vertAlign w:val="superscript"/>
        </w:rPr>
        <w:t>2020</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，然后找出</w:t>
      </w:r>
      <w:r w:rsidRPr="00EF103B">
        <w:rPr>
          <w:rFonts w:ascii="Times New Roman" w:hAnsi="Times New Roman"/>
          <w:color w:val="000000"/>
        </w:rPr>
        <w:t>2</w:t>
      </w:r>
      <w:r w:rsidRPr="00EF103B">
        <w:rPr>
          <w:rFonts w:ascii="Times New Roman" w:hAnsi="Times New Roman"/>
          <w:color w:val="000000"/>
          <w:vertAlign w:val="superscript"/>
        </w:rPr>
        <w:t>n</w:t>
      </w:r>
      <w:r w:rsidRPr="00EF103B">
        <w:rPr>
          <w:rFonts w:ascii="Times New Roman" w:hAnsi="Times New Roman"/>
          <w:color w:val="000000"/>
        </w:rPr>
        <w:t>的尾数规律从而得到答案．</w:t>
      </w:r>
    </w:p>
    <w:p w:rsidR="00E27AAD" w:rsidRPr="00EF103B">
      <w:pPr>
        <w:spacing w:after="0"/>
        <w:rPr>
          <w:rFonts w:ascii="Times New Roman" w:hAnsi="Times New Roman"/>
        </w:rPr>
      </w:pPr>
      <w:r w:rsidRPr="00EF103B">
        <w:rPr>
          <w:rFonts w:ascii="Times New Roman" w:hAnsi="Times New Roman"/>
          <w:color w:val="000000"/>
        </w:rPr>
        <w:t xml:space="preserve">49.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）解：用总面积减去厨房和卫生间的面积，再减去卧室</w:t>
      </w:r>
      <w:r w:rsidRPr="00EF103B">
        <w:rPr>
          <w:rFonts w:ascii="Times New Roman" w:hAnsi="Times New Roman"/>
          <w:color w:val="000000"/>
        </w:rPr>
        <w:t>1</w:t>
      </w:r>
      <w:r w:rsidRPr="00EF103B">
        <w:rPr>
          <w:rFonts w:ascii="Times New Roman" w:hAnsi="Times New Roman"/>
          <w:color w:val="000000"/>
        </w:rPr>
        <w:t>的面积即是所铺地板砖的面积．</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 xml:space="preserve"> </w:t>
      </w:r>
      <w:r w:rsidRPr="00EF103B">
        <w:rPr>
          <w:rFonts w:ascii="Times New Roman" w:hAnsi="Times New Roman"/>
        </w:rPr>
        <w:br/>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列式为：</w:t>
      </w:r>
      <w:r w:rsidRPr="00EF103B">
        <w:rPr>
          <w:rFonts w:ascii="Times New Roman" w:hAnsi="Times New Roman"/>
          <w:color w:val="000000"/>
        </w:rPr>
        <w:t>5b×5a-</w:t>
      </w:r>
      <w:r w:rsidRPr="00EF103B">
        <w:rPr>
          <w:rFonts w:ascii="Times New Roman" w:hAnsi="Times New Roman"/>
          <w:color w:val="000000"/>
        </w:rPr>
        <w:t>（</w:t>
      </w:r>
      <w:r w:rsidRPr="00EF103B">
        <w:rPr>
          <w:rFonts w:ascii="Times New Roman" w:hAnsi="Times New Roman"/>
          <w:color w:val="000000"/>
        </w:rPr>
        <w:t>5b-3b</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5a-3a</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5a-3a</w:t>
      </w:r>
      <w:r w:rsidRPr="00EF103B">
        <w:rPr>
          <w:rFonts w:ascii="Times New Roman" w:hAnsi="Times New Roman"/>
          <w:color w:val="000000"/>
        </w:rPr>
        <w:t>）</w:t>
      </w:r>
      <w:r w:rsidRPr="00EF103B">
        <w:rPr>
          <w:rFonts w:ascii="Times New Roman" w:hAnsi="Times New Roman"/>
          <w:color w:val="000000"/>
        </w:rPr>
        <w:t xml:space="preserve">×2b </w:t>
      </w:r>
    </w:p>
    <w:p w:rsidR="00E27AAD" w:rsidRPr="00EF103B">
      <w:pPr>
        <w:spacing w:after="0"/>
        <w:rPr>
          <w:rFonts w:ascii="Times New Roman" w:hAnsi="Times New Roman"/>
        </w:rPr>
      </w:pPr>
      <w:r w:rsidRPr="00EF103B">
        <w:rPr>
          <w:rFonts w:ascii="Times New Roman" w:hAnsi="Times New Roman"/>
          <w:color w:val="000000"/>
        </w:rPr>
        <w:t>化简得</w:t>
      </w:r>
      <w:r w:rsidRPr="00EF103B">
        <w:rPr>
          <w:rFonts w:ascii="Times New Roman" w:hAnsi="Times New Roman"/>
          <w:color w:val="000000"/>
        </w:rPr>
        <w:t xml:space="preserve">17ab </w:t>
      </w:r>
    </w:p>
    <w:p w:rsidR="00E27AAD" w:rsidRPr="00EF103B">
      <w:pPr>
        <w:spacing w:after="0"/>
        <w:rPr>
          <w:rFonts w:ascii="Times New Roman" w:hAnsi="Times New Roman"/>
        </w:rPr>
      </w:pP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）解：所花钱数：</w:t>
      </w:r>
      <w:r w:rsidRPr="00EF103B">
        <w:rPr>
          <w:rFonts w:ascii="Times New Roman" w:hAnsi="Times New Roman"/>
          <w:color w:val="000000"/>
        </w:rPr>
        <w:t>17ab×m=17abm</w:t>
      </w:r>
      <w:r w:rsidRPr="00EF103B">
        <w:rPr>
          <w:rFonts w:ascii="Times New Roman" w:hAnsi="Times New Roman"/>
          <w:color w:val="000000"/>
        </w:rPr>
        <w:t>元</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 xml:space="preserve"> </w:t>
      </w:r>
      <w:r w:rsidRPr="00EF103B">
        <w:rPr>
          <w:rFonts w:ascii="Times New Roman" w:hAnsi="Times New Roman"/>
        </w:rPr>
        <w:br/>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rPr>
        <w:br/>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）抓住关键已知条件：施工方已经把卫生间和厨房根据合同约定铺上了地板砖，因此可得总面积减去厨房和卫生间的面积，再减去卧室</w:t>
      </w:r>
      <w:r w:rsidRPr="00EF103B">
        <w:rPr>
          <w:rFonts w:ascii="Times New Roman" w:hAnsi="Times New Roman"/>
          <w:color w:val="000000"/>
        </w:rPr>
        <w:t>1</w:t>
      </w:r>
      <w:r w:rsidRPr="00EF103B">
        <w:rPr>
          <w:rFonts w:ascii="Times New Roman" w:hAnsi="Times New Roman"/>
          <w:color w:val="000000"/>
        </w:rPr>
        <w:t>的面积即是所铺地板砖的面积，再根据图中的相关数据先列式，再化简可得结果</w:t>
      </w:r>
      <w:r w:rsidRPr="00EF103B">
        <w:rPr>
          <w:rFonts w:ascii="Times New Roman" w:hAnsi="Times New Roman"/>
          <w:color w:val="000000"/>
        </w:rPr>
        <w:t>.</w:t>
      </w:r>
      <w:r w:rsidRPr="00EF103B">
        <w:rPr>
          <w:rFonts w:ascii="Times New Roman" w:hAnsi="Times New Roman"/>
        </w:rPr>
        <w:br/>
      </w:r>
      <w:r w:rsidRPr="00EF103B">
        <w:rPr>
          <w:rFonts w:ascii="Times New Roman" w:hAnsi="Times New Roman"/>
          <w:color w:val="000000"/>
        </w:rPr>
        <w:t xml:space="preserve"> </w:t>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）利用铺地板砖的面积</w:t>
      </w:r>
      <w:r w:rsidRPr="00EF103B">
        <w:rPr>
          <w:rFonts w:ascii="Times New Roman" w:hAnsi="Times New Roman"/>
          <w:color w:val="000000"/>
        </w:rPr>
        <w:t>×</w:t>
      </w:r>
      <w:r w:rsidRPr="00EF103B">
        <w:rPr>
          <w:rFonts w:ascii="Times New Roman" w:hAnsi="Times New Roman"/>
          <w:color w:val="000000"/>
        </w:rPr>
        <w:t>地砖的单价，列式即可。</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 </w:t>
      </w:r>
    </w:p>
    <w:p w:rsidR="00E27AAD" w:rsidRPr="00EF103B">
      <w:pPr>
        <w:spacing w:after="0"/>
        <w:rPr>
          <w:rFonts w:ascii="Times New Roman" w:hAnsi="Times New Roman"/>
        </w:rPr>
      </w:pPr>
      <w:r w:rsidRPr="00EF103B">
        <w:rPr>
          <w:rFonts w:ascii="Times New Roman" w:hAnsi="Times New Roman"/>
          <w:color w:val="000000"/>
        </w:rPr>
        <w:t> </w:t>
      </w:r>
    </w:p>
    <w:p w:rsidR="00E27AAD" w:rsidRPr="00EF103B">
      <w:pPr>
        <w:spacing w:after="0"/>
        <w:rPr>
          <w:rFonts w:ascii="Times New Roman" w:hAnsi="Times New Roman"/>
        </w:rPr>
      </w:pPr>
      <w:r w:rsidRPr="00EF103B">
        <w:rPr>
          <w:rFonts w:ascii="Times New Roman" w:hAnsi="Times New Roman"/>
          <w:color w:val="000000"/>
        </w:rPr>
        <w:t xml:space="preserve">50. </w:t>
      </w: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Pr>
          <w:rFonts w:ascii="Times New Roman" w:hAnsi="Times New Roman"/>
          <w:noProof/>
        </w:rPr>
        <w:pict>
          <v:shape id="图片 407" o:spid="_x0000_i1432" type="#_x0000_t75" style="width:87.35pt;height:21.35pt;mso-wrap-style:square;visibility:visible">
            <v:imagedata r:id="rId270" o:title=""/>
          </v:shape>
        </w:pict>
      </w: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2</w:t>
      </w:r>
      <w:r w:rsidRPr="00EF103B">
        <w:rPr>
          <w:rFonts w:ascii="Times New Roman" w:hAnsi="Times New Roman"/>
          <w:color w:val="000000"/>
        </w:rPr>
        <w:t>）解：</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+…+a</w:t>
      </w:r>
      <w:r w:rsidRPr="00EF103B">
        <w:rPr>
          <w:rFonts w:ascii="Times New Roman" w:hAnsi="Times New Roman"/>
          <w:color w:val="000000"/>
          <w:vertAlign w:val="subscript"/>
        </w:rPr>
        <w:t>2020</w:t>
      </w:r>
      <w:r w:rsidRPr="00EF103B">
        <w:rPr>
          <w:rFonts w:ascii="Times New Roman" w:hAnsi="Times New Roman"/>
          <w:color w:val="000000"/>
        </w:rPr>
        <w:t xml:space="preserve">   </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 xml:space="preserve">1 </w:t>
      </w:r>
      <w:r>
        <w:rPr>
          <w:rFonts w:ascii="Times New Roman" w:hAnsi="Times New Roman"/>
          <w:noProof/>
        </w:rPr>
        <w:pict>
          <v:shape id="图片 408" o:spid="_x0000_i1433" type="#_x0000_t75" style="width:22.65pt;height:21.35pt;mso-wrap-style:square;visibility:visible">
            <v:imagedata r:id="rId271" o:title=""/>
          </v:shape>
        </w:pict>
      </w:r>
      <w:r w:rsidRPr="00EF103B">
        <w:rPr>
          <w:rFonts w:ascii="Times New Roman" w:hAnsi="Times New Roman"/>
          <w:color w:val="000000"/>
        </w:rPr>
        <w:t xml:space="preserve">+ </w:t>
      </w:r>
      <w:r>
        <w:rPr>
          <w:rFonts w:ascii="Times New Roman" w:hAnsi="Times New Roman"/>
          <w:noProof/>
        </w:rPr>
        <w:pict>
          <v:shape id="图片 409" o:spid="_x0000_i1434" type="#_x0000_t75" style="width:30.65pt;height:21.35pt;mso-wrap-style:square;visibility:visible">
            <v:imagedata r:id="rId272" o:title=""/>
          </v:shape>
        </w:pict>
      </w:r>
      <w:r w:rsidRPr="00EF103B">
        <w:rPr>
          <w:rFonts w:ascii="Times New Roman" w:hAnsi="Times New Roman"/>
          <w:color w:val="000000"/>
        </w:rPr>
        <w:t xml:space="preserve">+…+ </w:t>
      </w:r>
      <w:r>
        <w:rPr>
          <w:rFonts w:ascii="Times New Roman" w:hAnsi="Times New Roman"/>
          <w:noProof/>
        </w:rPr>
        <w:pict>
          <v:shape id="图片 410" o:spid="_x0000_i1435" type="#_x0000_t75" style="width:66.65pt;height:21.35pt;mso-wrap-style:square;visibility:visible">
            <v:imagedata r:id="rId273"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1</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11" o:spid="_x0000_i1436" type="#_x0000_t75" style="width:27.35pt;height:21.35pt;mso-wrap-style:square;visibility:visible">
            <v:imagedata r:id="rId274"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12" o:spid="_x0000_i1437" type="#_x0000_t75" style="width:28pt;height:21.35pt;mso-wrap-style:square;visibility:visible">
            <v:imagedata r:id="rId275"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rPr>
        <w:br/>
      </w:r>
      <w:r w:rsidRPr="00EF103B">
        <w:rPr>
          <w:rFonts w:ascii="Times New Roman" w:hAnsi="Times New Roman"/>
          <w:color w:val="000000"/>
        </w:rPr>
        <w:t>（</w:t>
      </w:r>
      <w:r w:rsidRPr="00EF103B">
        <w:rPr>
          <w:rFonts w:ascii="Times New Roman" w:hAnsi="Times New Roman"/>
          <w:color w:val="000000"/>
        </w:rPr>
        <w:t>3</w:t>
      </w:r>
      <w:r w:rsidRPr="00EF103B">
        <w:rPr>
          <w:rFonts w:ascii="Times New Roman" w:hAnsi="Times New Roman"/>
          <w:color w:val="000000"/>
        </w:rPr>
        <w:t>）解：</w:t>
      </w:r>
      <w:r w:rsidRPr="00EF103B">
        <w:rPr>
          <w:rFonts w:ascii="Times New Roman" w:hAnsi="Times New Roman"/>
          <w:color w:val="000000"/>
        </w:rPr>
        <w:t xml:space="preserve"> </w:t>
      </w:r>
      <w:r>
        <w:rPr>
          <w:rFonts w:ascii="Times New Roman" w:hAnsi="Times New Roman"/>
          <w:noProof/>
        </w:rPr>
        <w:pict>
          <v:shape id="图片 413" o:spid="_x0000_i1438" type="#_x0000_t75" style="width:19.35pt;height:21.35pt;mso-wrap-style:square;visibility:visible">
            <v:imagedata r:id="rId276" o:title=""/>
          </v:shape>
        </w:pict>
      </w:r>
      <w:r w:rsidRPr="00EF103B">
        <w:rPr>
          <w:rFonts w:ascii="Times New Roman" w:hAnsi="Times New Roman"/>
          <w:color w:val="000000"/>
        </w:rPr>
        <w:t xml:space="preserve">+ </w:t>
      </w:r>
      <w:r>
        <w:rPr>
          <w:rFonts w:ascii="Times New Roman" w:hAnsi="Times New Roman"/>
          <w:noProof/>
        </w:rPr>
        <w:pict>
          <v:shape id="图片 414" o:spid="_x0000_i1439" type="#_x0000_t75" style="width:20pt;height:21.35pt;mso-wrap-style:square;visibility:visible">
            <v:imagedata r:id="rId277" o:title=""/>
          </v:shape>
        </w:pict>
      </w:r>
      <w:r w:rsidRPr="00EF103B">
        <w:rPr>
          <w:rFonts w:ascii="Times New Roman" w:hAnsi="Times New Roman"/>
          <w:color w:val="000000"/>
        </w:rPr>
        <w:t xml:space="preserve">+ </w:t>
      </w:r>
      <w:r>
        <w:rPr>
          <w:rFonts w:ascii="Times New Roman" w:hAnsi="Times New Roman"/>
          <w:noProof/>
        </w:rPr>
        <w:pict>
          <v:shape id="图片 415" o:spid="_x0000_i1440" type="#_x0000_t75" style="width:25.35pt;height:21.35pt;mso-wrap-style:square;visibility:visible">
            <v:imagedata r:id="rId278" o:title=""/>
          </v:shape>
        </w:pict>
      </w:r>
      <w:r w:rsidRPr="00EF103B">
        <w:rPr>
          <w:rFonts w:ascii="Times New Roman" w:hAnsi="Times New Roman"/>
          <w:color w:val="000000"/>
        </w:rPr>
        <w:t xml:space="preserve">+…+ </w:t>
      </w:r>
      <w:r>
        <w:rPr>
          <w:rFonts w:ascii="Times New Roman" w:hAnsi="Times New Roman"/>
          <w:noProof/>
        </w:rPr>
        <w:pict>
          <v:shape id="图片 416" o:spid="_x0000_i1441" type="#_x0000_t75" style="width:56pt;height:21.35pt;mso-wrap-style:square;visibility:visible">
            <v:imagedata r:id="rId279"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17" o:spid="_x0000_i1442" type="#_x0000_t75" style="width:9.35pt;height:21.35pt;mso-wrap-style:square;visibility:visible">
            <v:imagedata r:id="rId197" o:title=""/>
          </v:shape>
        </w:pict>
      </w:r>
      <w:r w:rsidRPr="00EF103B">
        <w:rPr>
          <w:rFonts w:ascii="Times New Roman" w:hAnsi="Times New Roman"/>
          <w:color w:val="000000"/>
        </w:rPr>
        <w:t>×</w:t>
      </w: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18" o:spid="_x0000_i1443" type="#_x0000_t75" style="width:224.65pt;height:21.35pt;mso-wrap-style:square;visibility:visible">
            <v:imagedata r:id="rId280"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19" o:spid="_x0000_i1444" type="#_x0000_t75" style="width:76pt;height:21.35pt;mso-wrap-style:square;visibility:visible">
            <v:imagedata r:id="rId281"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20" o:spid="_x0000_i1445" type="#_x0000_t75" style="width:59.35pt;height:21.35pt;mso-wrap-style:square;visibility:visible">
            <v:imagedata r:id="rId282"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21" o:spid="_x0000_i1446" type="#_x0000_t75" style="width:37.35pt;height:21.35pt;mso-wrap-style:square;visibility:visible">
            <v:imagedata r:id="rId283" o:title=""/>
          </v:shape>
        </w:pict>
      </w:r>
    </w:p>
    <w:p w:rsidR="00E27AAD" w:rsidRPr="00EF103B">
      <w:pPr>
        <w:spacing w:after="0"/>
        <w:rPr>
          <w:rFonts w:ascii="Times New Roman" w:hAnsi="Times New Roman"/>
        </w:rPr>
      </w:pPr>
      <w:r w:rsidRPr="00EF103B">
        <w:rPr>
          <w:rFonts w:ascii="Times New Roman" w:hAnsi="Times New Roman"/>
          <w:color w:val="000000"/>
        </w:rPr>
        <w:t>＝</w:t>
      </w:r>
      <w:r w:rsidRPr="00EF103B">
        <w:rPr>
          <w:rFonts w:ascii="Times New Roman" w:hAnsi="Times New Roman"/>
          <w:color w:val="000000"/>
        </w:rPr>
        <w:t xml:space="preserve"> </w:t>
      </w:r>
      <w:r>
        <w:rPr>
          <w:rFonts w:ascii="Times New Roman" w:hAnsi="Times New Roman"/>
          <w:noProof/>
        </w:rPr>
        <w:pict>
          <v:shape id="图片 422" o:spid="_x0000_i1447" type="#_x0000_t75" style="width:28pt;height:21.35pt;mso-wrap-style:square;visibility:visible">
            <v:imagedata r:id="rId284" o:title=""/>
          </v:shape>
        </w:pict>
      </w:r>
      <w:r w:rsidRPr="00EF103B">
        <w:rPr>
          <w:rFonts w:ascii="Times New Roman" w:hAnsi="Times New Roman"/>
          <w:color w:val="000000"/>
        </w:rPr>
        <w:t>．</w:t>
      </w:r>
    </w:p>
    <w:p w:rsidR="00E27AAD" w:rsidRPr="00EF103B">
      <w:pPr>
        <w:spacing w:after="0"/>
        <w:rPr>
          <w:rFonts w:ascii="Times New Roman" w:hAnsi="Times New Roman"/>
        </w:rPr>
      </w:pPr>
      <w:r w:rsidRPr="00EF103B">
        <w:rPr>
          <w:rFonts w:ascii="Times New Roman" w:hAnsi="Times New Roman"/>
          <w:color w:val="000000"/>
        </w:rPr>
        <w:t>【分析】（</w:t>
      </w:r>
      <w:r w:rsidRPr="00EF103B">
        <w:rPr>
          <w:rFonts w:ascii="Times New Roman" w:hAnsi="Times New Roman"/>
          <w:color w:val="000000"/>
        </w:rPr>
        <w:t>1</w:t>
      </w:r>
      <w:r w:rsidRPr="00EF103B">
        <w:rPr>
          <w:rFonts w:ascii="Times New Roman" w:hAnsi="Times New Roman"/>
          <w:color w:val="000000"/>
        </w:rPr>
        <w:t>）根据题目式子的特点，可以得到第</w:t>
      </w:r>
      <w:r w:rsidRPr="00EF103B">
        <w:rPr>
          <w:rFonts w:ascii="Times New Roman" w:hAnsi="Times New Roman"/>
          <w:color w:val="000000"/>
        </w:rPr>
        <w:t>6</w:t>
      </w:r>
      <w:r w:rsidRPr="00EF103B">
        <w:rPr>
          <w:rFonts w:ascii="Times New Roman" w:hAnsi="Times New Roman"/>
          <w:color w:val="000000"/>
        </w:rPr>
        <w:t>个等式；（</w:t>
      </w:r>
      <w:r w:rsidRPr="00EF103B">
        <w:rPr>
          <w:rFonts w:ascii="Times New Roman" w:hAnsi="Times New Roman"/>
          <w:color w:val="000000"/>
        </w:rPr>
        <w:t>2</w:t>
      </w:r>
      <w:r w:rsidRPr="00EF103B">
        <w:rPr>
          <w:rFonts w:ascii="Times New Roman" w:hAnsi="Times New Roman"/>
          <w:color w:val="000000"/>
        </w:rPr>
        <w:t>）根据题目中式子的特点，可以求得</w:t>
      </w:r>
      <w:r w:rsidRPr="00EF103B">
        <w:rPr>
          <w:rFonts w:ascii="Times New Roman" w:hAnsi="Times New Roman"/>
          <w:color w:val="000000"/>
        </w:rPr>
        <w:t>a</w:t>
      </w:r>
      <w:r w:rsidRPr="00EF103B">
        <w:rPr>
          <w:rFonts w:ascii="Times New Roman" w:hAnsi="Times New Roman"/>
          <w:color w:val="000000"/>
          <w:vertAlign w:val="subscript"/>
        </w:rPr>
        <w:t>1</w:t>
      </w:r>
      <w:r w:rsidRPr="00EF103B">
        <w:rPr>
          <w:rFonts w:ascii="Times New Roman" w:hAnsi="Times New Roman"/>
          <w:color w:val="000000"/>
        </w:rPr>
        <w:t>+a</w:t>
      </w:r>
      <w:r w:rsidRPr="00EF103B">
        <w:rPr>
          <w:rFonts w:ascii="Times New Roman" w:hAnsi="Times New Roman"/>
          <w:color w:val="000000"/>
          <w:vertAlign w:val="subscript"/>
        </w:rPr>
        <w:t>2</w:t>
      </w:r>
      <w:r w:rsidRPr="00EF103B">
        <w:rPr>
          <w:rFonts w:ascii="Times New Roman" w:hAnsi="Times New Roman"/>
          <w:color w:val="000000"/>
        </w:rPr>
        <w:t>+…+a</w:t>
      </w:r>
      <w:r w:rsidRPr="00EF103B">
        <w:rPr>
          <w:rFonts w:ascii="Times New Roman" w:hAnsi="Times New Roman"/>
          <w:color w:val="000000"/>
          <w:vertAlign w:val="subscript"/>
        </w:rPr>
        <w:t>2020</w:t>
      </w:r>
      <w:r w:rsidRPr="00EF103B">
        <w:rPr>
          <w:rFonts w:ascii="Times New Roman" w:hAnsi="Times New Roman"/>
          <w:color w:val="000000"/>
        </w:rPr>
        <w:t>的值；（</w:t>
      </w:r>
      <w:r w:rsidRPr="00EF103B">
        <w:rPr>
          <w:rFonts w:ascii="Times New Roman" w:hAnsi="Times New Roman"/>
          <w:color w:val="000000"/>
        </w:rPr>
        <w:t>3</w:t>
      </w:r>
      <w:r w:rsidRPr="00EF103B">
        <w:rPr>
          <w:rFonts w:ascii="Times New Roman" w:hAnsi="Times New Roman"/>
          <w:color w:val="000000"/>
        </w:rPr>
        <w:t>）根据题目中的式子，仿照（</w:t>
      </w:r>
      <w:r w:rsidRPr="00EF103B">
        <w:rPr>
          <w:rFonts w:ascii="Times New Roman" w:hAnsi="Times New Roman"/>
          <w:color w:val="000000"/>
        </w:rPr>
        <w:t>2</w:t>
      </w:r>
      <w:r w:rsidRPr="00EF103B">
        <w:rPr>
          <w:rFonts w:ascii="Times New Roman" w:hAnsi="Times New Roman"/>
          <w:color w:val="000000"/>
        </w:rPr>
        <w:t>）中式子的计算方法可以解答本题．</w:t>
      </w:r>
    </w:p>
    <w:sectPr>
      <w:headerReference w:type="even" r:id="rId285"/>
      <w:headerReference w:type="default" r:id="rId286"/>
      <w:footerReference w:type="default" r:id="rId287"/>
      <w:pgSz w:w="11907" w:h="16839"/>
      <w:pgMar w:top="1134" w:right="1134" w:bottom="1134" w:left="1134" w:header="397" w:footer="340" w:gutter="0"/>
      <w:pgNumType w:chapStyle="1"/>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TXinwei">
    <w:altName w:val="STXinwei"/>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27AAD">
    <w:pPr>
      <w:pStyle w:val="2"/>
      <w:tabs>
        <w:tab w:val="right" w:pos="9639"/>
      </w:tabs>
    </w:pPr>
    <w:r>
      <w:rPr>
        <w:rFonts w:ascii="微软雅黑" w:eastAsia="微软雅黑" w:hAnsi="微软雅黑" w:cs="微软雅黑" w:hint="eastAsia"/>
        <w:sz w:val="18"/>
        <w:szCs w:val="18"/>
      </w:rPr>
      <w:t xml:space="preserve"> </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27AAD">
    <w:pPr>
      <w:pStyle w:val="Header"/>
      <w:pBdr>
        <w:bottom w:val="none" w:sz="0" w:space="0" w:color="auto"/>
      </w:pBdr>
    </w:pPr>
    <w:r>
      <w:pict>
        <v:rect id="Rectangle 7" o:spid="_x0000_s2049" style="width:42.15pt;height:57pt;margin-top:-43pt;margin-left:1056.4pt;mso-height-relative:page;mso-width-relative:page;position:absolute;z-index:251658240" o:preferrelative="t" fillcolor="gray"/>
      </w:pict>
    </w:r>
    <w:r>
      <w:pict>
        <v:shapetype id="_x0000_t202" coordsize="21600,21600" o:spt="202" path="m,l,21600r21600,l21600,xe">
          <v:stroke joinstyle="miter"/>
          <v:path gradientshapeok="t" o:connecttype="rect"/>
        </v:shapetype>
        <v:shape id="Quad Arrow 1" o:spid="_x0000_s2050" type="#_x0000_t202" style="width:31.6pt;height:843pt;margin-top:-43pt;margin-left:1098.55pt;mso-height-relative:page;mso-width-relative:page;position:absolute;v-text-anchor:middle;z-index:251659264" o:preferrelative="t">
          <v:textbox style="layout-flow:vertical;mso-layout-flow-alt:bottom-to-top">
            <w:txbxContent>
              <w:p w:rsidR="00E27AAD">
                <w:pPr>
                  <w:spacing w:after="0" w:line="240" w:lineRule="auto"/>
                  <w:jc w:val="distribute"/>
                  <w:rPr>
                    <w:lang w:eastAsia="zh-CN"/>
                  </w:rPr>
                </w:pPr>
                <w:r>
                  <w:rPr>
                    <w:rFonts w:hint="eastAsia"/>
                    <w:lang w:eastAsia="zh-CN"/>
                  </w:rPr>
                  <w:t>…………○…………外…………○…………装…………○…………订…………○…………线…………○…………</w:t>
                </w:r>
              </w:p>
            </w:txbxContent>
          </v:textbox>
        </v:shape>
      </w:pict>
    </w:r>
    <w:r>
      <w:pict>
        <v:shape id="Quad Arrow 3" o:spid="_x0000_s2051" type="#_x0000_t202" style="width:42.15pt;height:843pt;margin-top:-43pt;margin-left:1056.4pt;mso-height-relative:page;mso-width-relative:page;position:absolute;v-text-anchor:middle;z-index:251660288" o:preferrelative="t" fillcolor="#d8d8d8">
          <v:textbox style="layout-flow:vertical;mso-layout-flow-alt:bottom-to-top">
            <w:txbxContent>
              <w:p w:rsidR="00E27AAD">
                <w:pPr>
                  <w:spacing w:before="312" w:beforeLines="100" w:after="312" w:afterLines="100" w:line="240" w:lineRule="auto"/>
                  <w:jc w:val="center"/>
                  <w:rPr>
                    <w:lang w:eastAsia="zh-CN"/>
                  </w:rPr>
                </w:pPr>
                <w:r>
                  <w:rPr>
                    <w:rFonts w:hint="eastAsia"/>
                    <w:lang w:eastAsia="zh-CN"/>
                  </w:rPr>
                  <w:t>※※请※※不※※要※※在※※装※※订※※线※※内※※答※※题※※</w:t>
                </w:r>
              </w:p>
            </w:txbxContent>
          </v:textbox>
        </v:shape>
      </w:pict>
    </w:r>
    <w:r>
      <w:pict>
        <v:shape id="Quad Arrow 5" o:spid="_x0000_s2052" type="#_x0000_t202" style="width:30.95pt;height:843pt;margin-top:-43pt;margin-left:1025.45pt;mso-height-relative:page;mso-width-relative:page;position:absolute;v-text-anchor:middle;z-index:251661312" o:preferrelative="t">
          <v:textbox style="layout-flow:vertical;mso-layout-flow-alt:bottom-to-top">
            <w:txbxContent>
              <w:p w:rsidR="00E27AAD">
                <w:pPr>
                  <w:spacing w:after="0" w:line="240" w:lineRule="auto"/>
                  <w:jc w:val="distribute"/>
                  <w:rPr>
                    <w:lang w:eastAsia="zh-CN"/>
                  </w:rPr>
                </w:pPr>
                <w:r>
                  <w:rPr>
                    <w:rFonts w:hint="eastAsia"/>
                    <w:lang w:eastAsia="zh-CN"/>
                  </w:rPr>
                  <w:t>…………○…………内…………○…………装…………○…………订…………○…………线…………○…………</w:t>
                </w:r>
              </w:p>
            </w:txbxContent>
          </v:textbox>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27AAD">
    <w:pPr>
      <w:pStyle w:val="Header"/>
      <w:jc w:val="left"/>
      <w:rPr>
        <w:rFonts w:ascii="STXinwei" w:eastAsia="STXinwei"/>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F1C65DD"/>
    <w:multiLevelType w:val="hybridMultilevel"/>
    <w:tmpl w:val="1CFEB8F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nsid w:val="516B4C7F"/>
    <w:multiLevelType w:val="hybridMultilevel"/>
    <w:tmpl w:val="D562937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56792213"/>
    <w:multiLevelType w:val="hybridMultilevel"/>
    <w:tmpl w:val="C502613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AF45F23"/>
    <w:multiLevelType w:val="hybridMultilevel"/>
    <w:tmpl w:val="F492257C"/>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4"/>
  </w:num>
  <w:num w:numId="2">
    <w:abstractNumId w:val="6"/>
  </w:num>
  <w:num w:numId="3">
    <w:abstractNumId w:val="7"/>
  </w:num>
  <w:num w:numId="4">
    <w:abstractNumId w:val="5"/>
  </w:num>
  <w:num w:numId="5">
    <w:abstractNumId w:val="2"/>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012167B"/>
    <w:rsid w:val="002F1106"/>
    <w:rsid w:val="00E27AAD"/>
    <w:rsid w:val="00EF103B"/>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76C2C231-4C6B-4353-AB9A-38C9E0BA0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0" w:line="288" w:lineRule="auto"/>
      <w:textAlignment w:val="center"/>
    </w:pPr>
    <w:rPr>
      <w:rFonts w:ascii="Calibri" w:hAnsi="Calibri"/>
      <w:sz w:val="21"/>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a1"/>
    <w:uiPriority w:val="99"/>
    <w:unhideWhenUsed/>
    <w:qFormat/>
    <w:rPr>
      <w:sz w:val="18"/>
      <w:szCs w:val="18"/>
    </w:rPr>
  </w:style>
  <w:style w:type="paragraph" w:styleId="Footer">
    <w:name w:val="footer"/>
    <w:basedOn w:val="Normal"/>
    <w:link w:val="a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Header">
    <w:name w:val="header"/>
    <w:basedOn w:val="Normal"/>
    <w:link w:val="a"/>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a">
    <w:name w:val="页眉 字符"/>
    <w:link w:val="Header"/>
    <w:uiPriority w:val="99"/>
    <w:qFormat/>
    <w:rPr>
      <w:sz w:val="18"/>
      <w:szCs w:val="18"/>
    </w:rPr>
  </w:style>
  <w:style w:type="character" w:customStyle="1" w:styleId="a0">
    <w:name w:val="页脚 字符"/>
    <w:link w:val="Footer"/>
    <w:uiPriority w:val="99"/>
    <w:qFormat/>
    <w:rPr>
      <w:sz w:val="18"/>
      <w:szCs w:val="18"/>
    </w:rPr>
  </w:style>
  <w:style w:type="character" w:customStyle="1" w:styleId="a1">
    <w:name w:val="批注框文本 字符"/>
    <w:link w:val="BalloonText"/>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rsid w:val="00DF064E"/>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Cambria" w:hAnsi="Cambria"/>
      <w:i/>
      <w:iCs/>
      <w:color w:val="4F81BD"/>
      <w:spacing w:val="15"/>
      <w:sz w:val="24"/>
      <w:szCs w:val="24"/>
    </w:rPr>
  </w:style>
  <w:style w:type="character" w:customStyle="1" w:styleId="SubtitleCarPHPDOCX">
    <w:name w:val="Subtitle Car PHPDOCX"/>
    <w:link w:val="SubtitlePHPDOCX"/>
    <w:uiPriority w:val="11"/>
    <w:rsid w:val="00DF064E"/>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Ind w:w="0" w:type="dxa"/>
      <w:tblCellMar>
        <w:top w:w="0" w:type="dxa"/>
        <w:left w:w="108" w:type="dxa"/>
        <w:bottom w:w="0" w:type="dxa"/>
        <w:right w:w="108" w:type="dxa"/>
      </w:tblCellMar>
    </w:tblPr>
  </w:style>
  <w:style w:type="table" w:customStyle="1" w:styleId="TableGridPHPDOCX">
    <w:name w:val="Table Grid PHPDOCX"/>
    <w:uiPriority w:val="59"/>
    <w:rsid w:val="00493A0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style>
  <w:style w:type="character" w:customStyle="1" w:styleId="CommentTextCharPHPDOCX">
    <w:name w:val="Comment Text Char 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rPr>
      <w:rFonts w:ascii="Tahoma" w:hAnsi="Tahoma" w:cs="Tahoma"/>
      <w:sz w:val="16"/>
      <w:szCs w:val="16"/>
    </w:rPr>
  </w:style>
  <w:style w:type="character" w:customStyle="1" w:styleId="BalloonTextCharPHPDOCX">
    <w:name w:val="Balloon Text Char 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style>
  <w:style w:type="character" w:customStyle="1" w:styleId="footnoteTextCarPHPDOCX">
    <w:name w:val="footnote Text Car PHPDOCX"/>
    <w:link w:val="footnoteTextPHPDOCX"/>
    <w:uiPriority w:val="99"/>
    <w:semiHidden/>
    <w:rsid w:val="006E0FDA"/>
    <w:rPr>
      <w:sz w:val="20"/>
      <w:szCs w:val="20"/>
    </w:rPr>
  </w:style>
  <w:style w:type="character" w:customStyle="1" w:styleId="footnoteReferencePHPDOCX">
    <w:name w:val="footnote Reference 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style>
  <w:style w:type="character" w:customStyle="1" w:styleId="endnoteTextCarPHPDOCX">
    <w:name w:val="endnote Text Car PHPDOCX"/>
    <w:link w:val="endnoteTextPHPDOCX"/>
    <w:uiPriority w:val="99"/>
    <w:semiHidden/>
    <w:rsid w:val="006E0FDA"/>
    <w:rPr>
      <w:sz w:val="20"/>
      <w:szCs w:val="20"/>
    </w:rPr>
  </w:style>
  <w:style w:type="character" w:customStyle="1" w:styleId="endnoteReferencePHPDOCX">
    <w:name w:val="endnote Reference 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5.png" /><Relationship Id="rId100" Type="http://schemas.openxmlformats.org/officeDocument/2006/relationships/image" Target="media/image95.png" /><Relationship Id="rId101" Type="http://schemas.openxmlformats.org/officeDocument/2006/relationships/image" Target="media/image96.png" /><Relationship Id="rId102" Type="http://schemas.openxmlformats.org/officeDocument/2006/relationships/image" Target="media/image97.png" /><Relationship Id="rId103" Type="http://schemas.openxmlformats.org/officeDocument/2006/relationships/image" Target="media/image98.png" /><Relationship Id="rId104" Type="http://schemas.openxmlformats.org/officeDocument/2006/relationships/image" Target="media/image99.png" /><Relationship Id="rId105" Type="http://schemas.openxmlformats.org/officeDocument/2006/relationships/image" Target="media/image100.png" /><Relationship Id="rId106" Type="http://schemas.openxmlformats.org/officeDocument/2006/relationships/image" Target="media/image101.png" /><Relationship Id="rId107" Type="http://schemas.openxmlformats.org/officeDocument/2006/relationships/image" Target="media/image102.png" /><Relationship Id="rId108" Type="http://schemas.openxmlformats.org/officeDocument/2006/relationships/image" Target="media/image103.png" /><Relationship Id="rId109" Type="http://schemas.openxmlformats.org/officeDocument/2006/relationships/image" Target="media/image104.png" /><Relationship Id="rId11" Type="http://schemas.openxmlformats.org/officeDocument/2006/relationships/image" Target="media/image6.png" /><Relationship Id="rId110" Type="http://schemas.openxmlformats.org/officeDocument/2006/relationships/image" Target="media/image105.png" /><Relationship Id="rId111" Type="http://schemas.openxmlformats.org/officeDocument/2006/relationships/image" Target="media/image106.png" /><Relationship Id="rId112" Type="http://schemas.openxmlformats.org/officeDocument/2006/relationships/image" Target="media/image107.png" /><Relationship Id="rId113" Type="http://schemas.openxmlformats.org/officeDocument/2006/relationships/image" Target="media/image108.png" /><Relationship Id="rId114" Type="http://schemas.openxmlformats.org/officeDocument/2006/relationships/image" Target="media/image109.png" /><Relationship Id="rId115" Type="http://schemas.openxmlformats.org/officeDocument/2006/relationships/image" Target="media/image110.png" /><Relationship Id="rId116" Type="http://schemas.openxmlformats.org/officeDocument/2006/relationships/image" Target="media/image111.png" /><Relationship Id="rId117" Type="http://schemas.openxmlformats.org/officeDocument/2006/relationships/image" Target="media/image112.png" /><Relationship Id="rId118" Type="http://schemas.openxmlformats.org/officeDocument/2006/relationships/image" Target="media/image113.png" /><Relationship Id="rId119" Type="http://schemas.openxmlformats.org/officeDocument/2006/relationships/image" Target="media/image114.png" /><Relationship Id="rId12" Type="http://schemas.openxmlformats.org/officeDocument/2006/relationships/image" Target="media/image7.png" /><Relationship Id="rId120" Type="http://schemas.openxmlformats.org/officeDocument/2006/relationships/image" Target="media/image115.png" /><Relationship Id="rId121" Type="http://schemas.openxmlformats.org/officeDocument/2006/relationships/image" Target="media/image116.png" /><Relationship Id="rId122" Type="http://schemas.openxmlformats.org/officeDocument/2006/relationships/image" Target="media/image117.png" /><Relationship Id="rId123" Type="http://schemas.openxmlformats.org/officeDocument/2006/relationships/image" Target="media/image118.png" /><Relationship Id="rId124" Type="http://schemas.openxmlformats.org/officeDocument/2006/relationships/image" Target="media/image119.png" /><Relationship Id="rId125" Type="http://schemas.openxmlformats.org/officeDocument/2006/relationships/image" Target="media/image120.png" /><Relationship Id="rId126" Type="http://schemas.openxmlformats.org/officeDocument/2006/relationships/image" Target="media/image121.png" /><Relationship Id="rId127" Type="http://schemas.openxmlformats.org/officeDocument/2006/relationships/image" Target="media/image122.png" /><Relationship Id="rId128" Type="http://schemas.openxmlformats.org/officeDocument/2006/relationships/image" Target="media/image123.png" /><Relationship Id="rId129" Type="http://schemas.openxmlformats.org/officeDocument/2006/relationships/image" Target="media/image124.png" /><Relationship Id="rId13" Type="http://schemas.openxmlformats.org/officeDocument/2006/relationships/image" Target="media/image8.png" /><Relationship Id="rId130" Type="http://schemas.openxmlformats.org/officeDocument/2006/relationships/image" Target="media/image125.png" /><Relationship Id="rId131" Type="http://schemas.openxmlformats.org/officeDocument/2006/relationships/image" Target="media/image126.png" /><Relationship Id="rId132" Type="http://schemas.openxmlformats.org/officeDocument/2006/relationships/image" Target="media/image127.png" /><Relationship Id="rId133" Type="http://schemas.openxmlformats.org/officeDocument/2006/relationships/image" Target="media/image128.png" /><Relationship Id="rId134" Type="http://schemas.openxmlformats.org/officeDocument/2006/relationships/image" Target="media/image129.png" /><Relationship Id="rId135" Type="http://schemas.openxmlformats.org/officeDocument/2006/relationships/image" Target="media/image130.png" /><Relationship Id="rId136" Type="http://schemas.openxmlformats.org/officeDocument/2006/relationships/image" Target="media/image131.png" /><Relationship Id="rId137" Type="http://schemas.openxmlformats.org/officeDocument/2006/relationships/image" Target="media/image132.png" /><Relationship Id="rId138" Type="http://schemas.openxmlformats.org/officeDocument/2006/relationships/image" Target="media/image133.png" /><Relationship Id="rId139" Type="http://schemas.openxmlformats.org/officeDocument/2006/relationships/image" Target="media/image134.png" /><Relationship Id="rId14" Type="http://schemas.openxmlformats.org/officeDocument/2006/relationships/image" Target="media/image9.png" /><Relationship Id="rId140" Type="http://schemas.openxmlformats.org/officeDocument/2006/relationships/image" Target="media/image135.png" /><Relationship Id="rId141" Type="http://schemas.openxmlformats.org/officeDocument/2006/relationships/image" Target="media/image136.png" /><Relationship Id="rId142" Type="http://schemas.openxmlformats.org/officeDocument/2006/relationships/image" Target="media/image137.png" /><Relationship Id="rId143" Type="http://schemas.openxmlformats.org/officeDocument/2006/relationships/image" Target="media/image138.png" /><Relationship Id="rId144" Type="http://schemas.openxmlformats.org/officeDocument/2006/relationships/image" Target="media/image139.png" /><Relationship Id="rId145" Type="http://schemas.openxmlformats.org/officeDocument/2006/relationships/image" Target="media/image140.png" /><Relationship Id="rId146" Type="http://schemas.openxmlformats.org/officeDocument/2006/relationships/image" Target="media/image141.png" /><Relationship Id="rId147" Type="http://schemas.openxmlformats.org/officeDocument/2006/relationships/image" Target="media/image142.png" /><Relationship Id="rId148" Type="http://schemas.openxmlformats.org/officeDocument/2006/relationships/image" Target="media/image143.png" /><Relationship Id="rId149" Type="http://schemas.openxmlformats.org/officeDocument/2006/relationships/image" Target="media/image144.png" /><Relationship Id="rId15" Type="http://schemas.openxmlformats.org/officeDocument/2006/relationships/image" Target="media/image10.png" /><Relationship Id="rId150" Type="http://schemas.openxmlformats.org/officeDocument/2006/relationships/image" Target="media/image145.png" /><Relationship Id="rId151" Type="http://schemas.openxmlformats.org/officeDocument/2006/relationships/image" Target="media/image146.png" /><Relationship Id="rId152" Type="http://schemas.openxmlformats.org/officeDocument/2006/relationships/image" Target="media/image147.png" /><Relationship Id="rId153" Type="http://schemas.openxmlformats.org/officeDocument/2006/relationships/image" Target="media/image148.png" /><Relationship Id="rId154" Type="http://schemas.openxmlformats.org/officeDocument/2006/relationships/image" Target="media/image149.png" /><Relationship Id="rId155" Type="http://schemas.openxmlformats.org/officeDocument/2006/relationships/image" Target="media/image150.png" /><Relationship Id="rId156" Type="http://schemas.openxmlformats.org/officeDocument/2006/relationships/image" Target="media/image151.png" /><Relationship Id="rId157" Type="http://schemas.openxmlformats.org/officeDocument/2006/relationships/image" Target="media/image152.png" /><Relationship Id="rId158" Type="http://schemas.openxmlformats.org/officeDocument/2006/relationships/image" Target="media/image153.png" /><Relationship Id="rId159" Type="http://schemas.openxmlformats.org/officeDocument/2006/relationships/image" Target="media/image154.png" /><Relationship Id="rId16" Type="http://schemas.openxmlformats.org/officeDocument/2006/relationships/image" Target="media/image11.png" /><Relationship Id="rId160" Type="http://schemas.openxmlformats.org/officeDocument/2006/relationships/image" Target="media/image155.png" /><Relationship Id="rId161" Type="http://schemas.openxmlformats.org/officeDocument/2006/relationships/image" Target="media/image156.png" /><Relationship Id="rId162" Type="http://schemas.openxmlformats.org/officeDocument/2006/relationships/image" Target="media/image157.png" /><Relationship Id="rId163" Type="http://schemas.openxmlformats.org/officeDocument/2006/relationships/image" Target="media/image158.png" /><Relationship Id="rId164" Type="http://schemas.openxmlformats.org/officeDocument/2006/relationships/image" Target="media/image159.png" /><Relationship Id="rId165" Type="http://schemas.openxmlformats.org/officeDocument/2006/relationships/image" Target="media/image160.png" /><Relationship Id="rId166" Type="http://schemas.openxmlformats.org/officeDocument/2006/relationships/image" Target="media/image161.png" /><Relationship Id="rId167" Type="http://schemas.openxmlformats.org/officeDocument/2006/relationships/image" Target="media/image162.png" /><Relationship Id="rId168" Type="http://schemas.openxmlformats.org/officeDocument/2006/relationships/image" Target="media/image163.png" /><Relationship Id="rId169" Type="http://schemas.openxmlformats.org/officeDocument/2006/relationships/image" Target="media/image164.png" /><Relationship Id="rId17" Type="http://schemas.openxmlformats.org/officeDocument/2006/relationships/image" Target="media/image12.png" /><Relationship Id="rId170" Type="http://schemas.openxmlformats.org/officeDocument/2006/relationships/image" Target="media/image165.png" /><Relationship Id="rId171" Type="http://schemas.openxmlformats.org/officeDocument/2006/relationships/image" Target="media/image166.png" /><Relationship Id="rId172" Type="http://schemas.openxmlformats.org/officeDocument/2006/relationships/image" Target="media/image167.png" /><Relationship Id="rId173" Type="http://schemas.openxmlformats.org/officeDocument/2006/relationships/image" Target="media/image168.png" /><Relationship Id="rId174" Type="http://schemas.openxmlformats.org/officeDocument/2006/relationships/image" Target="media/image169.png" /><Relationship Id="rId175" Type="http://schemas.openxmlformats.org/officeDocument/2006/relationships/image" Target="media/image170.png" /><Relationship Id="rId176" Type="http://schemas.openxmlformats.org/officeDocument/2006/relationships/image" Target="media/image171.png" /><Relationship Id="rId177" Type="http://schemas.openxmlformats.org/officeDocument/2006/relationships/image" Target="media/image172.png" /><Relationship Id="rId178" Type="http://schemas.openxmlformats.org/officeDocument/2006/relationships/image" Target="media/image173.png" /><Relationship Id="rId179" Type="http://schemas.openxmlformats.org/officeDocument/2006/relationships/image" Target="media/image174.png" /><Relationship Id="rId18" Type="http://schemas.openxmlformats.org/officeDocument/2006/relationships/image" Target="media/image13.png" /><Relationship Id="rId180" Type="http://schemas.openxmlformats.org/officeDocument/2006/relationships/image" Target="media/image175.png" /><Relationship Id="rId181" Type="http://schemas.openxmlformats.org/officeDocument/2006/relationships/image" Target="media/image176.png" /><Relationship Id="rId182" Type="http://schemas.openxmlformats.org/officeDocument/2006/relationships/image" Target="media/image177.png" /><Relationship Id="rId183" Type="http://schemas.openxmlformats.org/officeDocument/2006/relationships/image" Target="media/image178.png" /><Relationship Id="rId184" Type="http://schemas.openxmlformats.org/officeDocument/2006/relationships/image" Target="media/image179.png" /><Relationship Id="rId185" Type="http://schemas.openxmlformats.org/officeDocument/2006/relationships/image" Target="media/image180.png" /><Relationship Id="rId186" Type="http://schemas.openxmlformats.org/officeDocument/2006/relationships/image" Target="media/image181.png" /><Relationship Id="rId187" Type="http://schemas.openxmlformats.org/officeDocument/2006/relationships/image" Target="media/image182.png" /><Relationship Id="rId188" Type="http://schemas.openxmlformats.org/officeDocument/2006/relationships/image" Target="media/image183.png" /><Relationship Id="rId189" Type="http://schemas.openxmlformats.org/officeDocument/2006/relationships/image" Target="media/image184.png" /><Relationship Id="rId19" Type="http://schemas.openxmlformats.org/officeDocument/2006/relationships/image" Target="media/image14.png" /><Relationship Id="rId190" Type="http://schemas.openxmlformats.org/officeDocument/2006/relationships/image" Target="media/image185.png" /><Relationship Id="rId191" Type="http://schemas.openxmlformats.org/officeDocument/2006/relationships/image" Target="media/image186.png" /><Relationship Id="rId192" Type="http://schemas.openxmlformats.org/officeDocument/2006/relationships/image" Target="media/image187.png" /><Relationship Id="rId193" Type="http://schemas.openxmlformats.org/officeDocument/2006/relationships/image" Target="media/image188.png" /><Relationship Id="rId194" Type="http://schemas.openxmlformats.org/officeDocument/2006/relationships/image" Target="media/image189.png" /><Relationship Id="rId195" Type="http://schemas.openxmlformats.org/officeDocument/2006/relationships/image" Target="media/image190.png" /><Relationship Id="rId196" Type="http://schemas.openxmlformats.org/officeDocument/2006/relationships/image" Target="media/image191.png" /><Relationship Id="rId197" Type="http://schemas.openxmlformats.org/officeDocument/2006/relationships/image" Target="media/image192.png" /><Relationship Id="rId198" Type="http://schemas.openxmlformats.org/officeDocument/2006/relationships/image" Target="media/image193.png" /><Relationship Id="rId199" Type="http://schemas.openxmlformats.org/officeDocument/2006/relationships/image" Target="media/image194.png" /><Relationship Id="rId2" Type="http://schemas.openxmlformats.org/officeDocument/2006/relationships/webSettings" Target="webSettings.xml" /><Relationship Id="rId20" Type="http://schemas.openxmlformats.org/officeDocument/2006/relationships/image" Target="media/image15.png" /><Relationship Id="rId200" Type="http://schemas.openxmlformats.org/officeDocument/2006/relationships/image" Target="media/image195.png" /><Relationship Id="rId201" Type="http://schemas.openxmlformats.org/officeDocument/2006/relationships/image" Target="media/image196.png" /><Relationship Id="rId202" Type="http://schemas.openxmlformats.org/officeDocument/2006/relationships/image" Target="media/image197.png" /><Relationship Id="rId203" Type="http://schemas.openxmlformats.org/officeDocument/2006/relationships/image" Target="media/image198.png" /><Relationship Id="rId204" Type="http://schemas.openxmlformats.org/officeDocument/2006/relationships/image" Target="media/image199.png" /><Relationship Id="rId205" Type="http://schemas.openxmlformats.org/officeDocument/2006/relationships/image" Target="media/image200.png" /><Relationship Id="rId206" Type="http://schemas.openxmlformats.org/officeDocument/2006/relationships/image" Target="media/image201.png" /><Relationship Id="rId207" Type="http://schemas.openxmlformats.org/officeDocument/2006/relationships/image" Target="media/image202.png" /><Relationship Id="rId208" Type="http://schemas.openxmlformats.org/officeDocument/2006/relationships/image" Target="media/image203.png" /><Relationship Id="rId209" Type="http://schemas.openxmlformats.org/officeDocument/2006/relationships/image" Target="media/image204.png" /><Relationship Id="rId21" Type="http://schemas.openxmlformats.org/officeDocument/2006/relationships/image" Target="media/image16.png" /><Relationship Id="rId210" Type="http://schemas.openxmlformats.org/officeDocument/2006/relationships/image" Target="media/image205.png" /><Relationship Id="rId211" Type="http://schemas.openxmlformats.org/officeDocument/2006/relationships/image" Target="media/image206.png" /><Relationship Id="rId212" Type="http://schemas.openxmlformats.org/officeDocument/2006/relationships/image" Target="media/image207.png" /><Relationship Id="rId213" Type="http://schemas.openxmlformats.org/officeDocument/2006/relationships/image" Target="media/image208.png" /><Relationship Id="rId214" Type="http://schemas.openxmlformats.org/officeDocument/2006/relationships/image" Target="media/image209.png" /><Relationship Id="rId215" Type="http://schemas.openxmlformats.org/officeDocument/2006/relationships/image" Target="media/image210.png" /><Relationship Id="rId216" Type="http://schemas.openxmlformats.org/officeDocument/2006/relationships/image" Target="media/image211.png" /><Relationship Id="rId217" Type="http://schemas.openxmlformats.org/officeDocument/2006/relationships/image" Target="media/image212.png" /><Relationship Id="rId218" Type="http://schemas.openxmlformats.org/officeDocument/2006/relationships/image" Target="media/image213.png" /><Relationship Id="rId219" Type="http://schemas.openxmlformats.org/officeDocument/2006/relationships/image" Target="media/image214.png" /><Relationship Id="rId22" Type="http://schemas.openxmlformats.org/officeDocument/2006/relationships/image" Target="media/image17.png" /><Relationship Id="rId220" Type="http://schemas.openxmlformats.org/officeDocument/2006/relationships/image" Target="media/image215.png" /><Relationship Id="rId221" Type="http://schemas.openxmlformats.org/officeDocument/2006/relationships/image" Target="media/image216.png" /><Relationship Id="rId222" Type="http://schemas.openxmlformats.org/officeDocument/2006/relationships/image" Target="media/image217.png" /><Relationship Id="rId223" Type="http://schemas.openxmlformats.org/officeDocument/2006/relationships/image" Target="media/image218.png" /><Relationship Id="rId224" Type="http://schemas.openxmlformats.org/officeDocument/2006/relationships/image" Target="media/image219.png" /><Relationship Id="rId225" Type="http://schemas.openxmlformats.org/officeDocument/2006/relationships/image" Target="media/image220.png" /><Relationship Id="rId226" Type="http://schemas.openxmlformats.org/officeDocument/2006/relationships/image" Target="media/image221.png" /><Relationship Id="rId227" Type="http://schemas.openxmlformats.org/officeDocument/2006/relationships/image" Target="media/image222.png" /><Relationship Id="rId228" Type="http://schemas.openxmlformats.org/officeDocument/2006/relationships/image" Target="media/image223.png" /><Relationship Id="rId229" Type="http://schemas.openxmlformats.org/officeDocument/2006/relationships/image" Target="media/image224.png" /><Relationship Id="rId23" Type="http://schemas.openxmlformats.org/officeDocument/2006/relationships/image" Target="media/image18.png" /><Relationship Id="rId230" Type="http://schemas.openxmlformats.org/officeDocument/2006/relationships/image" Target="media/image225.png" /><Relationship Id="rId231" Type="http://schemas.openxmlformats.org/officeDocument/2006/relationships/image" Target="media/image226.png" /><Relationship Id="rId232" Type="http://schemas.openxmlformats.org/officeDocument/2006/relationships/image" Target="media/image227.png" /><Relationship Id="rId233" Type="http://schemas.openxmlformats.org/officeDocument/2006/relationships/image" Target="media/image228.png" /><Relationship Id="rId234" Type="http://schemas.openxmlformats.org/officeDocument/2006/relationships/image" Target="media/image229.png" /><Relationship Id="rId235" Type="http://schemas.openxmlformats.org/officeDocument/2006/relationships/image" Target="media/image230.png" /><Relationship Id="rId236" Type="http://schemas.openxmlformats.org/officeDocument/2006/relationships/image" Target="media/image231.png" /><Relationship Id="rId237" Type="http://schemas.openxmlformats.org/officeDocument/2006/relationships/image" Target="media/image232.png" /><Relationship Id="rId238" Type="http://schemas.openxmlformats.org/officeDocument/2006/relationships/image" Target="media/image233.png" /><Relationship Id="rId239" Type="http://schemas.openxmlformats.org/officeDocument/2006/relationships/image" Target="media/image234.png" /><Relationship Id="rId24" Type="http://schemas.openxmlformats.org/officeDocument/2006/relationships/image" Target="media/image19.png" /><Relationship Id="rId240" Type="http://schemas.openxmlformats.org/officeDocument/2006/relationships/image" Target="media/image235.png" /><Relationship Id="rId241" Type="http://schemas.openxmlformats.org/officeDocument/2006/relationships/image" Target="media/image236.png" /><Relationship Id="rId242" Type="http://schemas.openxmlformats.org/officeDocument/2006/relationships/image" Target="media/image237.png" /><Relationship Id="rId243" Type="http://schemas.openxmlformats.org/officeDocument/2006/relationships/image" Target="media/image238.png" /><Relationship Id="rId244" Type="http://schemas.openxmlformats.org/officeDocument/2006/relationships/image" Target="media/image239.png" /><Relationship Id="rId245" Type="http://schemas.openxmlformats.org/officeDocument/2006/relationships/image" Target="media/image240.png" /><Relationship Id="rId246" Type="http://schemas.openxmlformats.org/officeDocument/2006/relationships/image" Target="media/image241.png" /><Relationship Id="rId247" Type="http://schemas.openxmlformats.org/officeDocument/2006/relationships/image" Target="media/image242.png" /><Relationship Id="rId248" Type="http://schemas.openxmlformats.org/officeDocument/2006/relationships/image" Target="media/image243.png" /><Relationship Id="rId249" Type="http://schemas.openxmlformats.org/officeDocument/2006/relationships/image" Target="media/image244.png" /><Relationship Id="rId25" Type="http://schemas.openxmlformats.org/officeDocument/2006/relationships/image" Target="media/image20.png" /><Relationship Id="rId250" Type="http://schemas.openxmlformats.org/officeDocument/2006/relationships/image" Target="media/image245.png" /><Relationship Id="rId251" Type="http://schemas.openxmlformats.org/officeDocument/2006/relationships/image" Target="media/image246.png" /><Relationship Id="rId252" Type="http://schemas.openxmlformats.org/officeDocument/2006/relationships/image" Target="media/image247.png" /><Relationship Id="rId253" Type="http://schemas.openxmlformats.org/officeDocument/2006/relationships/image" Target="media/image248.png" /><Relationship Id="rId254" Type="http://schemas.openxmlformats.org/officeDocument/2006/relationships/image" Target="media/image249.png" /><Relationship Id="rId255" Type="http://schemas.openxmlformats.org/officeDocument/2006/relationships/image" Target="media/image250.png" /><Relationship Id="rId256" Type="http://schemas.openxmlformats.org/officeDocument/2006/relationships/image" Target="media/image251.png" /><Relationship Id="rId257" Type="http://schemas.openxmlformats.org/officeDocument/2006/relationships/image" Target="media/image252.png" /><Relationship Id="rId258" Type="http://schemas.openxmlformats.org/officeDocument/2006/relationships/image" Target="media/image253.png" /><Relationship Id="rId259" Type="http://schemas.openxmlformats.org/officeDocument/2006/relationships/image" Target="media/image254.png" /><Relationship Id="rId26" Type="http://schemas.openxmlformats.org/officeDocument/2006/relationships/image" Target="media/image21.png" /><Relationship Id="rId260" Type="http://schemas.openxmlformats.org/officeDocument/2006/relationships/image" Target="media/image255.png" /><Relationship Id="rId261" Type="http://schemas.openxmlformats.org/officeDocument/2006/relationships/image" Target="media/image256.png" /><Relationship Id="rId262" Type="http://schemas.openxmlformats.org/officeDocument/2006/relationships/image" Target="media/image257.png" /><Relationship Id="rId263" Type="http://schemas.openxmlformats.org/officeDocument/2006/relationships/image" Target="media/image258.png" /><Relationship Id="rId264" Type="http://schemas.openxmlformats.org/officeDocument/2006/relationships/image" Target="media/image259.png" /><Relationship Id="rId265" Type="http://schemas.openxmlformats.org/officeDocument/2006/relationships/image" Target="media/image260.png" /><Relationship Id="rId266" Type="http://schemas.openxmlformats.org/officeDocument/2006/relationships/image" Target="media/image261.png" /><Relationship Id="rId267" Type="http://schemas.openxmlformats.org/officeDocument/2006/relationships/image" Target="media/image262.png" /><Relationship Id="rId268" Type="http://schemas.openxmlformats.org/officeDocument/2006/relationships/image" Target="media/image263.png" /><Relationship Id="rId269" Type="http://schemas.openxmlformats.org/officeDocument/2006/relationships/image" Target="media/image264.png" /><Relationship Id="rId27" Type="http://schemas.openxmlformats.org/officeDocument/2006/relationships/image" Target="media/image22.png" /><Relationship Id="rId270" Type="http://schemas.openxmlformats.org/officeDocument/2006/relationships/image" Target="media/image265.png" /><Relationship Id="rId271" Type="http://schemas.openxmlformats.org/officeDocument/2006/relationships/image" Target="media/image266.png" /><Relationship Id="rId272" Type="http://schemas.openxmlformats.org/officeDocument/2006/relationships/image" Target="media/image267.png" /><Relationship Id="rId273" Type="http://schemas.openxmlformats.org/officeDocument/2006/relationships/image" Target="media/image268.png" /><Relationship Id="rId274" Type="http://schemas.openxmlformats.org/officeDocument/2006/relationships/image" Target="media/image269.png" /><Relationship Id="rId275" Type="http://schemas.openxmlformats.org/officeDocument/2006/relationships/image" Target="media/image270.png" /><Relationship Id="rId276" Type="http://schemas.openxmlformats.org/officeDocument/2006/relationships/image" Target="media/image271.png" /><Relationship Id="rId277" Type="http://schemas.openxmlformats.org/officeDocument/2006/relationships/image" Target="media/image272.png" /><Relationship Id="rId278" Type="http://schemas.openxmlformats.org/officeDocument/2006/relationships/image" Target="media/image273.png" /><Relationship Id="rId279" Type="http://schemas.openxmlformats.org/officeDocument/2006/relationships/image" Target="media/image274.png" /><Relationship Id="rId28" Type="http://schemas.openxmlformats.org/officeDocument/2006/relationships/image" Target="media/image23.png" /><Relationship Id="rId280" Type="http://schemas.openxmlformats.org/officeDocument/2006/relationships/image" Target="media/image275.png" /><Relationship Id="rId281" Type="http://schemas.openxmlformats.org/officeDocument/2006/relationships/image" Target="media/image276.png" /><Relationship Id="rId282" Type="http://schemas.openxmlformats.org/officeDocument/2006/relationships/image" Target="media/image277.png" /><Relationship Id="rId283" Type="http://schemas.openxmlformats.org/officeDocument/2006/relationships/image" Target="media/image278.png" /><Relationship Id="rId284" Type="http://schemas.openxmlformats.org/officeDocument/2006/relationships/image" Target="media/image279.png" /><Relationship Id="rId285" Type="http://schemas.openxmlformats.org/officeDocument/2006/relationships/header" Target="header1.xml" /><Relationship Id="rId286" Type="http://schemas.openxmlformats.org/officeDocument/2006/relationships/header" Target="header2.xml" /><Relationship Id="rId287" Type="http://schemas.openxmlformats.org/officeDocument/2006/relationships/footer" Target="footer1.xml" /><Relationship Id="rId288" Type="http://schemas.openxmlformats.org/officeDocument/2006/relationships/theme" Target="theme/theme1.xml" /><Relationship Id="rId289" Type="http://schemas.openxmlformats.org/officeDocument/2006/relationships/numbering" Target="numbering.xml" /><Relationship Id="rId29" Type="http://schemas.openxmlformats.org/officeDocument/2006/relationships/image" Target="media/image24.png" /><Relationship Id="rId290" Type="http://schemas.openxmlformats.org/officeDocument/2006/relationships/styles" Target="styles.xml" /><Relationship Id="rId3" Type="http://schemas.openxmlformats.org/officeDocument/2006/relationships/fontTable" Target="fontTable.xml" /><Relationship Id="rId30" Type="http://schemas.openxmlformats.org/officeDocument/2006/relationships/image" Target="media/image25.png" /><Relationship Id="rId31" Type="http://schemas.openxmlformats.org/officeDocument/2006/relationships/image" Target="media/image26.png" /><Relationship Id="rId32" Type="http://schemas.openxmlformats.org/officeDocument/2006/relationships/image" Target="media/image27.png" /><Relationship Id="rId33" Type="http://schemas.openxmlformats.org/officeDocument/2006/relationships/image" Target="media/image28.png" /><Relationship Id="rId34" Type="http://schemas.openxmlformats.org/officeDocument/2006/relationships/image" Target="media/image29.png" /><Relationship Id="rId35" Type="http://schemas.openxmlformats.org/officeDocument/2006/relationships/image" Target="media/image30.png" /><Relationship Id="rId36" Type="http://schemas.openxmlformats.org/officeDocument/2006/relationships/image" Target="media/image31.png" /><Relationship Id="rId37" Type="http://schemas.openxmlformats.org/officeDocument/2006/relationships/image" Target="media/image32.png" /><Relationship Id="rId38" Type="http://schemas.openxmlformats.org/officeDocument/2006/relationships/image" Target="media/image33.png" /><Relationship Id="rId39" Type="http://schemas.openxmlformats.org/officeDocument/2006/relationships/image" Target="media/image34.png" /><Relationship Id="rId4" Type="http://schemas.openxmlformats.org/officeDocument/2006/relationships/customXml" Target="../customXml/item1.xml" /><Relationship Id="rId40" Type="http://schemas.openxmlformats.org/officeDocument/2006/relationships/image" Target="media/image35.png" /><Relationship Id="rId41" Type="http://schemas.openxmlformats.org/officeDocument/2006/relationships/image" Target="media/image36.png" /><Relationship Id="rId42" Type="http://schemas.openxmlformats.org/officeDocument/2006/relationships/image" Target="media/image37.png" /><Relationship Id="rId43" Type="http://schemas.openxmlformats.org/officeDocument/2006/relationships/image" Target="media/image38.png" /><Relationship Id="rId44" Type="http://schemas.openxmlformats.org/officeDocument/2006/relationships/image" Target="media/image39.png" /><Relationship Id="rId45" Type="http://schemas.openxmlformats.org/officeDocument/2006/relationships/image" Target="media/image40.png" /><Relationship Id="rId46" Type="http://schemas.openxmlformats.org/officeDocument/2006/relationships/image" Target="media/image41.png" /><Relationship Id="rId47" Type="http://schemas.openxmlformats.org/officeDocument/2006/relationships/image" Target="media/image42.png" /><Relationship Id="rId48" Type="http://schemas.openxmlformats.org/officeDocument/2006/relationships/image" Target="media/image43.png" /><Relationship Id="rId49" Type="http://schemas.openxmlformats.org/officeDocument/2006/relationships/image" Target="media/image44.png" /><Relationship Id="rId5" Type="http://schemas.openxmlformats.org/officeDocument/2006/relationships/customXml" Target="../customXml/item2.xml" /><Relationship Id="rId50" Type="http://schemas.openxmlformats.org/officeDocument/2006/relationships/image" Target="media/image45.png" /><Relationship Id="rId51" Type="http://schemas.openxmlformats.org/officeDocument/2006/relationships/image" Target="media/image46.png" /><Relationship Id="rId52" Type="http://schemas.openxmlformats.org/officeDocument/2006/relationships/image" Target="media/image47.png" /><Relationship Id="rId53" Type="http://schemas.openxmlformats.org/officeDocument/2006/relationships/image" Target="media/image48.png" /><Relationship Id="rId54" Type="http://schemas.openxmlformats.org/officeDocument/2006/relationships/image" Target="media/image49.png" /><Relationship Id="rId55" Type="http://schemas.openxmlformats.org/officeDocument/2006/relationships/image" Target="media/image50.png" /><Relationship Id="rId56" Type="http://schemas.openxmlformats.org/officeDocument/2006/relationships/image" Target="media/image51.png" /><Relationship Id="rId57" Type="http://schemas.openxmlformats.org/officeDocument/2006/relationships/image" Target="media/image52.png" /><Relationship Id="rId58" Type="http://schemas.openxmlformats.org/officeDocument/2006/relationships/image" Target="media/image53.png" /><Relationship Id="rId59" Type="http://schemas.openxmlformats.org/officeDocument/2006/relationships/image" Target="media/image54.png" /><Relationship Id="rId6" Type="http://schemas.openxmlformats.org/officeDocument/2006/relationships/image" Target="media/image1.png" /><Relationship Id="rId60" Type="http://schemas.openxmlformats.org/officeDocument/2006/relationships/image" Target="media/image55.png" /><Relationship Id="rId61" Type="http://schemas.openxmlformats.org/officeDocument/2006/relationships/image" Target="media/image56.png" /><Relationship Id="rId62" Type="http://schemas.openxmlformats.org/officeDocument/2006/relationships/image" Target="media/image57.png" /><Relationship Id="rId63" Type="http://schemas.openxmlformats.org/officeDocument/2006/relationships/image" Target="media/image58.png" /><Relationship Id="rId64" Type="http://schemas.openxmlformats.org/officeDocument/2006/relationships/image" Target="media/image59.png" /><Relationship Id="rId65" Type="http://schemas.openxmlformats.org/officeDocument/2006/relationships/image" Target="media/image60.png" /><Relationship Id="rId66" Type="http://schemas.openxmlformats.org/officeDocument/2006/relationships/image" Target="media/image61.png" /><Relationship Id="rId67" Type="http://schemas.openxmlformats.org/officeDocument/2006/relationships/image" Target="media/image62.png" /><Relationship Id="rId68" Type="http://schemas.openxmlformats.org/officeDocument/2006/relationships/image" Target="media/image63.png" /><Relationship Id="rId69" Type="http://schemas.openxmlformats.org/officeDocument/2006/relationships/image" Target="media/image64.png" /><Relationship Id="rId7" Type="http://schemas.openxmlformats.org/officeDocument/2006/relationships/image" Target="media/image2.png" /><Relationship Id="rId70" Type="http://schemas.openxmlformats.org/officeDocument/2006/relationships/image" Target="media/image65.png" /><Relationship Id="rId71" Type="http://schemas.openxmlformats.org/officeDocument/2006/relationships/image" Target="media/image66.png" /><Relationship Id="rId72" Type="http://schemas.openxmlformats.org/officeDocument/2006/relationships/image" Target="media/image67.png" /><Relationship Id="rId73" Type="http://schemas.openxmlformats.org/officeDocument/2006/relationships/image" Target="media/image68.png" /><Relationship Id="rId74" Type="http://schemas.openxmlformats.org/officeDocument/2006/relationships/image" Target="media/image69.png" /><Relationship Id="rId75" Type="http://schemas.openxmlformats.org/officeDocument/2006/relationships/image" Target="media/image70.png" /><Relationship Id="rId76" Type="http://schemas.openxmlformats.org/officeDocument/2006/relationships/image" Target="media/image71.png" /><Relationship Id="rId77" Type="http://schemas.openxmlformats.org/officeDocument/2006/relationships/image" Target="media/image72.png" /><Relationship Id="rId78" Type="http://schemas.openxmlformats.org/officeDocument/2006/relationships/image" Target="media/image73.png" /><Relationship Id="rId79" Type="http://schemas.openxmlformats.org/officeDocument/2006/relationships/image" Target="media/image74.png" /><Relationship Id="rId8" Type="http://schemas.openxmlformats.org/officeDocument/2006/relationships/image" Target="media/image3.png" /><Relationship Id="rId80" Type="http://schemas.openxmlformats.org/officeDocument/2006/relationships/image" Target="media/image75.png" /><Relationship Id="rId81" Type="http://schemas.openxmlformats.org/officeDocument/2006/relationships/image" Target="media/image76.png" /><Relationship Id="rId82" Type="http://schemas.openxmlformats.org/officeDocument/2006/relationships/image" Target="media/image77.png" /><Relationship Id="rId83" Type="http://schemas.openxmlformats.org/officeDocument/2006/relationships/image" Target="media/image78.png" /><Relationship Id="rId84" Type="http://schemas.openxmlformats.org/officeDocument/2006/relationships/image" Target="media/image79.png" /><Relationship Id="rId85" Type="http://schemas.openxmlformats.org/officeDocument/2006/relationships/image" Target="media/image80.png" /><Relationship Id="rId86" Type="http://schemas.openxmlformats.org/officeDocument/2006/relationships/image" Target="media/image81.png" /><Relationship Id="rId87" Type="http://schemas.openxmlformats.org/officeDocument/2006/relationships/image" Target="media/image82.png" /><Relationship Id="rId88" Type="http://schemas.openxmlformats.org/officeDocument/2006/relationships/image" Target="media/image83.png" /><Relationship Id="rId89" Type="http://schemas.openxmlformats.org/officeDocument/2006/relationships/image" Target="media/image84.png" /><Relationship Id="rId9" Type="http://schemas.openxmlformats.org/officeDocument/2006/relationships/image" Target="media/image4.png" /><Relationship Id="rId90" Type="http://schemas.openxmlformats.org/officeDocument/2006/relationships/image" Target="media/image85.png" /><Relationship Id="rId91" Type="http://schemas.openxmlformats.org/officeDocument/2006/relationships/image" Target="media/image86.png" /><Relationship Id="rId92" Type="http://schemas.openxmlformats.org/officeDocument/2006/relationships/image" Target="media/image87.png" /><Relationship Id="rId93" Type="http://schemas.openxmlformats.org/officeDocument/2006/relationships/image" Target="media/image88.png" /><Relationship Id="rId94" Type="http://schemas.openxmlformats.org/officeDocument/2006/relationships/image" Target="media/image89.png" /><Relationship Id="rId95" Type="http://schemas.openxmlformats.org/officeDocument/2006/relationships/image" Target="media/image90.png" /><Relationship Id="rId96" Type="http://schemas.openxmlformats.org/officeDocument/2006/relationships/image" Target="media/image91.png" /><Relationship Id="rId97" Type="http://schemas.openxmlformats.org/officeDocument/2006/relationships/image" Target="media/image92.png" /><Relationship Id="rId98" Type="http://schemas.openxmlformats.org/officeDocument/2006/relationships/image" Target="media/image93.png" /><Relationship Id="rId99" Type="http://schemas.openxmlformats.org/officeDocument/2006/relationships/image" Target="media/image9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customShpExts>
    <customShpInfo spid="_x0000_s4097"/>
    <customShpInfo spid="_x0000_s4098"/>
    <customShpInfo spid="_x0000_s4099"/>
    <customShpInfo spid="_x0000_s4100"/>
    <customShpInfo spid="_x0000_s4102" textRotate="1"/>
  </customShpExts>
</s:customData>
</file>

<file path=customXml/itemProps1.xml><?xml version="1.0" encoding="utf-8"?>
<ds:datastoreItem xmlns:ds="http://schemas.openxmlformats.org/officeDocument/2006/customXml" ds:itemID="{DD8702C4-0A2C-48FC-AE9C-80CA7F2FC5B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2938</Words>
  <Characters>16748</Characters>
  <Application>Microsoft Office Word</Application>
  <DocSecurity>0</DocSecurity>
  <Lines>139</Lines>
  <Paragraphs>39</Paragraphs>
  <ScaleCrop>false</ScaleCrop>
  <Company/>
  <LinksUpToDate>false</LinksUpToDate>
  <CharactersWithSpaces>19647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Yixing Xue</dc:creator>
  <cp:lastModifiedBy>Xue Yixing</cp:lastModifiedBy>
  <cp:revision>1</cp:revision>
  <dcterms:created xsi:type="dcterms:W3CDTF">2020-07-08T02:49:00Z</dcterms:created>
  <dcterms:modified xsi:type="dcterms:W3CDTF">2020-07-08T02:49:00Z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2052-10.1.0.6235</vt:lpwstr>
  </property>
</Properties>
</file>